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39221" w14:textId="77777777" w:rsidR="006A1A48" w:rsidRDefault="0036464B">
      <w:pPr>
        <w:framePr w:hSpace="141" w:wrap="around" w:vAnchor="text" w:hAnchor="page" w:x="6632" w:y="1"/>
        <w:rPr>
          <w:rFonts w:cs="Arial"/>
        </w:rPr>
      </w:pPr>
      <w:r>
        <w:rPr>
          <w:rFonts w:cs="Arial"/>
          <w:noProof/>
          <w:lang w:eastAsia="sl-SI"/>
        </w:rPr>
        <w:drawing>
          <wp:inline distT="0" distB="0" distL="0" distR="0" wp14:anchorId="6573BF51" wp14:editId="247F74A6">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C49B8C2" w14:textId="77777777" w:rsidR="006A1A48" w:rsidRDefault="006A1A48">
      <w:pPr>
        <w:pStyle w:val="BodyText2"/>
        <w:rPr>
          <w:rFonts w:ascii="Times New Roman" w:hAnsi="Times New Roman"/>
        </w:rPr>
      </w:pPr>
    </w:p>
    <w:p w14:paraId="0341A9DF" w14:textId="77777777" w:rsidR="006A1A48" w:rsidRDefault="006A1A48">
      <w:pPr>
        <w:pStyle w:val="BodyText2"/>
        <w:rPr>
          <w:rFonts w:ascii="Times New Roman" w:hAnsi="Times New Roman"/>
        </w:rPr>
      </w:pPr>
    </w:p>
    <w:p w14:paraId="091E76C1" w14:textId="77777777" w:rsidR="006A1A48" w:rsidRDefault="006A1A48">
      <w:pPr>
        <w:pStyle w:val="BodyText2"/>
        <w:rPr>
          <w:rFonts w:ascii="Times New Roman" w:hAnsi="Times New Roman"/>
        </w:rPr>
      </w:pPr>
    </w:p>
    <w:p w14:paraId="70BE7A11" w14:textId="77777777" w:rsidR="006A1A48" w:rsidRDefault="006A1A48">
      <w:pPr>
        <w:pStyle w:val="BodyText2"/>
        <w:rPr>
          <w:rFonts w:ascii="Times New Roman" w:hAnsi="Times New Roman"/>
        </w:rPr>
      </w:pPr>
    </w:p>
    <w:p w14:paraId="565DD899" w14:textId="77777777" w:rsidR="006A1A48" w:rsidRDefault="006A1A48">
      <w:pPr>
        <w:pStyle w:val="BodyText2"/>
        <w:rPr>
          <w:rFonts w:ascii="Times New Roman" w:hAnsi="Times New Roman"/>
        </w:rPr>
      </w:pPr>
    </w:p>
    <w:p w14:paraId="694B4F01" w14:textId="77777777" w:rsidR="006A1A48" w:rsidRDefault="006A1A48">
      <w:pPr>
        <w:pStyle w:val="BodyText2"/>
        <w:rPr>
          <w:rFonts w:ascii="Times New Roman" w:hAnsi="Times New Roman"/>
        </w:rPr>
      </w:pPr>
    </w:p>
    <w:p w14:paraId="0922C903" w14:textId="77777777" w:rsidR="006A1A48" w:rsidRDefault="006A1A48">
      <w:pPr>
        <w:pStyle w:val="BodyText2"/>
        <w:rPr>
          <w:rFonts w:ascii="Times New Roman" w:hAnsi="Times New Roman"/>
        </w:rPr>
      </w:pPr>
    </w:p>
    <w:p w14:paraId="16861DEE" w14:textId="77777777" w:rsidR="006A1A48" w:rsidRDefault="006A1A48">
      <w:pPr>
        <w:pStyle w:val="BodyText2"/>
        <w:rPr>
          <w:rFonts w:ascii="Times New Roman" w:hAnsi="Times New Roman"/>
        </w:rPr>
      </w:pPr>
    </w:p>
    <w:p w14:paraId="323702E3" w14:textId="77777777" w:rsidR="006A1A48" w:rsidRDefault="006A1A48">
      <w:pPr>
        <w:pStyle w:val="BodyText2"/>
        <w:rPr>
          <w:rFonts w:ascii="Times New Roman" w:hAnsi="Times New Roman"/>
        </w:rPr>
      </w:pPr>
    </w:p>
    <w:p w14:paraId="75175887" w14:textId="77777777" w:rsidR="00136715" w:rsidRPr="004F3DC4" w:rsidRDefault="00136715">
      <w:pPr>
        <w:pStyle w:val="BodyText2"/>
        <w:rPr>
          <w:rFonts w:ascii="Times New Roman" w:hAnsi="Times New Roman"/>
          <w:color w:val="FF0000"/>
        </w:rPr>
      </w:pPr>
    </w:p>
    <w:p w14:paraId="1BAC19EC" w14:textId="77777777" w:rsidR="006A1A48" w:rsidRDefault="006A1A48">
      <w:pPr>
        <w:pStyle w:val="BodyText2"/>
        <w:rPr>
          <w:rFonts w:ascii="Times New Roman" w:hAnsi="Times New Roman"/>
        </w:rPr>
      </w:pPr>
    </w:p>
    <w:p w14:paraId="346B3559" w14:textId="77777777" w:rsidR="006A1A48" w:rsidRDefault="006A1A48">
      <w:pPr>
        <w:pStyle w:val="BodyText2"/>
        <w:rPr>
          <w:rFonts w:ascii="Times New Roman" w:hAnsi="Times New Roman"/>
        </w:rPr>
      </w:pPr>
    </w:p>
    <w:p w14:paraId="0FEA5D2B" w14:textId="77777777" w:rsidR="006A1A48" w:rsidRDefault="006A1A48">
      <w:pPr>
        <w:pStyle w:val="BodyText2"/>
        <w:rPr>
          <w:rFonts w:ascii="Times New Roman" w:hAnsi="Times New Roman"/>
        </w:rPr>
      </w:pPr>
    </w:p>
    <w:p w14:paraId="2D04F930" w14:textId="77777777" w:rsidR="006A1A48" w:rsidRDefault="006A1A48">
      <w:pPr>
        <w:pStyle w:val="BodyText2"/>
        <w:rPr>
          <w:rFonts w:ascii="Times New Roman" w:hAnsi="Times New Roman"/>
        </w:rPr>
      </w:pPr>
    </w:p>
    <w:p w14:paraId="32D8739D" w14:textId="77777777" w:rsidR="006A1A48" w:rsidRDefault="006A1A48">
      <w:pPr>
        <w:pStyle w:val="BodyText2"/>
        <w:rPr>
          <w:rFonts w:ascii="Times New Roman" w:hAnsi="Times New Roman"/>
        </w:rPr>
      </w:pPr>
    </w:p>
    <w:p w14:paraId="34D82B52" w14:textId="77777777" w:rsidR="00636A46" w:rsidRPr="00494A7F" w:rsidRDefault="00636A46" w:rsidP="00636A46">
      <w:pPr>
        <w:jc w:val="center"/>
        <w:rPr>
          <w:sz w:val="32"/>
          <w:szCs w:val="28"/>
        </w:rPr>
      </w:pPr>
      <w:r w:rsidRPr="00494A7F">
        <w:rPr>
          <w:sz w:val="32"/>
          <w:szCs w:val="28"/>
        </w:rPr>
        <w:t>DOKUMENTACIJA V ZVEZI Z ODDAJO JAVNEGA NAROČILA</w:t>
      </w:r>
    </w:p>
    <w:p w14:paraId="6402C819" w14:textId="77777777" w:rsidR="006A1A48" w:rsidRDefault="006A1A48">
      <w:pPr>
        <w:pStyle w:val="BodyText2"/>
        <w:rPr>
          <w:b w:val="0"/>
          <w:sz w:val="40"/>
        </w:rPr>
      </w:pPr>
    </w:p>
    <w:p w14:paraId="59C342B8" w14:textId="77777777" w:rsidR="00636A46" w:rsidRPr="00494A7F" w:rsidRDefault="00636A46" w:rsidP="00636A46">
      <w:pPr>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32E36C4E" w14:textId="77777777" w:rsidR="00636A46" w:rsidRDefault="00636A46">
      <w:pPr>
        <w:pStyle w:val="BodyText2"/>
        <w:rPr>
          <w:b w:val="0"/>
          <w:sz w:val="40"/>
        </w:rPr>
      </w:pPr>
    </w:p>
    <w:p w14:paraId="59BEAF8C" w14:textId="77777777" w:rsidR="00636A46" w:rsidRPr="00494A7F" w:rsidRDefault="00636A46" w:rsidP="00636A46">
      <w:pPr>
        <w:jc w:val="center"/>
        <w:rPr>
          <w:sz w:val="32"/>
          <w:szCs w:val="28"/>
        </w:rPr>
      </w:pPr>
      <w:r w:rsidRPr="00494A7F">
        <w:rPr>
          <w:sz w:val="32"/>
          <w:szCs w:val="28"/>
        </w:rPr>
        <w:t>Z OZNAKO</w:t>
      </w:r>
    </w:p>
    <w:p w14:paraId="03616514" w14:textId="77777777" w:rsidR="00636A46" w:rsidRDefault="00636A46">
      <w:pPr>
        <w:pStyle w:val="BodyText2"/>
        <w:rPr>
          <w:b w:val="0"/>
          <w:sz w:val="40"/>
        </w:rPr>
      </w:pPr>
    </w:p>
    <w:p w14:paraId="4A6F743A" w14:textId="1E0D91A4" w:rsidR="006A1A48" w:rsidRPr="00153C48" w:rsidRDefault="009F3A73">
      <w:pPr>
        <w:pStyle w:val="BodyText2"/>
        <w:jc w:val="center"/>
        <w:rPr>
          <w:b w:val="0"/>
          <w:sz w:val="32"/>
        </w:rPr>
      </w:pPr>
      <w:r w:rsidRPr="00153C48">
        <w:rPr>
          <w:b w:val="0"/>
          <w:sz w:val="32"/>
        </w:rPr>
        <w:t>JN-</w:t>
      </w:r>
      <w:r w:rsidR="00DA59CB">
        <w:rPr>
          <w:b w:val="0"/>
          <w:sz w:val="32"/>
        </w:rPr>
        <w:t>S0621</w:t>
      </w:r>
    </w:p>
    <w:p w14:paraId="30CAA53F" w14:textId="77777777" w:rsidR="006A1A48" w:rsidRDefault="006A1A48">
      <w:pPr>
        <w:pStyle w:val="BodyText2"/>
        <w:rPr>
          <w:b w:val="0"/>
          <w:sz w:val="40"/>
        </w:rPr>
      </w:pPr>
    </w:p>
    <w:p w14:paraId="693222FF" w14:textId="77777777" w:rsidR="006A1A48" w:rsidRDefault="006A1A48">
      <w:pPr>
        <w:pStyle w:val="BodyText2"/>
        <w:rPr>
          <w:rFonts w:ascii="Times New Roman" w:hAnsi="Times New Roman"/>
        </w:rPr>
      </w:pPr>
    </w:p>
    <w:p w14:paraId="43758AEB" w14:textId="77777777" w:rsidR="006A1A48" w:rsidRDefault="006A1A48">
      <w:pPr>
        <w:pStyle w:val="BodyText2"/>
        <w:rPr>
          <w:rFonts w:ascii="Times New Roman" w:hAnsi="Times New Roman"/>
        </w:rPr>
      </w:pPr>
    </w:p>
    <w:p w14:paraId="0F5F43FF" w14:textId="77777777" w:rsidR="006A1A48" w:rsidRDefault="006A1A48">
      <w:pPr>
        <w:pStyle w:val="BodyText"/>
        <w:rPr>
          <w:sz w:val="20"/>
        </w:rPr>
      </w:pPr>
    </w:p>
    <w:p w14:paraId="54C05352" w14:textId="77777777" w:rsidR="006A1A48" w:rsidRPr="00935C85" w:rsidRDefault="001B488D">
      <w:pPr>
        <w:pStyle w:val="BodyText"/>
        <w:jc w:val="center"/>
        <w:rPr>
          <w:rFonts w:ascii="Arial" w:hAnsi="Arial" w:cs="Arial"/>
          <w:b w:val="0"/>
          <w:sz w:val="36"/>
        </w:rPr>
      </w:pPr>
      <w:r>
        <w:rPr>
          <w:rFonts w:ascii="Arial" w:hAnsi="Arial" w:cs="Arial"/>
          <w:b w:val="0"/>
          <w:sz w:val="36"/>
        </w:rPr>
        <w:t xml:space="preserve">Izvajanje storitev varovanja </w:t>
      </w:r>
      <w:r w:rsidR="00F23345">
        <w:rPr>
          <w:rFonts w:ascii="Arial" w:hAnsi="Arial" w:cs="Arial"/>
          <w:b w:val="0"/>
          <w:sz w:val="36"/>
        </w:rPr>
        <w:t>objektov</w:t>
      </w:r>
      <w:r>
        <w:rPr>
          <w:rFonts w:ascii="Arial" w:hAnsi="Arial" w:cs="Arial"/>
          <w:b w:val="0"/>
          <w:sz w:val="36"/>
        </w:rPr>
        <w:t xml:space="preserve"> </w:t>
      </w:r>
      <w:r w:rsidR="00F23345">
        <w:rPr>
          <w:rFonts w:ascii="Arial" w:hAnsi="Arial" w:cs="Arial"/>
          <w:b w:val="0"/>
          <w:sz w:val="36"/>
        </w:rPr>
        <w:t xml:space="preserve">RC </w:t>
      </w:r>
      <w:r w:rsidR="005740A9">
        <w:rPr>
          <w:rFonts w:ascii="Arial" w:hAnsi="Arial" w:cs="Arial"/>
          <w:b w:val="0"/>
          <w:sz w:val="36"/>
        </w:rPr>
        <w:t xml:space="preserve">Maribor in </w:t>
      </w:r>
      <w:r w:rsidR="00136715">
        <w:rPr>
          <w:rFonts w:ascii="Arial" w:hAnsi="Arial" w:cs="Arial"/>
          <w:b w:val="0"/>
          <w:sz w:val="36"/>
        </w:rPr>
        <w:t xml:space="preserve">RTV studia </w:t>
      </w:r>
      <w:r w:rsidR="005740A9">
        <w:rPr>
          <w:rFonts w:ascii="Arial" w:hAnsi="Arial" w:cs="Arial"/>
          <w:b w:val="0"/>
          <w:sz w:val="36"/>
        </w:rPr>
        <w:t>Lendava</w:t>
      </w:r>
    </w:p>
    <w:p w14:paraId="714947C7" w14:textId="77777777" w:rsidR="006A1A48" w:rsidRDefault="006A1A48">
      <w:pPr>
        <w:pStyle w:val="BodyText"/>
        <w:rPr>
          <w:b w:val="0"/>
        </w:rPr>
      </w:pPr>
    </w:p>
    <w:p w14:paraId="23539914" w14:textId="77777777" w:rsidR="006A1A48" w:rsidRDefault="006A1A48">
      <w:pPr>
        <w:pStyle w:val="BodyText"/>
        <w:rPr>
          <w:b w:val="0"/>
        </w:rPr>
      </w:pPr>
    </w:p>
    <w:p w14:paraId="59244A70" w14:textId="77777777" w:rsidR="006A1A48" w:rsidRDefault="006A1A48">
      <w:pPr>
        <w:pStyle w:val="BodyText"/>
        <w:rPr>
          <w:b w:val="0"/>
        </w:rPr>
      </w:pPr>
    </w:p>
    <w:p w14:paraId="6048910A" w14:textId="77777777" w:rsidR="006A1A48" w:rsidRDefault="006A1A48">
      <w:pPr>
        <w:pStyle w:val="BodyText"/>
        <w:rPr>
          <w:b w:val="0"/>
        </w:rPr>
      </w:pPr>
    </w:p>
    <w:p w14:paraId="5AF10B1E" w14:textId="77777777" w:rsidR="006A1A48" w:rsidRDefault="006A1A48">
      <w:pPr>
        <w:pStyle w:val="BodyText"/>
        <w:rPr>
          <w:b w:val="0"/>
        </w:rPr>
      </w:pPr>
    </w:p>
    <w:p w14:paraId="6C44599C" w14:textId="77777777" w:rsidR="006A1A48" w:rsidRDefault="006A1A48">
      <w:pPr>
        <w:pStyle w:val="BodyText"/>
        <w:rPr>
          <w:b w:val="0"/>
        </w:rPr>
      </w:pPr>
    </w:p>
    <w:p w14:paraId="152E9C1A" w14:textId="77777777" w:rsidR="006A1A48" w:rsidRDefault="006A1A48">
      <w:pPr>
        <w:pStyle w:val="BodyText"/>
        <w:rPr>
          <w:b w:val="0"/>
        </w:rPr>
      </w:pPr>
    </w:p>
    <w:p w14:paraId="3827509C" w14:textId="77777777" w:rsidR="006A1A48" w:rsidRDefault="006A1A48">
      <w:pPr>
        <w:pStyle w:val="BodyText"/>
        <w:rPr>
          <w:b w:val="0"/>
        </w:rPr>
      </w:pPr>
    </w:p>
    <w:p w14:paraId="574C4F3B" w14:textId="77777777" w:rsidR="006A1A48" w:rsidRDefault="006A1A48">
      <w:pPr>
        <w:pStyle w:val="BodyText"/>
        <w:rPr>
          <w:b w:val="0"/>
        </w:rPr>
      </w:pPr>
    </w:p>
    <w:p w14:paraId="25886D1E" w14:textId="77777777" w:rsidR="006A1A48" w:rsidRDefault="006A1A48">
      <w:pPr>
        <w:pStyle w:val="BodyText"/>
        <w:rPr>
          <w:b w:val="0"/>
        </w:rPr>
      </w:pPr>
    </w:p>
    <w:p w14:paraId="7DCED3D6" w14:textId="77777777" w:rsidR="006A1A48" w:rsidRDefault="006A1A48"/>
    <w:p w14:paraId="02A1C4F0" w14:textId="77777777" w:rsidR="006A1A48" w:rsidRDefault="006A1A48"/>
    <w:p w14:paraId="130CD8F9" w14:textId="77777777" w:rsidR="006A1A48" w:rsidRDefault="006A1A48"/>
    <w:p w14:paraId="6EEC7B42" w14:textId="77777777" w:rsidR="006A1A48" w:rsidRDefault="006A1A48"/>
    <w:p w14:paraId="014189AB" w14:textId="77777777" w:rsidR="006A1A48" w:rsidRDefault="006A1A48">
      <w:pPr>
        <w:pStyle w:val="FootnoteText"/>
      </w:pPr>
    </w:p>
    <w:p w14:paraId="4A4B0DCF" w14:textId="77777777" w:rsidR="006A1A48" w:rsidRDefault="004F1144">
      <w:pPr>
        <w:pStyle w:val="FootnoteText"/>
      </w:pPr>
      <w:r>
        <w:br w:type="page"/>
      </w:r>
    </w:p>
    <w:p w14:paraId="3C5D89E1" w14:textId="77777777" w:rsidR="006A1A48" w:rsidRDefault="006A1A48">
      <w:pPr>
        <w:jc w:val="center"/>
        <w:rPr>
          <w:b/>
        </w:rPr>
      </w:pPr>
    </w:p>
    <w:p w14:paraId="6B7F4D35" w14:textId="77777777" w:rsidR="006A1A48" w:rsidRDefault="006A1A48">
      <w:pPr>
        <w:jc w:val="center"/>
        <w:rPr>
          <w:b/>
        </w:rPr>
      </w:pPr>
      <w:r>
        <w:rPr>
          <w:b/>
        </w:rPr>
        <w:t>VSEBINA DOKUMENTACIJE</w:t>
      </w:r>
      <w:r w:rsidR="00935C85">
        <w:rPr>
          <w:b/>
        </w:rPr>
        <w:t xml:space="preserve"> V ZVEZI Z ODDAJO JAVNEGA NAROČILA</w:t>
      </w:r>
    </w:p>
    <w:p w14:paraId="0DC1ED9B" w14:textId="77777777" w:rsidR="006A1A48" w:rsidRDefault="006A1A48">
      <w:pPr>
        <w:pStyle w:val="TOC1"/>
        <w:rPr>
          <w:b w:val="0"/>
        </w:rPr>
      </w:pPr>
    </w:p>
    <w:p w14:paraId="30DAF220" w14:textId="4A004B14" w:rsidR="00B46F1C" w:rsidRDefault="007825B2">
      <w:pPr>
        <w:pStyle w:val="TOC1"/>
        <w:rPr>
          <w:rFonts w:asciiTheme="minorHAnsi" w:eastAsiaTheme="minorEastAsia" w:hAnsiTheme="minorHAnsi" w:cstheme="minorBidi"/>
          <w:b w:val="0"/>
          <w:bCs w:val="0"/>
          <w:sz w:val="22"/>
          <w:szCs w:val="22"/>
          <w:lang w:eastAsia="sl-SI"/>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00132880" w:history="1">
        <w:r w:rsidR="00B46F1C" w:rsidRPr="00E24D7A">
          <w:rPr>
            <w:rStyle w:val="Hyperlink"/>
          </w:rPr>
          <w:t>1</w:t>
        </w:r>
        <w:r w:rsidR="00B46F1C">
          <w:rPr>
            <w:rFonts w:asciiTheme="minorHAnsi" w:eastAsiaTheme="minorEastAsia" w:hAnsiTheme="minorHAnsi" w:cstheme="minorBidi"/>
            <w:b w:val="0"/>
            <w:bCs w:val="0"/>
            <w:sz w:val="22"/>
            <w:szCs w:val="22"/>
            <w:lang w:eastAsia="sl-SI"/>
          </w:rPr>
          <w:tab/>
        </w:r>
        <w:r w:rsidR="00B46F1C" w:rsidRPr="00E24D7A">
          <w:rPr>
            <w:rStyle w:val="Hyperlink"/>
          </w:rPr>
          <w:t>POVABILO K ODDAJI PONUDBE</w:t>
        </w:r>
        <w:r w:rsidR="00B46F1C">
          <w:rPr>
            <w:webHidden/>
          </w:rPr>
          <w:tab/>
        </w:r>
        <w:r w:rsidR="00B46F1C">
          <w:rPr>
            <w:webHidden/>
          </w:rPr>
          <w:fldChar w:fldCharType="begin"/>
        </w:r>
        <w:r w:rsidR="00B46F1C">
          <w:rPr>
            <w:webHidden/>
          </w:rPr>
          <w:instrText xml:space="preserve"> PAGEREF _Toc100132880 \h </w:instrText>
        </w:r>
        <w:r w:rsidR="00B46F1C">
          <w:rPr>
            <w:webHidden/>
          </w:rPr>
        </w:r>
        <w:r w:rsidR="00B46F1C">
          <w:rPr>
            <w:webHidden/>
          </w:rPr>
          <w:fldChar w:fldCharType="separate"/>
        </w:r>
        <w:r w:rsidR="00B46F1C">
          <w:rPr>
            <w:webHidden/>
          </w:rPr>
          <w:t>4</w:t>
        </w:r>
        <w:r w:rsidR="00B46F1C">
          <w:rPr>
            <w:webHidden/>
          </w:rPr>
          <w:fldChar w:fldCharType="end"/>
        </w:r>
      </w:hyperlink>
    </w:p>
    <w:p w14:paraId="5A877A42" w14:textId="58112EBE" w:rsidR="00B46F1C" w:rsidRDefault="008336AD">
      <w:pPr>
        <w:pStyle w:val="TOC1"/>
        <w:rPr>
          <w:rFonts w:asciiTheme="minorHAnsi" w:eastAsiaTheme="minorEastAsia" w:hAnsiTheme="minorHAnsi" w:cstheme="minorBidi"/>
          <w:b w:val="0"/>
          <w:bCs w:val="0"/>
          <w:sz w:val="22"/>
          <w:szCs w:val="22"/>
          <w:lang w:eastAsia="sl-SI"/>
        </w:rPr>
      </w:pPr>
      <w:hyperlink w:anchor="_Toc100132881" w:history="1">
        <w:r w:rsidR="00B46F1C" w:rsidRPr="00E24D7A">
          <w:rPr>
            <w:rStyle w:val="Hyperlink"/>
          </w:rPr>
          <w:t>2</w:t>
        </w:r>
        <w:r w:rsidR="00B46F1C">
          <w:rPr>
            <w:rFonts w:asciiTheme="minorHAnsi" w:eastAsiaTheme="minorEastAsia" w:hAnsiTheme="minorHAnsi" w:cstheme="minorBidi"/>
            <w:b w:val="0"/>
            <w:bCs w:val="0"/>
            <w:sz w:val="22"/>
            <w:szCs w:val="22"/>
            <w:lang w:eastAsia="sl-SI"/>
          </w:rPr>
          <w:tab/>
        </w:r>
        <w:r w:rsidR="00B46F1C" w:rsidRPr="00E24D7A">
          <w:rPr>
            <w:rStyle w:val="Hyperlink"/>
          </w:rPr>
          <w:t>NAVODILO PONUDNIKOM ZA IZDELAVO PONUDBE</w:t>
        </w:r>
        <w:r w:rsidR="00B46F1C">
          <w:rPr>
            <w:webHidden/>
          </w:rPr>
          <w:tab/>
        </w:r>
        <w:r w:rsidR="00B46F1C">
          <w:rPr>
            <w:webHidden/>
          </w:rPr>
          <w:fldChar w:fldCharType="begin"/>
        </w:r>
        <w:r w:rsidR="00B46F1C">
          <w:rPr>
            <w:webHidden/>
          </w:rPr>
          <w:instrText xml:space="preserve"> PAGEREF _Toc100132881 \h </w:instrText>
        </w:r>
        <w:r w:rsidR="00B46F1C">
          <w:rPr>
            <w:webHidden/>
          </w:rPr>
        </w:r>
        <w:r w:rsidR="00B46F1C">
          <w:rPr>
            <w:webHidden/>
          </w:rPr>
          <w:fldChar w:fldCharType="separate"/>
        </w:r>
        <w:r w:rsidR="00B46F1C">
          <w:rPr>
            <w:webHidden/>
          </w:rPr>
          <w:t>5</w:t>
        </w:r>
        <w:r w:rsidR="00B46F1C">
          <w:rPr>
            <w:webHidden/>
          </w:rPr>
          <w:fldChar w:fldCharType="end"/>
        </w:r>
      </w:hyperlink>
    </w:p>
    <w:p w14:paraId="1A6A1E81" w14:textId="5E5D09EC" w:rsidR="00B46F1C" w:rsidRDefault="008336AD">
      <w:pPr>
        <w:pStyle w:val="TOC2"/>
        <w:rPr>
          <w:rFonts w:asciiTheme="minorHAnsi" w:eastAsiaTheme="minorEastAsia" w:hAnsiTheme="minorHAnsi" w:cstheme="minorBidi"/>
          <w:sz w:val="22"/>
          <w:szCs w:val="22"/>
          <w:lang w:eastAsia="sl-SI"/>
        </w:rPr>
      </w:pPr>
      <w:hyperlink w:anchor="_Toc100132882" w:history="1">
        <w:r w:rsidR="00B46F1C" w:rsidRPr="00E24D7A">
          <w:rPr>
            <w:rStyle w:val="Hyperlink"/>
          </w:rPr>
          <w:t>2.1</w:t>
        </w:r>
        <w:r w:rsidR="00B46F1C">
          <w:rPr>
            <w:rFonts w:asciiTheme="minorHAnsi" w:eastAsiaTheme="minorEastAsia" w:hAnsiTheme="minorHAnsi" w:cstheme="minorBidi"/>
            <w:sz w:val="22"/>
            <w:szCs w:val="22"/>
            <w:lang w:eastAsia="sl-SI"/>
          </w:rPr>
          <w:tab/>
        </w:r>
        <w:r w:rsidR="00B46F1C" w:rsidRPr="00E24D7A">
          <w:rPr>
            <w:rStyle w:val="Hyperlink"/>
          </w:rPr>
          <w:t>Naročnik javnega naročila</w:t>
        </w:r>
        <w:r w:rsidR="00B46F1C">
          <w:rPr>
            <w:webHidden/>
          </w:rPr>
          <w:tab/>
        </w:r>
        <w:r w:rsidR="00B46F1C">
          <w:rPr>
            <w:webHidden/>
          </w:rPr>
          <w:fldChar w:fldCharType="begin"/>
        </w:r>
        <w:r w:rsidR="00B46F1C">
          <w:rPr>
            <w:webHidden/>
          </w:rPr>
          <w:instrText xml:space="preserve"> PAGEREF _Toc100132882 \h </w:instrText>
        </w:r>
        <w:r w:rsidR="00B46F1C">
          <w:rPr>
            <w:webHidden/>
          </w:rPr>
        </w:r>
        <w:r w:rsidR="00B46F1C">
          <w:rPr>
            <w:webHidden/>
          </w:rPr>
          <w:fldChar w:fldCharType="separate"/>
        </w:r>
        <w:r w:rsidR="00B46F1C">
          <w:rPr>
            <w:webHidden/>
          </w:rPr>
          <w:t>5</w:t>
        </w:r>
        <w:r w:rsidR="00B46F1C">
          <w:rPr>
            <w:webHidden/>
          </w:rPr>
          <w:fldChar w:fldCharType="end"/>
        </w:r>
      </w:hyperlink>
    </w:p>
    <w:p w14:paraId="7420FD3F" w14:textId="57B9FC92" w:rsidR="00B46F1C" w:rsidRDefault="008336AD">
      <w:pPr>
        <w:pStyle w:val="TOC2"/>
        <w:rPr>
          <w:rFonts w:asciiTheme="minorHAnsi" w:eastAsiaTheme="minorEastAsia" w:hAnsiTheme="minorHAnsi" w:cstheme="minorBidi"/>
          <w:sz w:val="22"/>
          <w:szCs w:val="22"/>
          <w:lang w:eastAsia="sl-SI"/>
        </w:rPr>
      </w:pPr>
      <w:hyperlink w:anchor="_Toc100132883" w:history="1">
        <w:r w:rsidR="00B46F1C" w:rsidRPr="00E24D7A">
          <w:rPr>
            <w:rStyle w:val="Hyperlink"/>
          </w:rPr>
          <w:t>2.2</w:t>
        </w:r>
        <w:r w:rsidR="00B46F1C">
          <w:rPr>
            <w:rFonts w:asciiTheme="minorHAnsi" w:eastAsiaTheme="minorEastAsia" w:hAnsiTheme="minorHAnsi" w:cstheme="minorBidi"/>
            <w:sz w:val="22"/>
            <w:szCs w:val="22"/>
            <w:lang w:eastAsia="sl-SI"/>
          </w:rPr>
          <w:tab/>
        </w:r>
        <w:r w:rsidR="00B46F1C" w:rsidRPr="00E24D7A">
          <w:rPr>
            <w:rStyle w:val="Hyperlink"/>
          </w:rPr>
          <w:t>Pravna podlaga</w:t>
        </w:r>
        <w:r w:rsidR="00B46F1C">
          <w:rPr>
            <w:webHidden/>
          </w:rPr>
          <w:tab/>
        </w:r>
        <w:r w:rsidR="00B46F1C">
          <w:rPr>
            <w:webHidden/>
          </w:rPr>
          <w:fldChar w:fldCharType="begin"/>
        </w:r>
        <w:r w:rsidR="00B46F1C">
          <w:rPr>
            <w:webHidden/>
          </w:rPr>
          <w:instrText xml:space="preserve"> PAGEREF _Toc100132883 \h </w:instrText>
        </w:r>
        <w:r w:rsidR="00B46F1C">
          <w:rPr>
            <w:webHidden/>
          </w:rPr>
        </w:r>
        <w:r w:rsidR="00B46F1C">
          <w:rPr>
            <w:webHidden/>
          </w:rPr>
          <w:fldChar w:fldCharType="separate"/>
        </w:r>
        <w:r w:rsidR="00B46F1C">
          <w:rPr>
            <w:webHidden/>
          </w:rPr>
          <w:t>5</w:t>
        </w:r>
        <w:r w:rsidR="00B46F1C">
          <w:rPr>
            <w:webHidden/>
          </w:rPr>
          <w:fldChar w:fldCharType="end"/>
        </w:r>
      </w:hyperlink>
    </w:p>
    <w:p w14:paraId="30A0578B" w14:textId="0107BBDD" w:rsidR="00B46F1C" w:rsidRDefault="008336AD">
      <w:pPr>
        <w:pStyle w:val="TOC2"/>
        <w:rPr>
          <w:rFonts w:asciiTheme="minorHAnsi" w:eastAsiaTheme="minorEastAsia" w:hAnsiTheme="minorHAnsi" w:cstheme="minorBidi"/>
          <w:sz w:val="22"/>
          <w:szCs w:val="22"/>
          <w:lang w:eastAsia="sl-SI"/>
        </w:rPr>
      </w:pPr>
      <w:hyperlink w:anchor="_Toc100132884" w:history="1">
        <w:r w:rsidR="00B46F1C" w:rsidRPr="00E24D7A">
          <w:rPr>
            <w:rStyle w:val="Hyperlink"/>
          </w:rPr>
          <w:t>2.3</w:t>
        </w:r>
        <w:r w:rsidR="00B46F1C">
          <w:rPr>
            <w:rFonts w:asciiTheme="minorHAnsi" w:eastAsiaTheme="minorEastAsia" w:hAnsiTheme="minorHAnsi" w:cstheme="minorBidi"/>
            <w:sz w:val="22"/>
            <w:szCs w:val="22"/>
            <w:lang w:eastAsia="sl-SI"/>
          </w:rPr>
          <w:tab/>
        </w:r>
        <w:r w:rsidR="00B46F1C" w:rsidRPr="00E24D7A">
          <w:rPr>
            <w:rStyle w:val="Hyperlink"/>
          </w:rPr>
          <w:t>Temeljna pravila poslovanja</w:t>
        </w:r>
        <w:r w:rsidR="00B46F1C">
          <w:rPr>
            <w:webHidden/>
          </w:rPr>
          <w:tab/>
        </w:r>
        <w:r w:rsidR="00B46F1C">
          <w:rPr>
            <w:webHidden/>
          </w:rPr>
          <w:fldChar w:fldCharType="begin"/>
        </w:r>
        <w:r w:rsidR="00B46F1C">
          <w:rPr>
            <w:webHidden/>
          </w:rPr>
          <w:instrText xml:space="preserve"> PAGEREF _Toc100132884 \h </w:instrText>
        </w:r>
        <w:r w:rsidR="00B46F1C">
          <w:rPr>
            <w:webHidden/>
          </w:rPr>
        </w:r>
        <w:r w:rsidR="00B46F1C">
          <w:rPr>
            <w:webHidden/>
          </w:rPr>
          <w:fldChar w:fldCharType="separate"/>
        </w:r>
        <w:r w:rsidR="00B46F1C">
          <w:rPr>
            <w:webHidden/>
          </w:rPr>
          <w:t>5</w:t>
        </w:r>
        <w:r w:rsidR="00B46F1C">
          <w:rPr>
            <w:webHidden/>
          </w:rPr>
          <w:fldChar w:fldCharType="end"/>
        </w:r>
      </w:hyperlink>
    </w:p>
    <w:p w14:paraId="124B3A81" w14:textId="6EB5E0A7" w:rsidR="00B46F1C" w:rsidRDefault="008336AD">
      <w:pPr>
        <w:pStyle w:val="TOC1"/>
        <w:rPr>
          <w:rFonts w:asciiTheme="minorHAnsi" w:eastAsiaTheme="minorEastAsia" w:hAnsiTheme="minorHAnsi" w:cstheme="minorBidi"/>
          <w:b w:val="0"/>
          <w:bCs w:val="0"/>
          <w:sz w:val="22"/>
          <w:szCs w:val="22"/>
          <w:lang w:eastAsia="sl-SI"/>
        </w:rPr>
      </w:pPr>
      <w:hyperlink w:anchor="_Toc100132885" w:history="1">
        <w:r w:rsidR="00B46F1C" w:rsidRPr="00E24D7A">
          <w:rPr>
            <w:rStyle w:val="Hyperlink"/>
          </w:rPr>
          <w:t>3</w:t>
        </w:r>
        <w:r w:rsidR="00B46F1C">
          <w:rPr>
            <w:rFonts w:asciiTheme="minorHAnsi" w:eastAsiaTheme="minorEastAsia" w:hAnsiTheme="minorHAnsi" w:cstheme="minorBidi"/>
            <w:b w:val="0"/>
            <w:bCs w:val="0"/>
            <w:sz w:val="22"/>
            <w:szCs w:val="22"/>
            <w:lang w:eastAsia="sl-SI"/>
          </w:rPr>
          <w:tab/>
        </w:r>
        <w:r w:rsidR="00B46F1C" w:rsidRPr="00E24D7A">
          <w:rPr>
            <w:rStyle w:val="Hyperlink"/>
          </w:rPr>
          <w:t>PREDMET JAVNEGA NAROČILA</w:t>
        </w:r>
        <w:r w:rsidR="00B46F1C">
          <w:rPr>
            <w:webHidden/>
          </w:rPr>
          <w:tab/>
        </w:r>
        <w:r w:rsidR="00B46F1C">
          <w:rPr>
            <w:webHidden/>
          </w:rPr>
          <w:fldChar w:fldCharType="begin"/>
        </w:r>
        <w:r w:rsidR="00B46F1C">
          <w:rPr>
            <w:webHidden/>
          </w:rPr>
          <w:instrText xml:space="preserve"> PAGEREF _Toc100132885 \h </w:instrText>
        </w:r>
        <w:r w:rsidR="00B46F1C">
          <w:rPr>
            <w:webHidden/>
          </w:rPr>
        </w:r>
        <w:r w:rsidR="00B46F1C">
          <w:rPr>
            <w:webHidden/>
          </w:rPr>
          <w:fldChar w:fldCharType="separate"/>
        </w:r>
        <w:r w:rsidR="00B46F1C">
          <w:rPr>
            <w:webHidden/>
          </w:rPr>
          <w:t>6</w:t>
        </w:r>
        <w:r w:rsidR="00B46F1C">
          <w:rPr>
            <w:webHidden/>
          </w:rPr>
          <w:fldChar w:fldCharType="end"/>
        </w:r>
      </w:hyperlink>
    </w:p>
    <w:p w14:paraId="6B101385" w14:textId="5C257387" w:rsidR="00B46F1C" w:rsidRDefault="008336AD">
      <w:pPr>
        <w:pStyle w:val="TOC2"/>
        <w:rPr>
          <w:rFonts w:asciiTheme="minorHAnsi" w:eastAsiaTheme="minorEastAsia" w:hAnsiTheme="minorHAnsi" w:cstheme="minorBidi"/>
          <w:sz w:val="22"/>
          <w:szCs w:val="22"/>
          <w:lang w:eastAsia="sl-SI"/>
        </w:rPr>
      </w:pPr>
      <w:hyperlink w:anchor="_Toc100132886" w:history="1">
        <w:r w:rsidR="00B46F1C" w:rsidRPr="00E24D7A">
          <w:rPr>
            <w:rStyle w:val="Hyperlink"/>
          </w:rPr>
          <w:t>3.1</w:t>
        </w:r>
        <w:r w:rsidR="00B46F1C">
          <w:rPr>
            <w:rFonts w:asciiTheme="minorHAnsi" w:eastAsiaTheme="minorEastAsia" w:hAnsiTheme="minorHAnsi" w:cstheme="minorBidi"/>
            <w:sz w:val="22"/>
            <w:szCs w:val="22"/>
            <w:lang w:eastAsia="sl-SI"/>
          </w:rPr>
          <w:tab/>
        </w:r>
        <w:r w:rsidR="00B46F1C" w:rsidRPr="00E24D7A">
          <w:rPr>
            <w:rStyle w:val="Hyperlink"/>
          </w:rPr>
          <w:t>SPLOŠNE IN TEHNIČNE ZAHTEVE</w:t>
        </w:r>
        <w:r w:rsidR="00B46F1C">
          <w:rPr>
            <w:webHidden/>
          </w:rPr>
          <w:tab/>
        </w:r>
        <w:r w:rsidR="00B46F1C">
          <w:rPr>
            <w:webHidden/>
          </w:rPr>
          <w:fldChar w:fldCharType="begin"/>
        </w:r>
        <w:r w:rsidR="00B46F1C">
          <w:rPr>
            <w:webHidden/>
          </w:rPr>
          <w:instrText xml:space="preserve"> PAGEREF _Toc100132886 \h </w:instrText>
        </w:r>
        <w:r w:rsidR="00B46F1C">
          <w:rPr>
            <w:webHidden/>
          </w:rPr>
        </w:r>
        <w:r w:rsidR="00B46F1C">
          <w:rPr>
            <w:webHidden/>
          </w:rPr>
          <w:fldChar w:fldCharType="separate"/>
        </w:r>
        <w:r w:rsidR="00B46F1C">
          <w:rPr>
            <w:webHidden/>
          </w:rPr>
          <w:t>6</w:t>
        </w:r>
        <w:r w:rsidR="00B46F1C">
          <w:rPr>
            <w:webHidden/>
          </w:rPr>
          <w:fldChar w:fldCharType="end"/>
        </w:r>
      </w:hyperlink>
    </w:p>
    <w:p w14:paraId="62C9B90B" w14:textId="7F464539" w:rsidR="00B46F1C" w:rsidRDefault="008336AD">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100132887" w:history="1">
        <w:r w:rsidR="00B46F1C" w:rsidRPr="00E24D7A">
          <w:rPr>
            <w:rStyle w:val="Hyperlink"/>
            <w:noProof/>
          </w:rPr>
          <w:t>3.1.1</w:t>
        </w:r>
        <w:r w:rsidR="00B46F1C">
          <w:rPr>
            <w:rFonts w:asciiTheme="minorHAnsi" w:eastAsiaTheme="minorEastAsia" w:hAnsiTheme="minorHAnsi" w:cstheme="minorBidi"/>
            <w:noProof/>
            <w:sz w:val="22"/>
            <w:szCs w:val="22"/>
            <w:lang w:eastAsia="sl-SI"/>
          </w:rPr>
          <w:tab/>
        </w:r>
        <w:r w:rsidR="00B46F1C" w:rsidRPr="00E24D7A">
          <w:rPr>
            <w:rStyle w:val="Hyperlink"/>
            <w:noProof/>
          </w:rPr>
          <w:t>PREDVIDENI OBSEG STORITEV PO POSAMEZNIH LOKACIJAH</w:t>
        </w:r>
        <w:r w:rsidR="00B46F1C">
          <w:rPr>
            <w:noProof/>
            <w:webHidden/>
          </w:rPr>
          <w:tab/>
        </w:r>
        <w:r w:rsidR="00B46F1C">
          <w:rPr>
            <w:noProof/>
            <w:webHidden/>
          </w:rPr>
          <w:fldChar w:fldCharType="begin"/>
        </w:r>
        <w:r w:rsidR="00B46F1C">
          <w:rPr>
            <w:noProof/>
            <w:webHidden/>
          </w:rPr>
          <w:instrText xml:space="preserve"> PAGEREF _Toc100132887 \h </w:instrText>
        </w:r>
        <w:r w:rsidR="00B46F1C">
          <w:rPr>
            <w:noProof/>
            <w:webHidden/>
          </w:rPr>
        </w:r>
        <w:r w:rsidR="00B46F1C">
          <w:rPr>
            <w:noProof/>
            <w:webHidden/>
          </w:rPr>
          <w:fldChar w:fldCharType="separate"/>
        </w:r>
        <w:r w:rsidR="00B46F1C">
          <w:rPr>
            <w:noProof/>
            <w:webHidden/>
          </w:rPr>
          <w:t>7</w:t>
        </w:r>
        <w:r w:rsidR="00B46F1C">
          <w:rPr>
            <w:noProof/>
            <w:webHidden/>
          </w:rPr>
          <w:fldChar w:fldCharType="end"/>
        </w:r>
      </w:hyperlink>
    </w:p>
    <w:p w14:paraId="6FCCD234" w14:textId="5D148F30" w:rsidR="00B46F1C" w:rsidRDefault="008336AD">
      <w:pPr>
        <w:pStyle w:val="TOC2"/>
        <w:rPr>
          <w:rFonts w:asciiTheme="minorHAnsi" w:eastAsiaTheme="minorEastAsia" w:hAnsiTheme="minorHAnsi" w:cstheme="minorBidi"/>
          <w:sz w:val="22"/>
          <w:szCs w:val="22"/>
          <w:lang w:eastAsia="sl-SI"/>
        </w:rPr>
      </w:pPr>
      <w:hyperlink w:anchor="_Toc100132888" w:history="1">
        <w:r w:rsidR="00B46F1C" w:rsidRPr="00E24D7A">
          <w:rPr>
            <w:rStyle w:val="Hyperlink"/>
          </w:rPr>
          <w:t>3.2</w:t>
        </w:r>
        <w:r w:rsidR="00B46F1C">
          <w:rPr>
            <w:rFonts w:asciiTheme="minorHAnsi" w:eastAsiaTheme="minorEastAsia" w:hAnsiTheme="minorHAnsi" w:cstheme="minorBidi"/>
            <w:sz w:val="22"/>
            <w:szCs w:val="22"/>
            <w:lang w:eastAsia="sl-SI"/>
          </w:rPr>
          <w:tab/>
        </w:r>
        <w:r w:rsidR="00B46F1C" w:rsidRPr="00E24D7A">
          <w:rPr>
            <w:rStyle w:val="Hyperlink"/>
          </w:rPr>
          <w:t>OGLED LOKACIJE</w:t>
        </w:r>
        <w:r w:rsidR="00B46F1C">
          <w:rPr>
            <w:webHidden/>
          </w:rPr>
          <w:tab/>
        </w:r>
        <w:r w:rsidR="00B46F1C">
          <w:rPr>
            <w:webHidden/>
          </w:rPr>
          <w:fldChar w:fldCharType="begin"/>
        </w:r>
        <w:r w:rsidR="00B46F1C">
          <w:rPr>
            <w:webHidden/>
          </w:rPr>
          <w:instrText xml:space="preserve"> PAGEREF _Toc100132888 \h </w:instrText>
        </w:r>
        <w:r w:rsidR="00B46F1C">
          <w:rPr>
            <w:webHidden/>
          </w:rPr>
        </w:r>
        <w:r w:rsidR="00B46F1C">
          <w:rPr>
            <w:webHidden/>
          </w:rPr>
          <w:fldChar w:fldCharType="separate"/>
        </w:r>
        <w:r w:rsidR="00B46F1C">
          <w:rPr>
            <w:webHidden/>
          </w:rPr>
          <w:t>8</w:t>
        </w:r>
        <w:r w:rsidR="00B46F1C">
          <w:rPr>
            <w:webHidden/>
          </w:rPr>
          <w:fldChar w:fldCharType="end"/>
        </w:r>
      </w:hyperlink>
    </w:p>
    <w:p w14:paraId="1FA914B8" w14:textId="296FC171" w:rsidR="00B46F1C" w:rsidRDefault="008336AD">
      <w:pPr>
        <w:pStyle w:val="TOC1"/>
        <w:rPr>
          <w:rFonts w:asciiTheme="minorHAnsi" w:eastAsiaTheme="minorEastAsia" w:hAnsiTheme="minorHAnsi" w:cstheme="minorBidi"/>
          <w:b w:val="0"/>
          <w:bCs w:val="0"/>
          <w:sz w:val="22"/>
          <w:szCs w:val="22"/>
          <w:lang w:eastAsia="sl-SI"/>
        </w:rPr>
      </w:pPr>
      <w:hyperlink w:anchor="_Toc100132889" w:history="1">
        <w:r w:rsidR="00B46F1C" w:rsidRPr="00E24D7A">
          <w:rPr>
            <w:rStyle w:val="Hyperlink"/>
          </w:rPr>
          <w:t>4</w:t>
        </w:r>
        <w:r w:rsidR="00B46F1C">
          <w:rPr>
            <w:rFonts w:asciiTheme="minorHAnsi" w:eastAsiaTheme="minorEastAsia" w:hAnsiTheme="minorHAnsi" w:cstheme="minorBidi"/>
            <w:b w:val="0"/>
            <w:bCs w:val="0"/>
            <w:sz w:val="22"/>
            <w:szCs w:val="22"/>
            <w:lang w:eastAsia="sl-SI"/>
          </w:rPr>
          <w:tab/>
        </w:r>
        <w:r w:rsidR="00B46F1C" w:rsidRPr="00E24D7A">
          <w:rPr>
            <w:rStyle w:val="Hyperlink"/>
          </w:rPr>
          <w:t>PONUDBENA DOKUMENTACIJA</w:t>
        </w:r>
        <w:r w:rsidR="00B46F1C">
          <w:rPr>
            <w:webHidden/>
          </w:rPr>
          <w:tab/>
        </w:r>
        <w:r w:rsidR="00B46F1C">
          <w:rPr>
            <w:webHidden/>
          </w:rPr>
          <w:fldChar w:fldCharType="begin"/>
        </w:r>
        <w:r w:rsidR="00B46F1C">
          <w:rPr>
            <w:webHidden/>
          </w:rPr>
          <w:instrText xml:space="preserve"> PAGEREF _Toc100132889 \h </w:instrText>
        </w:r>
        <w:r w:rsidR="00B46F1C">
          <w:rPr>
            <w:webHidden/>
          </w:rPr>
        </w:r>
        <w:r w:rsidR="00B46F1C">
          <w:rPr>
            <w:webHidden/>
          </w:rPr>
          <w:fldChar w:fldCharType="separate"/>
        </w:r>
        <w:r w:rsidR="00B46F1C">
          <w:rPr>
            <w:webHidden/>
          </w:rPr>
          <w:t>9</w:t>
        </w:r>
        <w:r w:rsidR="00B46F1C">
          <w:rPr>
            <w:webHidden/>
          </w:rPr>
          <w:fldChar w:fldCharType="end"/>
        </w:r>
      </w:hyperlink>
    </w:p>
    <w:p w14:paraId="348CAC30" w14:textId="2C3CB5FB" w:rsidR="00B46F1C" w:rsidRDefault="008336AD">
      <w:pPr>
        <w:pStyle w:val="TOC2"/>
        <w:rPr>
          <w:rFonts w:asciiTheme="minorHAnsi" w:eastAsiaTheme="minorEastAsia" w:hAnsiTheme="minorHAnsi" w:cstheme="minorBidi"/>
          <w:sz w:val="22"/>
          <w:szCs w:val="22"/>
          <w:lang w:eastAsia="sl-SI"/>
        </w:rPr>
      </w:pPr>
      <w:hyperlink w:anchor="_Toc100132890" w:history="1">
        <w:r w:rsidR="00B46F1C" w:rsidRPr="00E24D7A">
          <w:rPr>
            <w:rStyle w:val="Hyperlink"/>
          </w:rPr>
          <w:t>4.1</w:t>
        </w:r>
        <w:r w:rsidR="00B46F1C">
          <w:rPr>
            <w:rFonts w:asciiTheme="minorHAnsi" w:eastAsiaTheme="minorEastAsia" w:hAnsiTheme="minorHAnsi" w:cstheme="minorBidi"/>
            <w:sz w:val="22"/>
            <w:szCs w:val="22"/>
            <w:lang w:eastAsia="sl-SI"/>
          </w:rPr>
          <w:tab/>
        </w:r>
        <w:r w:rsidR="00B46F1C" w:rsidRPr="00E24D7A">
          <w:rPr>
            <w:rStyle w:val="Hyperlink"/>
          </w:rPr>
          <w:t>SPLOŠNI POGOJI ZA IZDELAVO PONUDBENE DOKUMENTACIJE</w:t>
        </w:r>
        <w:r w:rsidR="00B46F1C">
          <w:rPr>
            <w:webHidden/>
          </w:rPr>
          <w:tab/>
        </w:r>
        <w:r w:rsidR="00B46F1C">
          <w:rPr>
            <w:webHidden/>
          </w:rPr>
          <w:fldChar w:fldCharType="begin"/>
        </w:r>
        <w:r w:rsidR="00B46F1C">
          <w:rPr>
            <w:webHidden/>
          </w:rPr>
          <w:instrText xml:space="preserve"> PAGEREF _Toc100132890 \h </w:instrText>
        </w:r>
        <w:r w:rsidR="00B46F1C">
          <w:rPr>
            <w:webHidden/>
          </w:rPr>
        </w:r>
        <w:r w:rsidR="00B46F1C">
          <w:rPr>
            <w:webHidden/>
          </w:rPr>
          <w:fldChar w:fldCharType="separate"/>
        </w:r>
        <w:r w:rsidR="00B46F1C">
          <w:rPr>
            <w:webHidden/>
          </w:rPr>
          <w:t>9</w:t>
        </w:r>
        <w:r w:rsidR="00B46F1C">
          <w:rPr>
            <w:webHidden/>
          </w:rPr>
          <w:fldChar w:fldCharType="end"/>
        </w:r>
      </w:hyperlink>
    </w:p>
    <w:p w14:paraId="13B68302" w14:textId="15C86634"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891" w:history="1">
        <w:r w:rsidR="00B46F1C" w:rsidRPr="0006378F">
          <w:rPr>
            <w:rStyle w:val="Hyperlink"/>
            <w:rFonts w:ascii="Arial" w:hAnsi="Arial" w:cs="Arial"/>
            <w:noProof/>
          </w:rPr>
          <w:t>4.1.1</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Pojasnila k dokumentaciji v zvezi z oddajo javnega naročila</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_Toc100132891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9</w:t>
        </w:r>
        <w:r w:rsidR="00B46F1C" w:rsidRPr="0006378F">
          <w:rPr>
            <w:rFonts w:ascii="Arial" w:hAnsi="Arial" w:cs="Arial"/>
            <w:noProof/>
            <w:webHidden/>
          </w:rPr>
          <w:fldChar w:fldCharType="end"/>
        </w:r>
      </w:hyperlink>
    </w:p>
    <w:p w14:paraId="5BCCA7D6" w14:textId="5C859589"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892" w:history="1">
        <w:r w:rsidR="00B46F1C" w:rsidRPr="0006378F">
          <w:rPr>
            <w:rStyle w:val="Hyperlink"/>
            <w:rFonts w:ascii="Arial" w:hAnsi="Arial" w:cs="Arial"/>
            <w:noProof/>
          </w:rPr>
          <w:t>4.1.2</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Jezik</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_Toc100132892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9</w:t>
        </w:r>
        <w:r w:rsidR="00B46F1C" w:rsidRPr="0006378F">
          <w:rPr>
            <w:rFonts w:ascii="Arial" w:hAnsi="Arial" w:cs="Arial"/>
            <w:noProof/>
            <w:webHidden/>
          </w:rPr>
          <w:fldChar w:fldCharType="end"/>
        </w:r>
      </w:hyperlink>
    </w:p>
    <w:p w14:paraId="554F9ADA" w14:textId="608743DE"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893" w:history="1">
        <w:r w:rsidR="00B46F1C" w:rsidRPr="0006378F">
          <w:rPr>
            <w:rStyle w:val="Hyperlink"/>
            <w:rFonts w:ascii="Arial" w:hAnsi="Arial" w:cs="Arial"/>
            <w:noProof/>
          </w:rPr>
          <w:t>4.1.3</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Označevanje</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_Toc100132893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9</w:t>
        </w:r>
        <w:r w:rsidR="00B46F1C" w:rsidRPr="0006378F">
          <w:rPr>
            <w:rFonts w:ascii="Arial" w:hAnsi="Arial" w:cs="Arial"/>
            <w:noProof/>
            <w:webHidden/>
          </w:rPr>
          <w:fldChar w:fldCharType="end"/>
        </w:r>
      </w:hyperlink>
    </w:p>
    <w:p w14:paraId="69F47C6D" w14:textId="77E8C39A"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894" w:history="1">
        <w:r w:rsidR="00B46F1C" w:rsidRPr="0006378F">
          <w:rPr>
            <w:rStyle w:val="Hyperlink"/>
            <w:rFonts w:ascii="Arial" w:hAnsi="Arial" w:cs="Arial"/>
            <w:noProof/>
          </w:rPr>
          <w:t>4.1.4</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Vsebina ponudbe</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_Toc100132894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9</w:t>
        </w:r>
        <w:r w:rsidR="00B46F1C" w:rsidRPr="0006378F">
          <w:rPr>
            <w:rFonts w:ascii="Arial" w:hAnsi="Arial" w:cs="Arial"/>
            <w:noProof/>
            <w:webHidden/>
          </w:rPr>
          <w:fldChar w:fldCharType="end"/>
        </w:r>
      </w:hyperlink>
    </w:p>
    <w:p w14:paraId="63565CA1" w14:textId="1FF6C285"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895" w:history="1">
        <w:r w:rsidR="00B46F1C" w:rsidRPr="0006378F">
          <w:rPr>
            <w:rStyle w:val="Hyperlink"/>
            <w:rFonts w:ascii="Arial" w:hAnsi="Arial" w:cs="Arial"/>
            <w:noProof/>
          </w:rPr>
          <w:t>4.1.5</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Alternativne ponudbe in variante ponudbe</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_Toc100132895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9</w:t>
        </w:r>
        <w:r w:rsidR="00B46F1C" w:rsidRPr="0006378F">
          <w:rPr>
            <w:rFonts w:ascii="Arial" w:hAnsi="Arial" w:cs="Arial"/>
            <w:noProof/>
            <w:webHidden/>
          </w:rPr>
          <w:fldChar w:fldCharType="end"/>
        </w:r>
      </w:hyperlink>
    </w:p>
    <w:p w14:paraId="032C7012" w14:textId="6F156063"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896" w:history="1">
        <w:r w:rsidR="00B46F1C" w:rsidRPr="0006378F">
          <w:rPr>
            <w:rStyle w:val="Hyperlink"/>
            <w:rFonts w:ascii="Arial" w:hAnsi="Arial" w:cs="Arial"/>
            <w:noProof/>
          </w:rPr>
          <w:t>4.1.6</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Oblika ponudbe</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_Toc100132896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9</w:t>
        </w:r>
        <w:r w:rsidR="00B46F1C" w:rsidRPr="0006378F">
          <w:rPr>
            <w:rFonts w:ascii="Arial" w:hAnsi="Arial" w:cs="Arial"/>
            <w:noProof/>
            <w:webHidden/>
          </w:rPr>
          <w:fldChar w:fldCharType="end"/>
        </w:r>
      </w:hyperlink>
    </w:p>
    <w:p w14:paraId="5AD42560" w14:textId="104E7479"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897" w:history="1">
        <w:r w:rsidR="00B46F1C" w:rsidRPr="0006378F">
          <w:rPr>
            <w:rStyle w:val="Hyperlink"/>
            <w:rFonts w:ascii="Arial" w:hAnsi="Arial" w:cs="Arial"/>
            <w:noProof/>
          </w:rPr>
          <w:t>4.1.7</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Veljavnost ponudb</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_Toc100132897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10</w:t>
        </w:r>
        <w:r w:rsidR="00B46F1C" w:rsidRPr="0006378F">
          <w:rPr>
            <w:rFonts w:ascii="Arial" w:hAnsi="Arial" w:cs="Arial"/>
            <w:noProof/>
            <w:webHidden/>
          </w:rPr>
          <w:fldChar w:fldCharType="end"/>
        </w:r>
      </w:hyperlink>
    </w:p>
    <w:p w14:paraId="17AAAE9E" w14:textId="413042DF" w:rsidR="00B46F1C" w:rsidRDefault="008336AD">
      <w:pPr>
        <w:pStyle w:val="TOC2"/>
        <w:rPr>
          <w:rFonts w:asciiTheme="minorHAnsi" w:eastAsiaTheme="minorEastAsia" w:hAnsiTheme="minorHAnsi" w:cstheme="minorBidi"/>
          <w:sz w:val="22"/>
          <w:szCs w:val="22"/>
          <w:lang w:eastAsia="sl-SI"/>
        </w:rPr>
      </w:pPr>
      <w:hyperlink w:anchor="_Toc100132898" w:history="1">
        <w:r w:rsidR="00B46F1C" w:rsidRPr="00E24D7A">
          <w:rPr>
            <w:rStyle w:val="Hyperlink"/>
          </w:rPr>
          <w:t>4.2</w:t>
        </w:r>
        <w:r w:rsidR="00B46F1C">
          <w:rPr>
            <w:rFonts w:asciiTheme="minorHAnsi" w:eastAsiaTheme="minorEastAsia" w:hAnsiTheme="minorHAnsi" w:cstheme="minorBidi"/>
            <w:sz w:val="22"/>
            <w:szCs w:val="22"/>
            <w:lang w:eastAsia="sl-SI"/>
          </w:rPr>
          <w:tab/>
        </w:r>
        <w:r w:rsidR="00B46F1C" w:rsidRPr="00E24D7A">
          <w:rPr>
            <w:rStyle w:val="Hyperlink"/>
          </w:rPr>
          <w:t>DOKUMENTI V PONUDBENI DOKUMENTACIJI</w:t>
        </w:r>
        <w:r w:rsidR="00B46F1C">
          <w:rPr>
            <w:webHidden/>
          </w:rPr>
          <w:tab/>
        </w:r>
        <w:r w:rsidR="00B46F1C">
          <w:rPr>
            <w:webHidden/>
          </w:rPr>
          <w:fldChar w:fldCharType="begin"/>
        </w:r>
        <w:r w:rsidR="00B46F1C">
          <w:rPr>
            <w:webHidden/>
          </w:rPr>
          <w:instrText xml:space="preserve"> PAGEREF _Toc100132898 \h </w:instrText>
        </w:r>
        <w:r w:rsidR="00B46F1C">
          <w:rPr>
            <w:webHidden/>
          </w:rPr>
        </w:r>
        <w:r w:rsidR="00B46F1C">
          <w:rPr>
            <w:webHidden/>
          </w:rPr>
          <w:fldChar w:fldCharType="separate"/>
        </w:r>
        <w:r w:rsidR="00B46F1C">
          <w:rPr>
            <w:webHidden/>
          </w:rPr>
          <w:t>10</w:t>
        </w:r>
        <w:r w:rsidR="00B46F1C">
          <w:rPr>
            <w:webHidden/>
          </w:rPr>
          <w:fldChar w:fldCharType="end"/>
        </w:r>
      </w:hyperlink>
    </w:p>
    <w:p w14:paraId="09F9AC9B" w14:textId="0EFF5E4B"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899" w:history="1">
        <w:r w:rsidR="00B46F1C" w:rsidRPr="0006378F">
          <w:rPr>
            <w:rStyle w:val="Hyperlink"/>
            <w:rFonts w:ascii="Arial" w:hAnsi="Arial" w:cs="Arial"/>
            <w:noProof/>
          </w:rPr>
          <w:t>4.2.1</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Podatki o ponudniku oz. podizvajalcu oz. partnerju</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_Toc100132899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10</w:t>
        </w:r>
        <w:r w:rsidR="00B46F1C" w:rsidRPr="0006378F">
          <w:rPr>
            <w:rFonts w:ascii="Arial" w:hAnsi="Arial" w:cs="Arial"/>
            <w:noProof/>
            <w:webHidden/>
          </w:rPr>
          <w:fldChar w:fldCharType="end"/>
        </w:r>
      </w:hyperlink>
    </w:p>
    <w:p w14:paraId="4A5F7B8B" w14:textId="227EB5B8"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0" w:history="1">
        <w:r w:rsidR="00B46F1C" w:rsidRPr="0006378F">
          <w:rPr>
            <w:rStyle w:val="Hyperlink"/>
            <w:rFonts w:ascii="Arial" w:hAnsi="Arial" w:cs="Arial"/>
            <w:noProof/>
          </w:rPr>
          <w:t>4.2.2</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Predračun</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_Toc100132900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10</w:t>
        </w:r>
        <w:r w:rsidR="00B46F1C" w:rsidRPr="0006378F">
          <w:rPr>
            <w:rFonts w:ascii="Arial" w:hAnsi="Arial" w:cs="Arial"/>
            <w:noProof/>
            <w:webHidden/>
          </w:rPr>
          <w:fldChar w:fldCharType="end"/>
        </w:r>
      </w:hyperlink>
    </w:p>
    <w:p w14:paraId="4C13570A" w14:textId="7A85FDD9"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1" w:history="1">
        <w:r w:rsidR="00B46F1C" w:rsidRPr="0006378F">
          <w:rPr>
            <w:rStyle w:val="Hyperlink"/>
            <w:rFonts w:ascii="Arial" w:hAnsi="Arial" w:cs="Arial"/>
            <w:noProof/>
          </w:rPr>
          <w:t>4.2.3</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Izjava o zagotavljanju varovanja podatkov in prostorov</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_Toc100132901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11</w:t>
        </w:r>
        <w:r w:rsidR="00B46F1C" w:rsidRPr="0006378F">
          <w:rPr>
            <w:rFonts w:ascii="Arial" w:hAnsi="Arial" w:cs="Arial"/>
            <w:noProof/>
            <w:webHidden/>
          </w:rPr>
          <w:fldChar w:fldCharType="end"/>
        </w:r>
      </w:hyperlink>
    </w:p>
    <w:p w14:paraId="1CFF08C8" w14:textId="6055B6B0"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2" w:history="1">
        <w:r w:rsidR="00B46F1C" w:rsidRPr="0006378F">
          <w:rPr>
            <w:rStyle w:val="Hyperlink"/>
            <w:rFonts w:ascii="Arial" w:hAnsi="Arial" w:cs="Arial"/>
            <w:noProof/>
          </w:rPr>
          <w:t>4.2.4</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Podizvajalci</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_Toc100132902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11</w:t>
        </w:r>
        <w:r w:rsidR="00B46F1C" w:rsidRPr="0006378F">
          <w:rPr>
            <w:rFonts w:ascii="Arial" w:hAnsi="Arial" w:cs="Arial"/>
            <w:noProof/>
            <w:webHidden/>
          </w:rPr>
          <w:fldChar w:fldCharType="end"/>
        </w:r>
      </w:hyperlink>
    </w:p>
    <w:p w14:paraId="7F009494" w14:textId="0118D4D8"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3" w:history="1">
        <w:r w:rsidR="00B46F1C" w:rsidRPr="0006378F">
          <w:rPr>
            <w:rStyle w:val="Hyperlink"/>
            <w:rFonts w:ascii="Arial" w:hAnsi="Arial" w:cs="Arial"/>
            <w:noProof/>
          </w:rPr>
          <w:t>4.2.5</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Skupna ponudba</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_Toc100132903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12</w:t>
        </w:r>
        <w:r w:rsidR="00B46F1C" w:rsidRPr="0006378F">
          <w:rPr>
            <w:rFonts w:ascii="Arial" w:hAnsi="Arial" w:cs="Arial"/>
            <w:noProof/>
            <w:webHidden/>
          </w:rPr>
          <w:fldChar w:fldCharType="end"/>
        </w:r>
      </w:hyperlink>
    </w:p>
    <w:p w14:paraId="5450ED3F" w14:textId="5F11266D"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4" w:history="1">
        <w:r w:rsidR="00B46F1C" w:rsidRPr="0006378F">
          <w:rPr>
            <w:rStyle w:val="Hyperlink"/>
            <w:rFonts w:ascii="Arial" w:hAnsi="Arial" w:cs="Arial"/>
            <w:noProof/>
          </w:rPr>
          <w:t>4.2.6</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Referenčna izjava</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_Toc100132904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12</w:t>
        </w:r>
        <w:r w:rsidR="00B46F1C" w:rsidRPr="0006378F">
          <w:rPr>
            <w:rFonts w:ascii="Arial" w:hAnsi="Arial" w:cs="Arial"/>
            <w:noProof/>
            <w:webHidden/>
          </w:rPr>
          <w:fldChar w:fldCharType="end"/>
        </w:r>
      </w:hyperlink>
    </w:p>
    <w:p w14:paraId="3FAA70EA" w14:textId="236BEAE5"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5" w:history="1">
        <w:r w:rsidR="00B46F1C" w:rsidRPr="0006378F">
          <w:rPr>
            <w:rStyle w:val="Hyperlink"/>
            <w:rFonts w:ascii="Arial" w:hAnsi="Arial" w:cs="Arial"/>
            <w:noProof/>
          </w:rPr>
          <w:t>4.2.7</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Licence za opravljanje zasebnega varovanja</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_Toc100132905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13</w:t>
        </w:r>
        <w:r w:rsidR="00B46F1C" w:rsidRPr="0006378F">
          <w:rPr>
            <w:rFonts w:ascii="Arial" w:hAnsi="Arial" w:cs="Arial"/>
            <w:noProof/>
            <w:webHidden/>
          </w:rPr>
          <w:fldChar w:fldCharType="end"/>
        </w:r>
      </w:hyperlink>
    </w:p>
    <w:p w14:paraId="08BA917C" w14:textId="3278FC38"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6" w:history="1">
        <w:r w:rsidR="00B46F1C" w:rsidRPr="0006378F">
          <w:rPr>
            <w:rStyle w:val="Hyperlink"/>
            <w:rFonts w:ascii="Arial" w:hAnsi="Arial" w:cs="Arial"/>
            <w:noProof/>
          </w:rPr>
          <w:t>4.2.8</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Zavarovalna polica</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_Toc100132906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13</w:t>
        </w:r>
        <w:r w:rsidR="00B46F1C" w:rsidRPr="0006378F">
          <w:rPr>
            <w:rFonts w:ascii="Arial" w:hAnsi="Arial" w:cs="Arial"/>
            <w:noProof/>
            <w:webHidden/>
          </w:rPr>
          <w:fldChar w:fldCharType="end"/>
        </w:r>
      </w:hyperlink>
    </w:p>
    <w:p w14:paraId="786BF8AB" w14:textId="6F2E5F04"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7" w:history="1">
        <w:r w:rsidR="00B46F1C" w:rsidRPr="0006378F">
          <w:rPr>
            <w:rStyle w:val="Hyperlink"/>
            <w:rFonts w:ascii="Arial" w:hAnsi="Arial" w:cs="Arial"/>
            <w:noProof/>
          </w:rPr>
          <w:t>4.2.9</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Izjava ponudnika o izpolnjevanju vseh zakonskih, tehničnih, kadrovskih in drugih pogojev za opravljanje dejavnosti</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_Toc100132907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13</w:t>
        </w:r>
        <w:r w:rsidR="00B46F1C" w:rsidRPr="0006378F">
          <w:rPr>
            <w:rFonts w:ascii="Arial" w:hAnsi="Arial" w:cs="Arial"/>
            <w:noProof/>
            <w:webHidden/>
          </w:rPr>
          <w:fldChar w:fldCharType="end"/>
        </w:r>
      </w:hyperlink>
    </w:p>
    <w:p w14:paraId="612FA1EB" w14:textId="31439FA0"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8" w:history="1">
        <w:r w:rsidR="00B46F1C" w:rsidRPr="0006378F">
          <w:rPr>
            <w:rStyle w:val="Hyperlink"/>
            <w:rFonts w:ascii="Arial" w:hAnsi="Arial" w:cs="Arial"/>
            <w:noProof/>
          </w:rPr>
          <w:t>4.2.10</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Izjava ponudnika glede znanja madžarskega jezika</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_Toc100132908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13</w:t>
        </w:r>
        <w:r w:rsidR="00B46F1C" w:rsidRPr="0006378F">
          <w:rPr>
            <w:rFonts w:ascii="Arial" w:hAnsi="Arial" w:cs="Arial"/>
            <w:noProof/>
            <w:webHidden/>
          </w:rPr>
          <w:fldChar w:fldCharType="end"/>
        </w:r>
      </w:hyperlink>
    </w:p>
    <w:p w14:paraId="7B63A07D" w14:textId="59D46104"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09" w:history="1">
        <w:r w:rsidR="00B46F1C" w:rsidRPr="0006378F">
          <w:rPr>
            <w:rStyle w:val="Hyperlink"/>
            <w:rFonts w:ascii="Arial" w:hAnsi="Arial" w:cs="Arial"/>
            <w:noProof/>
          </w:rPr>
          <w:t>4.2.11</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Vzorec pogodbe</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_Toc100132909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13</w:t>
        </w:r>
        <w:r w:rsidR="00B46F1C" w:rsidRPr="0006378F">
          <w:rPr>
            <w:rFonts w:ascii="Arial" w:hAnsi="Arial" w:cs="Arial"/>
            <w:noProof/>
            <w:webHidden/>
          </w:rPr>
          <w:fldChar w:fldCharType="end"/>
        </w:r>
      </w:hyperlink>
    </w:p>
    <w:p w14:paraId="3810DFBC" w14:textId="417055F8"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10" w:history="1">
        <w:r w:rsidR="00B46F1C" w:rsidRPr="0006378F">
          <w:rPr>
            <w:rStyle w:val="Hyperlink"/>
            <w:rFonts w:ascii="Arial" w:hAnsi="Arial" w:cs="Arial"/>
            <w:noProof/>
          </w:rPr>
          <w:t>4.2.12</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Izjava o predložitvi garancije za dobro izvedbo pogodbenih obveznosti</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_Toc100132910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13</w:t>
        </w:r>
        <w:r w:rsidR="00B46F1C" w:rsidRPr="0006378F">
          <w:rPr>
            <w:rFonts w:ascii="Arial" w:hAnsi="Arial" w:cs="Arial"/>
            <w:noProof/>
            <w:webHidden/>
          </w:rPr>
          <w:fldChar w:fldCharType="end"/>
        </w:r>
      </w:hyperlink>
    </w:p>
    <w:p w14:paraId="7A6400BE" w14:textId="22BA1A44"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11" w:history="1">
        <w:r w:rsidR="00B46F1C" w:rsidRPr="0006378F">
          <w:rPr>
            <w:rStyle w:val="Hyperlink"/>
            <w:rFonts w:ascii="Arial" w:hAnsi="Arial" w:cs="Arial"/>
            <w:noProof/>
          </w:rPr>
          <w:t>4.2.13</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Potrdilo oz. izjava o ogledu lokacije</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_Toc100132911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14</w:t>
        </w:r>
        <w:r w:rsidR="00B46F1C" w:rsidRPr="0006378F">
          <w:rPr>
            <w:rFonts w:ascii="Arial" w:hAnsi="Arial" w:cs="Arial"/>
            <w:noProof/>
            <w:webHidden/>
          </w:rPr>
          <w:fldChar w:fldCharType="end"/>
        </w:r>
      </w:hyperlink>
    </w:p>
    <w:p w14:paraId="697D63DE" w14:textId="3239CCD3"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12" w:history="1">
        <w:r w:rsidR="00B46F1C" w:rsidRPr="0006378F">
          <w:rPr>
            <w:rStyle w:val="Hyperlink"/>
            <w:rFonts w:ascii="Arial" w:hAnsi="Arial" w:cs="Arial"/>
            <w:noProof/>
          </w:rPr>
          <w:t>4.2.14</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Izjava o posredovanju podatkov o razkritju lastništva ponudnika</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_Toc100132912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14</w:t>
        </w:r>
        <w:r w:rsidR="00B46F1C" w:rsidRPr="0006378F">
          <w:rPr>
            <w:rFonts w:ascii="Arial" w:hAnsi="Arial" w:cs="Arial"/>
            <w:noProof/>
            <w:webHidden/>
          </w:rPr>
          <w:fldChar w:fldCharType="end"/>
        </w:r>
      </w:hyperlink>
    </w:p>
    <w:p w14:paraId="0A6D3CC1" w14:textId="3D349790" w:rsidR="00B46F1C" w:rsidRPr="0006378F" w:rsidRDefault="008336AD">
      <w:pPr>
        <w:pStyle w:val="TOC3"/>
        <w:tabs>
          <w:tab w:val="left" w:pos="1200"/>
          <w:tab w:val="right" w:leader="underscore" w:pos="9628"/>
        </w:tabs>
        <w:rPr>
          <w:rFonts w:ascii="Arial" w:eastAsiaTheme="minorEastAsia" w:hAnsi="Arial" w:cs="Arial"/>
          <w:noProof/>
          <w:sz w:val="22"/>
          <w:szCs w:val="22"/>
          <w:lang w:eastAsia="sl-SI"/>
        </w:rPr>
      </w:pPr>
      <w:hyperlink w:anchor="_Toc100132913" w:history="1">
        <w:r w:rsidR="00B46F1C" w:rsidRPr="0006378F">
          <w:rPr>
            <w:rStyle w:val="Hyperlink"/>
            <w:rFonts w:ascii="Arial" w:hAnsi="Arial" w:cs="Arial"/>
            <w:noProof/>
          </w:rPr>
          <w:t>4.2.15</w:t>
        </w:r>
        <w:r w:rsidR="00B46F1C" w:rsidRPr="0006378F">
          <w:rPr>
            <w:rFonts w:ascii="Arial" w:eastAsiaTheme="minorEastAsia" w:hAnsi="Arial" w:cs="Arial"/>
            <w:noProof/>
            <w:sz w:val="22"/>
            <w:szCs w:val="22"/>
            <w:lang w:eastAsia="sl-SI"/>
          </w:rPr>
          <w:tab/>
        </w:r>
        <w:r w:rsidR="00B46F1C" w:rsidRPr="0006378F">
          <w:rPr>
            <w:rStyle w:val="Hyperlink"/>
            <w:rFonts w:ascii="Arial" w:hAnsi="Arial" w:cs="Arial"/>
            <w:noProof/>
          </w:rPr>
          <w:t>Obrazec ESPD</w:t>
        </w:r>
        <w:r w:rsidR="00B46F1C" w:rsidRPr="0006378F">
          <w:rPr>
            <w:rFonts w:ascii="Arial" w:hAnsi="Arial" w:cs="Arial"/>
            <w:noProof/>
            <w:webHidden/>
          </w:rPr>
          <w:tab/>
        </w:r>
        <w:r w:rsidR="00B46F1C" w:rsidRPr="0006378F">
          <w:rPr>
            <w:rFonts w:ascii="Arial" w:hAnsi="Arial" w:cs="Arial"/>
            <w:noProof/>
            <w:webHidden/>
          </w:rPr>
          <w:fldChar w:fldCharType="begin"/>
        </w:r>
        <w:r w:rsidR="00B46F1C" w:rsidRPr="0006378F">
          <w:rPr>
            <w:rFonts w:ascii="Arial" w:hAnsi="Arial" w:cs="Arial"/>
            <w:noProof/>
            <w:webHidden/>
          </w:rPr>
          <w:instrText xml:space="preserve"> PAGEREF _Toc100132913 \h </w:instrText>
        </w:r>
        <w:r w:rsidR="00B46F1C" w:rsidRPr="0006378F">
          <w:rPr>
            <w:rFonts w:ascii="Arial" w:hAnsi="Arial" w:cs="Arial"/>
            <w:noProof/>
            <w:webHidden/>
          </w:rPr>
        </w:r>
        <w:r w:rsidR="00B46F1C" w:rsidRPr="0006378F">
          <w:rPr>
            <w:rFonts w:ascii="Arial" w:hAnsi="Arial" w:cs="Arial"/>
            <w:noProof/>
            <w:webHidden/>
          </w:rPr>
          <w:fldChar w:fldCharType="separate"/>
        </w:r>
        <w:r w:rsidR="00B46F1C" w:rsidRPr="0006378F">
          <w:rPr>
            <w:rFonts w:ascii="Arial" w:hAnsi="Arial" w:cs="Arial"/>
            <w:noProof/>
            <w:webHidden/>
          </w:rPr>
          <w:t>14</w:t>
        </w:r>
        <w:r w:rsidR="00B46F1C" w:rsidRPr="0006378F">
          <w:rPr>
            <w:rFonts w:ascii="Arial" w:hAnsi="Arial" w:cs="Arial"/>
            <w:noProof/>
            <w:webHidden/>
          </w:rPr>
          <w:fldChar w:fldCharType="end"/>
        </w:r>
      </w:hyperlink>
    </w:p>
    <w:p w14:paraId="1BC06A51" w14:textId="2785EC66" w:rsidR="00B46F1C" w:rsidRDefault="008336AD">
      <w:pPr>
        <w:pStyle w:val="TOC2"/>
        <w:rPr>
          <w:rFonts w:asciiTheme="minorHAnsi" w:eastAsiaTheme="minorEastAsia" w:hAnsiTheme="minorHAnsi" w:cstheme="minorBidi"/>
          <w:sz w:val="22"/>
          <w:szCs w:val="22"/>
          <w:lang w:eastAsia="sl-SI"/>
        </w:rPr>
      </w:pPr>
      <w:hyperlink w:anchor="_Toc100132914" w:history="1">
        <w:r w:rsidR="00B46F1C" w:rsidRPr="00E24D7A">
          <w:rPr>
            <w:rStyle w:val="Hyperlink"/>
          </w:rPr>
          <w:t>4.3</w:t>
        </w:r>
        <w:r w:rsidR="00B46F1C">
          <w:rPr>
            <w:rFonts w:asciiTheme="minorHAnsi" w:eastAsiaTheme="minorEastAsia" w:hAnsiTheme="minorHAnsi" w:cstheme="minorBidi"/>
            <w:sz w:val="22"/>
            <w:szCs w:val="22"/>
            <w:lang w:eastAsia="sl-SI"/>
          </w:rPr>
          <w:tab/>
        </w:r>
        <w:r w:rsidR="00B46F1C" w:rsidRPr="00E24D7A">
          <w:rPr>
            <w:rStyle w:val="Hyperlink"/>
          </w:rPr>
          <w:t>PREVERJANJE SPOSOBNOSTI IN POGOJEV ZA SODELOVANJE</w:t>
        </w:r>
        <w:r w:rsidR="00B46F1C">
          <w:rPr>
            <w:webHidden/>
          </w:rPr>
          <w:tab/>
        </w:r>
        <w:r w:rsidR="00B46F1C">
          <w:rPr>
            <w:webHidden/>
          </w:rPr>
          <w:fldChar w:fldCharType="begin"/>
        </w:r>
        <w:r w:rsidR="00B46F1C">
          <w:rPr>
            <w:webHidden/>
          </w:rPr>
          <w:instrText xml:space="preserve"> PAGEREF _Toc100132914 \h </w:instrText>
        </w:r>
        <w:r w:rsidR="00B46F1C">
          <w:rPr>
            <w:webHidden/>
          </w:rPr>
        </w:r>
        <w:r w:rsidR="00B46F1C">
          <w:rPr>
            <w:webHidden/>
          </w:rPr>
          <w:fldChar w:fldCharType="separate"/>
        </w:r>
        <w:r w:rsidR="00B46F1C">
          <w:rPr>
            <w:webHidden/>
          </w:rPr>
          <w:t>15</w:t>
        </w:r>
        <w:r w:rsidR="00B46F1C">
          <w:rPr>
            <w:webHidden/>
          </w:rPr>
          <w:fldChar w:fldCharType="end"/>
        </w:r>
      </w:hyperlink>
    </w:p>
    <w:p w14:paraId="3FBB73BA" w14:textId="7C16EB4A" w:rsidR="00B46F1C" w:rsidRDefault="008336AD">
      <w:pPr>
        <w:pStyle w:val="TOC1"/>
        <w:rPr>
          <w:rFonts w:asciiTheme="minorHAnsi" w:eastAsiaTheme="minorEastAsia" w:hAnsiTheme="minorHAnsi" w:cstheme="minorBidi"/>
          <w:b w:val="0"/>
          <w:bCs w:val="0"/>
          <w:sz w:val="22"/>
          <w:szCs w:val="22"/>
          <w:lang w:eastAsia="sl-SI"/>
        </w:rPr>
      </w:pPr>
      <w:hyperlink w:anchor="_Toc100132915" w:history="1">
        <w:r w:rsidR="00B46F1C" w:rsidRPr="00E24D7A">
          <w:rPr>
            <w:rStyle w:val="Hyperlink"/>
          </w:rPr>
          <w:t>5</w:t>
        </w:r>
        <w:r w:rsidR="00B46F1C">
          <w:rPr>
            <w:rFonts w:asciiTheme="minorHAnsi" w:eastAsiaTheme="minorEastAsia" w:hAnsiTheme="minorHAnsi" w:cstheme="minorBidi"/>
            <w:b w:val="0"/>
            <w:bCs w:val="0"/>
            <w:sz w:val="22"/>
            <w:szCs w:val="22"/>
            <w:lang w:eastAsia="sl-SI"/>
          </w:rPr>
          <w:tab/>
        </w:r>
        <w:r w:rsidR="00B46F1C" w:rsidRPr="00E24D7A">
          <w:rPr>
            <w:rStyle w:val="Hyperlink"/>
          </w:rPr>
          <w:t>MERILA ZA IZBIRO NAJUGODNEJŠEGA PONUDNIKA</w:t>
        </w:r>
        <w:r w:rsidR="00B46F1C">
          <w:rPr>
            <w:webHidden/>
          </w:rPr>
          <w:tab/>
        </w:r>
        <w:r w:rsidR="00B46F1C">
          <w:rPr>
            <w:webHidden/>
          </w:rPr>
          <w:fldChar w:fldCharType="begin"/>
        </w:r>
        <w:r w:rsidR="00B46F1C">
          <w:rPr>
            <w:webHidden/>
          </w:rPr>
          <w:instrText xml:space="preserve"> PAGEREF _Toc100132915 \h </w:instrText>
        </w:r>
        <w:r w:rsidR="00B46F1C">
          <w:rPr>
            <w:webHidden/>
          </w:rPr>
        </w:r>
        <w:r w:rsidR="00B46F1C">
          <w:rPr>
            <w:webHidden/>
          </w:rPr>
          <w:fldChar w:fldCharType="separate"/>
        </w:r>
        <w:r w:rsidR="00B46F1C">
          <w:rPr>
            <w:webHidden/>
          </w:rPr>
          <w:t>17</w:t>
        </w:r>
        <w:r w:rsidR="00B46F1C">
          <w:rPr>
            <w:webHidden/>
          </w:rPr>
          <w:fldChar w:fldCharType="end"/>
        </w:r>
      </w:hyperlink>
    </w:p>
    <w:p w14:paraId="1553794B" w14:textId="660C69A6" w:rsidR="00B46F1C" w:rsidRDefault="008336AD">
      <w:pPr>
        <w:pStyle w:val="TOC2"/>
        <w:rPr>
          <w:rFonts w:asciiTheme="minorHAnsi" w:eastAsiaTheme="minorEastAsia" w:hAnsiTheme="minorHAnsi" w:cstheme="minorBidi"/>
          <w:sz w:val="22"/>
          <w:szCs w:val="22"/>
          <w:lang w:eastAsia="sl-SI"/>
        </w:rPr>
      </w:pPr>
      <w:hyperlink w:anchor="_Toc100132916" w:history="1">
        <w:r w:rsidR="00B46F1C" w:rsidRPr="00E24D7A">
          <w:rPr>
            <w:rStyle w:val="Hyperlink"/>
          </w:rPr>
          <w:t>5.1</w:t>
        </w:r>
        <w:r w:rsidR="00B46F1C">
          <w:rPr>
            <w:rFonts w:asciiTheme="minorHAnsi" w:eastAsiaTheme="minorEastAsia" w:hAnsiTheme="minorHAnsi" w:cstheme="minorBidi"/>
            <w:sz w:val="22"/>
            <w:szCs w:val="22"/>
            <w:lang w:eastAsia="sl-SI"/>
          </w:rPr>
          <w:tab/>
        </w:r>
        <w:r w:rsidR="00B46F1C" w:rsidRPr="00E24D7A">
          <w:rPr>
            <w:rStyle w:val="Hyperlink"/>
          </w:rPr>
          <w:t>Primer dveh ponudb z enakim največjim številom točk pri ocenjevanju</w:t>
        </w:r>
        <w:r w:rsidR="00B46F1C">
          <w:rPr>
            <w:webHidden/>
          </w:rPr>
          <w:tab/>
        </w:r>
        <w:r w:rsidR="00B46F1C">
          <w:rPr>
            <w:webHidden/>
          </w:rPr>
          <w:fldChar w:fldCharType="begin"/>
        </w:r>
        <w:r w:rsidR="00B46F1C">
          <w:rPr>
            <w:webHidden/>
          </w:rPr>
          <w:instrText xml:space="preserve"> PAGEREF _Toc100132916 \h </w:instrText>
        </w:r>
        <w:r w:rsidR="00B46F1C">
          <w:rPr>
            <w:webHidden/>
          </w:rPr>
        </w:r>
        <w:r w:rsidR="00B46F1C">
          <w:rPr>
            <w:webHidden/>
          </w:rPr>
          <w:fldChar w:fldCharType="separate"/>
        </w:r>
        <w:r w:rsidR="00B46F1C">
          <w:rPr>
            <w:webHidden/>
          </w:rPr>
          <w:t>17</w:t>
        </w:r>
        <w:r w:rsidR="00B46F1C">
          <w:rPr>
            <w:webHidden/>
          </w:rPr>
          <w:fldChar w:fldCharType="end"/>
        </w:r>
      </w:hyperlink>
    </w:p>
    <w:p w14:paraId="3E60FA1A" w14:textId="011D5869" w:rsidR="00B46F1C" w:rsidRDefault="008336AD">
      <w:pPr>
        <w:pStyle w:val="TOC1"/>
        <w:rPr>
          <w:rFonts w:asciiTheme="minorHAnsi" w:eastAsiaTheme="minorEastAsia" w:hAnsiTheme="minorHAnsi" w:cstheme="minorBidi"/>
          <w:b w:val="0"/>
          <w:bCs w:val="0"/>
          <w:sz w:val="22"/>
          <w:szCs w:val="22"/>
          <w:lang w:eastAsia="sl-SI"/>
        </w:rPr>
      </w:pPr>
      <w:hyperlink w:anchor="_Toc100132917" w:history="1">
        <w:r w:rsidR="00B46F1C" w:rsidRPr="00E24D7A">
          <w:rPr>
            <w:rStyle w:val="Hyperlink"/>
          </w:rPr>
          <w:t>6</w:t>
        </w:r>
        <w:r w:rsidR="00B46F1C">
          <w:rPr>
            <w:rFonts w:asciiTheme="minorHAnsi" w:eastAsiaTheme="minorEastAsia" w:hAnsiTheme="minorHAnsi" w:cstheme="minorBidi"/>
            <w:b w:val="0"/>
            <w:bCs w:val="0"/>
            <w:sz w:val="22"/>
            <w:szCs w:val="22"/>
            <w:lang w:eastAsia="sl-SI"/>
          </w:rPr>
          <w:tab/>
        </w:r>
        <w:r w:rsidR="00B46F1C" w:rsidRPr="00E24D7A">
          <w:rPr>
            <w:rStyle w:val="Hyperlink"/>
          </w:rPr>
          <w:t>MOŽNOST REVIZIJE</w:t>
        </w:r>
        <w:r w:rsidR="00B46F1C">
          <w:rPr>
            <w:webHidden/>
          </w:rPr>
          <w:tab/>
        </w:r>
        <w:r w:rsidR="00B46F1C">
          <w:rPr>
            <w:webHidden/>
          </w:rPr>
          <w:fldChar w:fldCharType="begin"/>
        </w:r>
        <w:r w:rsidR="00B46F1C">
          <w:rPr>
            <w:webHidden/>
          </w:rPr>
          <w:instrText xml:space="preserve"> PAGEREF _Toc100132917 \h </w:instrText>
        </w:r>
        <w:r w:rsidR="00B46F1C">
          <w:rPr>
            <w:webHidden/>
          </w:rPr>
        </w:r>
        <w:r w:rsidR="00B46F1C">
          <w:rPr>
            <w:webHidden/>
          </w:rPr>
          <w:fldChar w:fldCharType="separate"/>
        </w:r>
        <w:r w:rsidR="00B46F1C">
          <w:rPr>
            <w:webHidden/>
          </w:rPr>
          <w:t>18</w:t>
        </w:r>
        <w:r w:rsidR="00B46F1C">
          <w:rPr>
            <w:webHidden/>
          </w:rPr>
          <w:fldChar w:fldCharType="end"/>
        </w:r>
      </w:hyperlink>
    </w:p>
    <w:p w14:paraId="296798B4" w14:textId="566AD0C9" w:rsidR="00B46F1C" w:rsidRDefault="008336AD">
      <w:pPr>
        <w:pStyle w:val="TOC2"/>
        <w:rPr>
          <w:rFonts w:asciiTheme="minorHAnsi" w:eastAsiaTheme="minorEastAsia" w:hAnsiTheme="minorHAnsi" w:cstheme="minorBidi"/>
          <w:sz w:val="22"/>
          <w:szCs w:val="22"/>
          <w:lang w:eastAsia="sl-SI"/>
        </w:rPr>
      </w:pPr>
      <w:hyperlink w:anchor="_Toc100132918" w:history="1">
        <w:r w:rsidR="00B46F1C" w:rsidRPr="00E24D7A">
          <w:rPr>
            <w:rStyle w:val="Hyperlink"/>
          </w:rPr>
          <w:t>6.1</w:t>
        </w:r>
        <w:r w:rsidR="00B46F1C">
          <w:rPr>
            <w:rFonts w:asciiTheme="minorHAnsi" w:eastAsiaTheme="minorEastAsia" w:hAnsiTheme="minorHAnsi" w:cstheme="minorBidi"/>
            <w:sz w:val="22"/>
            <w:szCs w:val="22"/>
            <w:lang w:eastAsia="sl-SI"/>
          </w:rPr>
          <w:tab/>
        </w:r>
        <w:r w:rsidR="00B46F1C" w:rsidRPr="00E24D7A">
          <w:rPr>
            <w:rStyle w:val="Hyperlink"/>
          </w:rPr>
          <w:t>Pravna podlaga in roki za vložitev</w:t>
        </w:r>
        <w:r w:rsidR="00B46F1C">
          <w:rPr>
            <w:webHidden/>
          </w:rPr>
          <w:tab/>
        </w:r>
        <w:r w:rsidR="00B46F1C">
          <w:rPr>
            <w:webHidden/>
          </w:rPr>
          <w:fldChar w:fldCharType="begin"/>
        </w:r>
        <w:r w:rsidR="00B46F1C">
          <w:rPr>
            <w:webHidden/>
          </w:rPr>
          <w:instrText xml:space="preserve"> PAGEREF _Toc100132918 \h </w:instrText>
        </w:r>
        <w:r w:rsidR="00B46F1C">
          <w:rPr>
            <w:webHidden/>
          </w:rPr>
        </w:r>
        <w:r w:rsidR="00B46F1C">
          <w:rPr>
            <w:webHidden/>
          </w:rPr>
          <w:fldChar w:fldCharType="separate"/>
        </w:r>
        <w:r w:rsidR="00B46F1C">
          <w:rPr>
            <w:webHidden/>
          </w:rPr>
          <w:t>18</w:t>
        </w:r>
        <w:r w:rsidR="00B46F1C">
          <w:rPr>
            <w:webHidden/>
          </w:rPr>
          <w:fldChar w:fldCharType="end"/>
        </w:r>
      </w:hyperlink>
    </w:p>
    <w:p w14:paraId="065A0264" w14:textId="10BAF385" w:rsidR="00B46F1C" w:rsidRDefault="008336AD">
      <w:pPr>
        <w:pStyle w:val="TOC2"/>
        <w:rPr>
          <w:rFonts w:asciiTheme="minorHAnsi" w:eastAsiaTheme="minorEastAsia" w:hAnsiTheme="minorHAnsi" w:cstheme="minorBidi"/>
          <w:sz w:val="22"/>
          <w:szCs w:val="22"/>
          <w:lang w:eastAsia="sl-SI"/>
        </w:rPr>
      </w:pPr>
      <w:hyperlink w:anchor="_Toc100132919" w:history="1">
        <w:r w:rsidR="00B46F1C" w:rsidRPr="00E24D7A">
          <w:rPr>
            <w:rStyle w:val="Hyperlink"/>
          </w:rPr>
          <w:t>6.2</w:t>
        </w:r>
        <w:r w:rsidR="00B46F1C">
          <w:rPr>
            <w:rFonts w:asciiTheme="minorHAnsi" w:eastAsiaTheme="minorEastAsia" w:hAnsiTheme="minorHAnsi" w:cstheme="minorBidi"/>
            <w:sz w:val="22"/>
            <w:szCs w:val="22"/>
            <w:lang w:eastAsia="sl-SI"/>
          </w:rPr>
          <w:tab/>
        </w:r>
        <w:r w:rsidR="00B46F1C" w:rsidRPr="00E24D7A">
          <w:rPr>
            <w:rStyle w:val="Hyperlink"/>
          </w:rPr>
          <w:t>Način vložitve revizije</w:t>
        </w:r>
        <w:r w:rsidR="00B46F1C">
          <w:rPr>
            <w:webHidden/>
          </w:rPr>
          <w:tab/>
        </w:r>
        <w:r w:rsidR="00B46F1C">
          <w:rPr>
            <w:webHidden/>
          </w:rPr>
          <w:fldChar w:fldCharType="begin"/>
        </w:r>
        <w:r w:rsidR="00B46F1C">
          <w:rPr>
            <w:webHidden/>
          </w:rPr>
          <w:instrText xml:space="preserve"> PAGEREF _Toc100132919 \h </w:instrText>
        </w:r>
        <w:r w:rsidR="00B46F1C">
          <w:rPr>
            <w:webHidden/>
          </w:rPr>
        </w:r>
        <w:r w:rsidR="00B46F1C">
          <w:rPr>
            <w:webHidden/>
          </w:rPr>
          <w:fldChar w:fldCharType="separate"/>
        </w:r>
        <w:r w:rsidR="00B46F1C">
          <w:rPr>
            <w:webHidden/>
          </w:rPr>
          <w:t>18</w:t>
        </w:r>
        <w:r w:rsidR="00B46F1C">
          <w:rPr>
            <w:webHidden/>
          </w:rPr>
          <w:fldChar w:fldCharType="end"/>
        </w:r>
      </w:hyperlink>
    </w:p>
    <w:p w14:paraId="461A775E" w14:textId="07474DFD" w:rsidR="00B46F1C" w:rsidRDefault="008336AD">
      <w:pPr>
        <w:pStyle w:val="TOC1"/>
        <w:rPr>
          <w:rFonts w:asciiTheme="minorHAnsi" w:eastAsiaTheme="minorEastAsia" w:hAnsiTheme="minorHAnsi" w:cstheme="minorBidi"/>
          <w:b w:val="0"/>
          <w:bCs w:val="0"/>
          <w:sz w:val="22"/>
          <w:szCs w:val="22"/>
          <w:lang w:eastAsia="sl-SI"/>
        </w:rPr>
      </w:pPr>
      <w:hyperlink w:anchor="_Toc100132920" w:history="1">
        <w:r w:rsidR="00B46F1C" w:rsidRPr="00E24D7A">
          <w:rPr>
            <w:rStyle w:val="Hyperlink"/>
          </w:rPr>
          <w:t>7</w:t>
        </w:r>
        <w:r w:rsidR="00B46F1C">
          <w:rPr>
            <w:rFonts w:asciiTheme="minorHAnsi" w:eastAsiaTheme="minorEastAsia" w:hAnsiTheme="minorHAnsi" w:cstheme="minorBidi"/>
            <w:b w:val="0"/>
            <w:bCs w:val="0"/>
            <w:sz w:val="22"/>
            <w:szCs w:val="22"/>
            <w:lang w:eastAsia="sl-SI"/>
          </w:rPr>
          <w:tab/>
        </w:r>
        <w:r w:rsidR="00B46F1C" w:rsidRPr="00E24D7A">
          <w:rPr>
            <w:rStyle w:val="Hyperlink"/>
          </w:rPr>
          <w:t>OBRAZCI</w:t>
        </w:r>
        <w:r w:rsidR="00B46F1C">
          <w:rPr>
            <w:webHidden/>
          </w:rPr>
          <w:tab/>
        </w:r>
        <w:r w:rsidR="00B46F1C">
          <w:rPr>
            <w:webHidden/>
          </w:rPr>
          <w:fldChar w:fldCharType="begin"/>
        </w:r>
        <w:r w:rsidR="00B46F1C">
          <w:rPr>
            <w:webHidden/>
          </w:rPr>
          <w:instrText xml:space="preserve"> PAGEREF _Toc100132920 \h </w:instrText>
        </w:r>
        <w:r w:rsidR="00B46F1C">
          <w:rPr>
            <w:webHidden/>
          </w:rPr>
        </w:r>
        <w:r w:rsidR="00B46F1C">
          <w:rPr>
            <w:webHidden/>
          </w:rPr>
          <w:fldChar w:fldCharType="separate"/>
        </w:r>
        <w:r w:rsidR="00B46F1C">
          <w:rPr>
            <w:webHidden/>
          </w:rPr>
          <w:t>18</w:t>
        </w:r>
        <w:r w:rsidR="00B46F1C">
          <w:rPr>
            <w:webHidden/>
          </w:rPr>
          <w:fldChar w:fldCharType="end"/>
        </w:r>
      </w:hyperlink>
    </w:p>
    <w:p w14:paraId="00621E1B" w14:textId="20608018" w:rsidR="00B46F1C" w:rsidRDefault="008336AD">
      <w:pPr>
        <w:pStyle w:val="TOC2"/>
        <w:rPr>
          <w:rFonts w:asciiTheme="minorHAnsi" w:eastAsiaTheme="minorEastAsia" w:hAnsiTheme="minorHAnsi" w:cstheme="minorBidi"/>
          <w:sz w:val="22"/>
          <w:szCs w:val="22"/>
          <w:lang w:eastAsia="sl-SI"/>
        </w:rPr>
      </w:pPr>
      <w:hyperlink w:anchor="_Toc100132921" w:history="1">
        <w:r w:rsidR="00B46F1C" w:rsidRPr="00E24D7A">
          <w:rPr>
            <w:rStyle w:val="Hyperlink"/>
            <w:lang w:val="it-IT"/>
          </w:rPr>
          <w:t>Podatki o ponudniku oz. podizvajalcu oz. partnerju</w:t>
        </w:r>
        <w:r w:rsidR="00B46F1C">
          <w:rPr>
            <w:webHidden/>
          </w:rPr>
          <w:tab/>
        </w:r>
        <w:r w:rsidR="00B46F1C">
          <w:rPr>
            <w:webHidden/>
          </w:rPr>
          <w:fldChar w:fldCharType="begin"/>
        </w:r>
        <w:r w:rsidR="00B46F1C">
          <w:rPr>
            <w:webHidden/>
          </w:rPr>
          <w:instrText xml:space="preserve"> PAGEREF _Toc100132921 \h </w:instrText>
        </w:r>
        <w:r w:rsidR="00B46F1C">
          <w:rPr>
            <w:webHidden/>
          </w:rPr>
        </w:r>
        <w:r w:rsidR="00B46F1C">
          <w:rPr>
            <w:webHidden/>
          </w:rPr>
          <w:fldChar w:fldCharType="separate"/>
        </w:r>
        <w:r w:rsidR="00B46F1C">
          <w:rPr>
            <w:webHidden/>
          </w:rPr>
          <w:t>19</w:t>
        </w:r>
        <w:r w:rsidR="00B46F1C">
          <w:rPr>
            <w:webHidden/>
          </w:rPr>
          <w:fldChar w:fldCharType="end"/>
        </w:r>
      </w:hyperlink>
    </w:p>
    <w:p w14:paraId="4F2993D3" w14:textId="63D7E3B7" w:rsidR="00B46F1C" w:rsidRDefault="008336AD">
      <w:pPr>
        <w:pStyle w:val="TOC2"/>
        <w:rPr>
          <w:rFonts w:asciiTheme="minorHAnsi" w:eastAsiaTheme="minorEastAsia" w:hAnsiTheme="minorHAnsi" w:cstheme="minorBidi"/>
          <w:sz w:val="22"/>
          <w:szCs w:val="22"/>
          <w:lang w:eastAsia="sl-SI"/>
        </w:rPr>
      </w:pPr>
      <w:hyperlink w:anchor="_Toc100132922" w:history="1">
        <w:r w:rsidR="00B46F1C" w:rsidRPr="00E24D7A">
          <w:rPr>
            <w:rStyle w:val="Hyperlink"/>
          </w:rPr>
          <w:t>Predračun</w:t>
        </w:r>
        <w:r w:rsidR="00B46F1C">
          <w:rPr>
            <w:webHidden/>
          </w:rPr>
          <w:tab/>
        </w:r>
        <w:r w:rsidR="00B46F1C">
          <w:rPr>
            <w:webHidden/>
          </w:rPr>
          <w:fldChar w:fldCharType="begin"/>
        </w:r>
        <w:r w:rsidR="00B46F1C">
          <w:rPr>
            <w:webHidden/>
          </w:rPr>
          <w:instrText xml:space="preserve"> PAGEREF _Toc100132922 \h </w:instrText>
        </w:r>
        <w:r w:rsidR="00B46F1C">
          <w:rPr>
            <w:webHidden/>
          </w:rPr>
        </w:r>
        <w:r w:rsidR="00B46F1C">
          <w:rPr>
            <w:webHidden/>
          </w:rPr>
          <w:fldChar w:fldCharType="separate"/>
        </w:r>
        <w:r w:rsidR="00B46F1C">
          <w:rPr>
            <w:webHidden/>
          </w:rPr>
          <w:t>20</w:t>
        </w:r>
        <w:r w:rsidR="00B46F1C">
          <w:rPr>
            <w:webHidden/>
          </w:rPr>
          <w:fldChar w:fldCharType="end"/>
        </w:r>
      </w:hyperlink>
    </w:p>
    <w:p w14:paraId="0918F154" w14:textId="23FFA116" w:rsidR="00B46F1C" w:rsidRDefault="008336AD">
      <w:pPr>
        <w:pStyle w:val="TOC2"/>
        <w:rPr>
          <w:rFonts w:asciiTheme="minorHAnsi" w:eastAsiaTheme="minorEastAsia" w:hAnsiTheme="minorHAnsi" w:cstheme="minorBidi"/>
          <w:sz w:val="22"/>
          <w:szCs w:val="22"/>
          <w:lang w:eastAsia="sl-SI"/>
        </w:rPr>
      </w:pPr>
      <w:hyperlink w:anchor="_Toc100132923" w:history="1">
        <w:r w:rsidR="00B46F1C" w:rsidRPr="00E24D7A">
          <w:rPr>
            <w:rStyle w:val="Hyperlink"/>
            <w:lang w:val="it-IT"/>
          </w:rPr>
          <w:t>Izjava o zagotavljanju varovanja podatkov in prostorov</w:t>
        </w:r>
        <w:r w:rsidR="00B46F1C">
          <w:rPr>
            <w:webHidden/>
          </w:rPr>
          <w:tab/>
        </w:r>
        <w:r w:rsidR="00B46F1C">
          <w:rPr>
            <w:webHidden/>
          </w:rPr>
          <w:fldChar w:fldCharType="begin"/>
        </w:r>
        <w:r w:rsidR="00B46F1C">
          <w:rPr>
            <w:webHidden/>
          </w:rPr>
          <w:instrText xml:space="preserve"> PAGEREF _Toc100132923 \h </w:instrText>
        </w:r>
        <w:r w:rsidR="00B46F1C">
          <w:rPr>
            <w:webHidden/>
          </w:rPr>
        </w:r>
        <w:r w:rsidR="00B46F1C">
          <w:rPr>
            <w:webHidden/>
          </w:rPr>
          <w:fldChar w:fldCharType="separate"/>
        </w:r>
        <w:r w:rsidR="00B46F1C">
          <w:rPr>
            <w:webHidden/>
          </w:rPr>
          <w:t>21</w:t>
        </w:r>
        <w:r w:rsidR="00B46F1C">
          <w:rPr>
            <w:webHidden/>
          </w:rPr>
          <w:fldChar w:fldCharType="end"/>
        </w:r>
      </w:hyperlink>
    </w:p>
    <w:p w14:paraId="1CEEE60E" w14:textId="303B2941" w:rsidR="00B46F1C" w:rsidRDefault="008336AD">
      <w:pPr>
        <w:pStyle w:val="TOC2"/>
        <w:rPr>
          <w:rFonts w:asciiTheme="minorHAnsi" w:eastAsiaTheme="minorEastAsia" w:hAnsiTheme="minorHAnsi" w:cstheme="minorBidi"/>
          <w:sz w:val="22"/>
          <w:szCs w:val="22"/>
          <w:lang w:eastAsia="sl-SI"/>
        </w:rPr>
      </w:pPr>
      <w:hyperlink w:anchor="_Toc100132924" w:history="1">
        <w:r w:rsidR="00B46F1C" w:rsidRPr="00E24D7A">
          <w:rPr>
            <w:rStyle w:val="Hyperlink"/>
          </w:rPr>
          <w:t>Izjava ponudnika glede podizvajalcev</w:t>
        </w:r>
        <w:r w:rsidR="00B46F1C">
          <w:rPr>
            <w:webHidden/>
          </w:rPr>
          <w:tab/>
        </w:r>
        <w:r w:rsidR="00B46F1C">
          <w:rPr>
            <w:webHidden/>
          </w:rPr>
          <w:fldChar w:fldCharType="begin"/>
        </w:r>
        <w:r w:rsidR="00B46F1C">
          <w:rPr>
            <w:webHidden/>
          </w:rPr>
          <w:instrText xml:space="preserve"> PAGEREF _Toc100132924 \h </w:instrText>
        </w:r>
        <w:r w:rsidR="00B46F1C">
          <w:rPr>
            <w:webHidden/>
          </w:rPr>
        </w:r>
        <w:r w:rsidR="00B46F1C">
          <w:rPr>
            <w:webHidden/>
          </w:rPr>
          <w:fldChar w:fldCharType="separate"/>
        </w:r>
        <w:r w:rsidR="00B46F1C">
          <w:rPr>
            <w:webHidden/>
          </w:rPr>
          <w:t>22</w:t>
        </w:r>
        <w:r w:rsidR="00B46F1C">
          <w:rPr>
            <w:webHidden/>
          </w:rPr>
          <w:fldChar w:fldCharType="end"/>
        </w:r>
      </w:hyperlink>
    </w:p>
    <w:p w14:paraId="13FC65F4" w14:textId="692A6890" w:rsidR="00B46F1C" w:rsidRDefault="008336AD">
      <w:pPr>
        <w:pStyle w:val="TOC2"/>
        <w:rPr>
          <w:rFonts w:asciiTheme="minorHAnsi" w:eastAsiaTheme="minorEastAsia" w:hAnsiTheme="minorHAnsi" w:cstheme="minorBidi"/>
          <w:sz w:val="22"/>
          <w:szCs w:val="22"/>
          <w:lang w:eastAsia="sl-SI"/>
        </w:rPr>
      </w:pPr>
      <w:hyperlink w:anchor="_Toc100132925" w:history="1">
        <w:r w:rsidR="00B46F1C" w:rsidRPr="00E24D7A">
          <w:rPr>
            <w:rStyle w:val="Hyperlink"/>
          </w:rPr>
          <w:t>Udeležba podizvajalcev</w:t>
        </w:r>
        <w:r w:rsidR="00B46F1C">
          <w:rPr>
            <w:webHidden/>
          </w:rPr>
          <w:tab/>
        </w:r>
        <w:r w:rsidR="00B46F1C">
          <w:rPr>
            <w:webHidden/>
          </w:rPr>
          <w:fldChar w:fldCharType="begin"/>
        </w:r>
        <w:r w:rsidR="00B46F1C">
          <w:rPr>
            <w:webHidden/>
          </w:rPr>
          <w:instrText xml:space="preserve"> PAGEREF _Toc100132925 \h </w:instrText>
        </w:r>
        <w:r w:rsidR="00B46F1C">
          <w:rPr>
            <w:webHidden/>
          </w:rPr>
        </w:r>
        <w:r w:rsidR="00B46F1C">
          <w:rPr>
            <w:webHidden/>
          </w:rPr>
          <w:fldChar w:fldCharType="separate"/>
        </w:r>
        <w:r w:rsidR="00B46F1C">
          <w:rPr>
            <w:webHidden/>
          </w:rPr>
          <w:t>23</w:t>
        </w:r>
        <w:r w:rsidR="00B46F1C">
          <w:rPr>
            <w:webHidden/>
          </w:rPr>
          <w:fldChar w:fldCharType="end"/>
        </w:r>
      </w:hyperlink>
    </w:p>
    <w:p w14:paraId="54E00453" w14:textId="04FD4AB8" w:rsidR="00B46F1C" w:rsidRPr="00B46F1C" w:rsidRDefault="008336AD">
      <w:pPr>
        <w:pStyle w:val="TOC2"/>
        <w:rPr>
          <w:rFonts w:asciiTheme="minorHAnsi" w:eastAsiaTheme="minorEastAsia" w:hAnsiTheme="minorHAnsi" w:cstheme="minorBidi"/>
          <w:b/>
          <w:bCs/>
          <w:sz w:val="22"/>
          <w:szCs w:val="22"/>
          <w:lang w:eastAsia="sl-SI"/>
        </w:rPr>
      </w:pPr>
      <w:hyperlink w:anchor="_Toc100132926" w:history="1">
        <w:r w:rsidR="00B46F1C" w:rsidRPr="00B46F1C">
          <w:rPr>
            <w:rStyle w:val="Hyperlink"/>
          </w:rPr>
          <w:t>Referenčna izjava</w:t>
        </w:r>
        <w:r w:rsidR="00B46F1C" w:rsidRPr="00B46F1C">
          <w:rPr>
            <w:webHidden/>
          </w:rPr>
          <w:tab/>
        </w:r>
        <w:r w:rsidR="00B46F1C" w:rsidRPr="00BA3E5A">
          <w:rPr>
            <w:webHidden/>
          </w:rPr>
          <w:fldChar w:fldCharType="begin"/>
        </w:r>
        <w:r w:rsidR="00B46F1C" w:rsidRPr="00BA3E5A">
          <w:rPr>
            <w:webHidden/>
          </w:rPr>
          <w:instrText xml:space="preserve"> PAGEREF _Toc100132926 \h </w:instrText>
        </w:r>
        <w:r w:rsidR="00B46F1C" w:rsidRPr="00BA3E5A">
          <w:rPr>
            <w:webHidden/>
          </w:rPr>
        </w:r>
        <w:r w:rsidR="00B46F1C" w:rsidRPr="00BA3E5A">
          <w:rPr>
            <w:webHidden/>
          </w:rPr>
          <w:fldChar w:fldCharType="separate"/>
        </w:r>
        <w:r w:rsidR="00B46F1C" w:rsidRPr="00BA3E5A">
          <w:rPr>
            <w:webHidden/>
          </w:rPr>
          <w:t>24</w:t>
        </w:r>
        <w:r w:rsidR="00B46F1C" w:rsidRPr="00BA3E5A">
          <w:rPr>
            <w:webHidden/>
          </w:rPr>
          <w:fldChar w:fldCharType="end"/>
        </w:r>
      </w:hyperlink>
    </w:p>
    <w:p w14:paraId="3112D752" w14:textId="1604578F" w:rsidR="00B46F1C" w:rsidRDefault="008336AD">
      <w:pPr>
        <w:pStyle w:val="TOC2"/>
        <w:rPr>
          <w:rFonts w:asciiTheme="minorHAnsi" w:eastAsiaTheme="minorEastAsia" w:hAnsiTheme="minorHAnsi" w:cstheme="minorBidi"/>
          <w:sz w:val="22"/>
          <w:szCs w:val="22"/>
          <w:lang w:eastAsia="sl-SI"/>
        </w:rPr>
      </w:pPr>
      <w:hyperlink w:anchor="_Toc100132927" w:history="1">
        <w:r w:rsidR="00B46F1C" w:rsidRPr="00BA3E5A">
          <w:rPr>
            <w:rStyle w:val="Hyperlink"/>
            <w:bCs/>
          </w:rPr>
          <w:t>Izjava</w:t>
        </w:r>
        <w:r w:rsidR="00B46F1C" w:rsidRPr="00B46F1C">
          <w:rPr>
            <w:rStyle w:val="Hyperlink"/>
            <w:bCs/>
          </w:rPr>
          <w:t xml:space="preserve"> ponudnika o izpolnjevanju vseh zakonskih, tehničnih, kadrovskih in drugih</w:t>
        </w:r>
        <w:r w:rsidR="00B46F1C" w:rsidRPr="00E24D7A">
          <w:rPr>
            <w:rStyle w:val="Hyperlink"/>
            <w:b/>
          </w:rPr>
          <w:t xml:space="preserve"> </w:t>
        </w:r>
        <w:r w:rsidR="00B46F1C" w:rsidRPr="00B46F1C">
          <w:rPr>
            <w:rStyle w:val="Hyperlink"/>
            <w:bCs/>
          </w:rPr>
          <w:t>pogojev za opravljanje dejavnosti</w:t>
        </w:r>
        <w:r w:rsidR="00B46F1C">
          <w:rPr>
            <w:webHidden/>
          </w:rPr>
          <w:tab/>
        </w:r>
        <w:r w:rsidR="00B46F1C">
          <w:rPr>
            <w:webHidden/>
          </w:rPr>
          <w:fldChar w:fldCharType="begin"/>
        </w:r>
        <w:r w:rsidR="00B46F1C">
          <w:rPr>
            <w:webHidden/>
          </w:rPr>
          <w:instrText xml:space="preserve"> PAGEREF _Toc100132927 \h </w:instrText>
        </w:r>
        <w:r w:rsidR="00B46F1C">
          <w:rPr>
            <w:webHidden/>
          </w:rPr>
        </w:r>
        <w:r w:rsidR="00B46F1C">
          <w:rPr>
            <w:webHidden/>
          </w:rPr>
          <w:fldChar w:fldCharType="separate"/>
        </w:r>
        <w:r w:rsidR="00B46F1C">
          <w:rPr>
            <w:webHidden/>
          </w:rPr>
          <w:t>25</w:t>
        </w:r>
        <w:r w:rsidR="00B46F1C">
          <w:rPr>
            <w:webHidden/>
          </w:rPr>
          <w:fldChar w:fldCharType="end"/>
        </w:r>
      </w:hyperlink>
    </w:p>
    <w:p w14:paraId="3ADB1F3C" w14:textId="549B1316" w:rsidR="00B46F1C" w:rsidRDefault="008336AD">
      <w:pPr>
        <w:pStyle w:val="TOC2"/>
        <w:rPr>
          <w:rFonts w:asciiTheme="minorHAnsi" w:eastAsiaTheme="minorEastAsia" w:hAnsiTheme="minorHAnsi" w:cstheme="minorBidi"/>
          <w:sz w:val="22"/>
          <w:szCs w:val="22"/>
          <w:lang w:eastAsia="sl-SI"/>
        </w:rPr>
      </w:pPr>
      <w:hyperlink w:anchor="_Toc100132928" w:history="1">
        <w:r w:rsidR="00B46F1C" w:rsidRPr="00BA3E5A">
          <w:rPr>
            <w:rStyle w:val="Hyperlink"/>
            <w:bCs/>
          </w:rPr>
          <w:t>Izjava</w:t>
        </w:r>
        <w:r w:rsidR="00B46F1C" w:rsidRPr="00B46F1C">
          <w:rPr>
            <w:rStyle w:val="Hyperlink"/>
            <w:bCs/>
          </w:rPr>
          <w:t xml:space="preserve"> ponudnika glede znanja madžarskega jezika</w:t>
        </w:r>
        <w:r w:rsidR="00B46F1C">
          <w:rPr>
            <w:webHidden/>
          </w:rPr>
          <w:tab/>
        </w:r>
        <w:r w:rsidR="00B46F1C" w:rsidRPr="00B46F1C">
          <w:rPr>
            <w:webHidden/>
          </w:rPr>
          <w:fldChar w:fldCharType="begin"/>
        </w:r>
        <w:r w:rsidR="00B46F1C" w:rsidRPr="00B46F1C">
          <w:rPr>
            <w:webHidden/>
          </w:rPr>
          <w:instrText xml:space="preserve"> PAGEREF _Toc100132928 \h </w:instrText>
        </w:r>
        <w:r w:rsidR="00B46F1C" w:rsidRPr="00B46F1C">
          <w:rPr>
            <w:webHidden/>
          </w:rPr>
        </w:r>
        <w:r w:rsidR="00B46F1C" w:rsidRPr="00B46F1C">
          <w:rPr>
            <w:webHidden/>
          </w:rPr>
          <w:fldChar w:fldCharType="separate"/>
        </w:r>
        <w:r w:rsidR="00B46F1C" w:rsidRPr="00B46F1C">
          <w:rPr>
            <w:webHidden/>
          </w:rPr>
          <w:t>26</w:t>
        </w:r>
        <w:r w:rsidR="00B46F1C" w:rsidRPr="00B46F1C">
          <w:rPr>
            <w:webHidden/>
          </w:rPr>
          <w:fldChar w:fldCharType="end"/>
        </w:r>
      </w:hyperlink>
    </w:p>
    <w:p w14:paraId="034A0E5A" w14:textId="0247AC7D" w:rsidR="00B46F1C" w:rsidRDefault="008336AD">
      <w:pPr>
        <w:pStyle w:val="TOC2"/>
        <w:rPr>
          <w:rFonts w:asciiTheme="minorHAnsi" w:eastAsiaTheme="minorEastAsia" w:hAnsiTheme="minorHAnsi" w:cstheme="minorBidi"/>
          <w:sz w:val="22"/>
          <w:szCs w:val="22"/>
          <w:lang w:eastAsia="sl-SI"/>
        </w:rPr>
      </w:pPr>
      <w:hyperlink w:anchor="_Toc100132929" w:history="1">
        <w:r w:rsidR="00B46F1C" w:rsidRPr="00E24D7A">
          <w:rPr>
            <w:rStyle w:val="Hyperlink"/>
          </w:rPr>
          <w:t>Vzorec pogodbe</w:t>
        </w:r>
        <w:r w:rsidR="00B46F1C">
          <w:rPr>
            <w:webHidden/>
          </w:rPr>
          <w:tab/>
        </w:r>
        <w:r w:rsidR="00B46F1C">
          <w:rPr>
            <w:webHidden/>
          </w:rPr>
          <w:fldChar w:fldCharType="begin"/>
        </w:r>
        <w:r w:rsidR="00B46F1C">
          <w:rPr>
            <w:webHidden/>
          </w:rPr>
          <w:instrText xml:space="preserve"> PAGEREF _Toc100132929 \h </w:instrText>
        </w:r>
        <w:r w:rsidR="00B46F1C">
          <w:rPr>
            <w:webHidden/>
          </w:rPr>
        </w:r>
        <w:r w:rsidR="00B46F1C">
          <w:rPr>
            <w:webHidden/>
          </w:rPr>
          <w:fldChar w:fldCharType="separate"/>
        </w:r>
        <w:r w:rsidR="00B46F1C">
          <w:rPr>
            <w:webHidden/>
          </w:rPr>
          <w:t>27</w:t>
        </w:r>
        <w:r w:rsidR="00B46F1C">
          <w:rPr>
            <w:webHidden/>
          </w:rPr>
          <w:fldChar w:fldCharType="end"/>
        </w:r>
      </w:hyperlink>
    </w:p>
    <w:p w14:paraId="4B154619" w14:textId="1B0DE9D0" w:rsidR="00B46F1C" w:rsidRDefault="008336AD">
      <w:pPr>
        <w:pStyle w:val="TOC2"/>
        <w:rPr>
          <w:rFonts w:asciiTheme="minorHAnsi" w:eastAsiaTheme="minorEastAsia" w:hAnsiTheme="minorHAnsi" w:cstheme="minorBidi"/>
          <w:sz w:val="22"/>
          <w:szCs w:val="22"/>
          <w:lang w:eastAsia="sl-SI"/>
        </w:rPr>
      </w:pPr>
      <w:hyperlink w:anchor="_Toc100132930" w:history="1">
        <w:r w:rsidR="00B46F1C" w:rsidRPr="00E24D7A">
          <w:rPr>
            <w:rStyle w:val="Hyperlink"/>
          </w:rPr>
          <w:t>Izjava o predložitvi garancije za dobro izvedbo pogodbenih obveznosti</w:t>
        </w:r>
        <w:r w:rsidR="00B46F1C">
          <w:rPr>
            <w:webHidden/>
          </w:rPr>
          <w:tab/>
        </w:r>
        <w:r w:rsidR="00B46F1C">
          <w:rPr>
            <w:webHidden/>
          </w:rPr>
          <w:fldChar w:fldCharType="begin"/>
        </w:r>
        <w:r w:rsidR="00B46F1C">
          <w:rPr>
            <w:webHidden/>
          </w:rPr>
          <w:instrText xml:space="preserve"> PAGEREF _Toc100132930 \h </w:instrText>
        </w:r>
        <w:r w:rsidR="00B46F1C">
          <w:rPr>
            <w:webHidden/>
          </w:rPr>
        </w:r>
        <w:r w:rsidR="00B46F1C">
          <w:rPr>
            <w:webHidden/>
          </w:rPr>
          <w:fldChar w:fldCharType="separate"/>
        </w:r>
        <w:r w:rsidR="00B46F1C">
          <w:rPr>
            <w:webHidden/>
          </w:rPr>
          <w:t>37</w:t>
        </w:r>
        <w:r w:rsidR="00B46F1C">
          <w:rPr>
            <w:webHidden/>
          </w:rPr>
          <w:fldChar w:fldCharType="end"/>
        </w:r>
      </w:hyperlink>
    </w:p>
    <w:p w14:paraId="0A2EF7CB" w14:textId="6F4B0249" w:rsidR="00B46F1C" w:rsidRDefault="008336AD">
      <w:pPr>
        <w:pStyle w:val="TOC2"/>
        <w:rPr>
          <w:rFonts w:asciiTheme="minorHAnsi" w:eastAsiaTheme="minorEastAsia" w:hAnsiTheme="minorHAnsi" w:cstheme="minorBidi"/>
          <w:sz w:val="22"/>
          <w:szCs w:val="22"/>
          <w:lang w:eastAsia="sl-SI"/>
        </w:rPr>
      </w:pPr>
      <w:hyperlink w:anchor="_Toc100132931" w:history="1">
        <w:r w:rsidR="00B46F1C" w:rsidRPr="00E24D7A">
          <w:rPr>
            <w:rStyle w:val="Hyperlink"/>
          </w:rPr>
          <w:t>Potrdilo o ogledu lokacije</w:t>
        </w:r>
        <w:r w:rsidR="00B46F1C">
          <w:rPr>
            <w:webHidden/>
          </w:rPr>
          <w:tab/>
        </w:r>
        <w:r w:rsidR="00B46F1C">
          <w:rPr>
            <w:webHidden/>
          </w:rPr>
          <w:fldChar w:fldCharType="begin"/>
        </w:r>
        <w:r w:rsidR="00B46F1C">
          <w:rPr>
            <w:webHidden/>
          </w:rPr>
          <w:instrText xml:space="preserve"> PAGEREF _Toc100132931 \h </w:instrText>
        </w:r>
        <w:r w:rsidR="00B46F1C">
          <w:rPr>
            <w:webHidden/>
          </w:rPr>
        </w:r>
        <w:r w:rsidR="00B46F1C">
          <w:rPr>
            <w:webHidden/>
          </w:rPr>
          <w:fldChar w:fldCharType="separate"/>
        </w:r>
        <w:r w:rsidR="00B46F1C">
          <w:rPr>
            <w:webHidden/>
          </w:rPr>
          <w:t>38</w:t>
        </w:r>
        <w:r w:rsidR="00B46F1C">
          <w:rPr>
            <w:webHidden/>
          </w:rPr>
          <w:fldChar w:fldCharType="end"/>
        </w:r>
      </w:hyperlink>
    </w:p>
    <w:p w14:paraId="46E4CE88" w14:textId="6906AB9E" w:rsidR="00B46F1C" w:rsidRDefault="008336AD">
      <w:pPr>
        <w:pStyle w:val="TOC2"/>
        <w:rPr>
          <w:rFonts w:asciiTheme="minorHAnsi" w:eastAsiaTheme="minorEastAsia" w:hAnsiTheme="minorHAnsi" w:cstheme="minorBidi"/>
          <w:sz w:val="22"/>
          <w:szCs w:val="22"/>
          <w:lang w:eastAsia="sl-SI"/>
        </w:rPr>
      </w:pPr>
      <w:hyperlink w:anchor="_Toc100132932" w:history="1">
        <w:r w:rsidR="00B46F1C" w:rsidRPr="00E24D7A">
          <w:rPr>
            <w:rStyle w:val="Hyperlink"/>
          </w:rPr>
          <w:t>Izjava o posredovanju podatkov o razkritju lastništva ponudnika</w:t>
        </w:r>
        <w:r w:rsidR="00B46F1C">
          <w:rPr>
            <w:webHidden/>
          </w:rPr>
          <w:tab/>
        </w:r>
        <w:r w:rsidR="00B46F1C">
          <w:rPr>
            <w:webHidden/>
          </w:rPr>
          <w:fldChar w:fldCharType="begin"/>
        </w:r>
        <w:r w:rsidR="00B46F1C">
          <w:rPr>
            <w:webHidden/>
          </w:rPr>
          <w:instrText xml:space="preserve"> PAGEREF _Toc100132932 \h </w:instrText>
        </w:r>
        <w:r w:rsidR="00B46F1C">
          <w:rPr>
            <w:webHidden/>
          </w:rPr>
        </w:r>
        <w:r w:rsidR="00B46F1C">
          <w:rPr>
            <w:webHidden/>
          </w:rPr>
          <w:fldChar w:fldCharType="separate"/>
        </w:r>
        <w:r w:rsidR="00B46F1C">
          <w:rPr>
            <w:webHidden/>
          </w:rPr>
          <w:t>39</w:t>
        </w:r>
        <w:r w:rsidR="00B46F1C">
          <w:rPr>
            <w:webHidden/>
          </w:rPr>
          <w:fldChar w:fldCharType="end"/>
        </w:r>
      </w:hyperlink>
    </w:p>
    <w:p w14:paraId="52D4228E" w14:textId="77A460F0" w:rsidR="00B46F1C" w:rsidRDefault="008336AD">
      <w:pPr>
        <w:pStyle w:val="TOC2"/>
        <w:rPr>
          <w:rFonts w:asciiTheme="minorHAnsi" w:eastAsiaTheme="minorEastAsia" w:hAnsiTheme="minorHAnsi" w:cstheme="minorBidi"/>
          <w:sz w:val="22"/>
          <w:szCs w:val="22"/>
          <w:lang w:eastAsia="sl-SI"/>
        </w:rPr>
      </w:pPr>
      <w:hyperlink w:anchor="_Toc100132933" w:history="1">
        <w:r w:rsidR="00B46F1C" w:rsidRPr="00E24D7A">
          <w:rPr>
            <w:rStyle w:val="Hyperlink"/>
          </w:rPr>
          <w:t>Izjavo o udeležbi fizičnih in pravnih oseb v lastništvu ponudnika</w:t>
        </w:r>
        <w:r w:rsidR="00B46F1C">
          <w:rPr>
            <w:webHidden/>
          </w:rPr>
          <w:tab/>
        </w:r>
        <w:r w:rsidR="00B46F1C">
          <w:rPr>
            <w:webHidden/>
          </w:rPr>
          <w:fldChar w:fldCharType="begin"/>
        </w:r>
        <w:r w:rsidR="00B46F1C">
          <w:rPr>
            <w:webHidden/>
          </w:rPr>
          <w:instrText xml:space="preserve"> PAGEREF _Toc100132933 \h </w:instrText>
        </w:r>
        <w:r w:rsidR="00B46F1C">
          <w:rPr>
            <w:webHidden/>
          </w:rPr>
        </w:r>
        <w:r w:rsidR="00B46F1C">
          <w:rPr>
            <w:webHidden/>
          </w:rPr>
          <w:fldChar w:fldCharType="separate"/>
        </w:r>
        <w:r w:rsidR="00B46F1C">
          <w:rPr>
            <w:webHidden/>
          </w:rPr>
          <w:t>40</w:t>
        </w:r>
        <w:r w:rsidR="00B46F1C">
          <w:rPr>
            <w:webHidden/>
          </w:rPr>
          <w:fldChar w:fldCharType="end"/>
        </w:r>
      </w:hyperlink>
    </w:p>
    <w:p w14:paraId="31DD7687" w14:textId="2F3E71B0" w:rsidR="006A1A48" w:rsidRDefault="007825B2">
      <w:pPr>
        <w:jc w:val="center"/>
      </w:pPr>
      <w:r w:rsidRPr="00AB6FCD">
        <w:rPr>
          <w:rFonts w:cs="Arial"/>
          <w:bCs/>
          <w:noProof/>
          <w:szCs w:val="20"/>
        </w:rPr>
        <w:fldChar w:fldCharType="end"/>
      </w:r>
      <w:r w:rsidR="006A1A48">
        <w:br w:type="page"/>
      </w:r>
    </w:p>
    <w:p w14:paraId="1818DCA2" w14:textId="77777777" w:rsidR="006A1A48" w:rsidRDefault="006A1A48">
      <w:pPr>
        <w:jc w:val="center"/>
      </w:pPr>
    </w:p>
    <w:p w14:paraId="0CD4E030" w14:textId="77777777" w:rsidR="006A1A48" w:rsidRDefault="0036464B">
      <w:pPr>
        <w:framePr w:hSpace="141" w:wrap="around" w:vAnchor="text" w:hAnchor="page" w:x="6632" w:y="1"/>
        <w:rPr>
          <w:rFonts w:cs="Arial"/>
        </w:rPr>
      </w:pPr>
      <w:r>
        <w:rPr>
          <w:rFonts w:cs="Arial"/>
          <w:noProof/>
          <w:lang w:eastAsia="sl-SI"/>
        </w:rPr>
        <w:drawing>
          <wp:inline distT="0" distB="0" distL="0" distR="0" wp14:anchorId="48AABF33" wp14:editId="5975D886">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DA940CA" w14:textId="77777777" w:rsidR="006A1A48" w:rsidRDefault="006A1A48">
      <w:pPr>
        <w:jc w:val="center"/>
      </w:pPr>
    </w:p>
    <w:p w14:paraId="41277DCB" w14:textId="77777777" w:rsidR="006A1A48" w:rsidRDefault="006A1A48">
      <w:pPr>
        <w:jc w:val="center"/>
      </w:pPr>
    </w:p>
    <w:p w14:paraId="2311AA9E" w14:textId="77777777" w:rsidR="006A1A48" w:rsidRDefault="006A1A48">
      <w:pPr>
        <w:jc w:val="center"/>
      </w:pPr>
    </w:p>
    <w:p w14:paraId="77CB2904" w14:textId="77777777" w:rsidR="006A1A48" w:rsidRDefault="006A1A48">
      <w:pPr>
        <w:jc w:val="center"/>
      </w:pPr>
    </w:p>
    <w:p w14:paraId="47F17271" w14:textId="77777777" w:rsidR="006A1A48" w:rsidRPr="00407FFB" w:rsidRDefault="006A1A48">
      <w:pPr>
        <w:pStyle w:val="Heading1"/>
      </w:pPr>
      <w:bookmarkStart w:id="0" w:name="_Toc8536253"/>
      <w:bookmarkStart w:id="1" w:name="_Toc14052250"/>
      <w:bookmarkStart w:id="2" w:name="_Toc14052427"/>
      <w:bookmarkStart w:id="3" w:name="_Toc14055371"/>
      <w:bookmarkStart w:id="4" w:name="_Toc15030892"/>
      <w:bookmarkStart w:id="5" w:name="_Toc100132880"/>
      <w:r w:rsidRPr="00407FFB">
        <w:t>POVABILO K ODDAJI PONUDBE</w:t>
      </w:r>
      <w:bookmarkEnd w:id="0"/>
      <w:bookmarkEnd w:id="1"/>
      <w:bookmarkEnd w:id="2"/>
      <w:bookmarkEnd w:id="3"/>
      <w:bookmarkEnd w:id="4"/>
      <w:bookmarkEnd w:id="5"/>
    </w:p>
    <w:p w14:paraId="14C039C9" w14:textId="77777777" w:rsidR="006A1A48" w:rsidRPr="00407FFB" w:rsidRDefault="006A1A48">
      <w:pPr>
        <w:tabs>
          <w:tab w:val="left" w:pos="-180"/>
        </w:tabs>
      </w:pPr>
    </w:p>
    <w:p w14:paraId="1C86ED0F" w14:textId="77777777" w:rsidR="0059499C" w:rsidRDefault="0059499C" w:rsidP="0059499C">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13B8E3D5" w14:textId="77777777" w:rsidR="0069569B" w:rsidRDefault="0069569B">
      <w:pPr>
        <w:tabs>
          <w:tab w:val="left" w:pos="-180"/>
        </w:tabs>
      </w:pPr>
    </w:p>
    <w:p w14:paraId="37092CB5" w14:textId="77777777" w:rsidR="0069569B" w:rsidRPr="0069569B" w:rsidRDefault="00945F5C">
      <w:pPr>
        <w:tabs>
          <w:tab w:val="left" w:pos="-180"/>
        </w:tabs>
        <w:rPr>
          <w:b/>
        </w:rPr>
      </w:pPr>
      <w:bookmarkStart w:id="6" w:name="_Hlk536087374"/>
      <w:bookmarkStart w:id="7" w:name="_Hlk536445994"/>
      <w:bookmarkStart w:id="8" w:name="_Hlk531335190"/>
      <w:r>
        <w:rPr>
          <w:b/>
        </w:rPr>
        <w:t>i</w:t>
      </w:r>
      <w:r w:rsidR="00C22D11">
        <w:rPr>
          <w:b/>
        </w:rPr>
        <w:t xml:space="preserve">zvajanje </w:t>
      </w:r>
      <w:r w:rsidR="005740A9">
        <w:rPr>
          <w:b/>
        </w:rPr>
        <w:t>s</w:t>
      </w:r>
      <w:r w:rsidR="00F23345">
        <w:rPr>
          <w:b/>
        </w:rPr>
        <w:t xml:space="preserve">toritev varovanja objektov RC </w:t>
      </w:r>
      <w:bookmarkEnd w:id="6"/>
      <w:r w:rsidR="005740A9">
        <w:rPr>
          <w:b/>
        </w:rPr>
        <w:t xml:space="preserve">Maribor in </w:t>
      </w:r>
      <w:r w:rsidR="00136715">
        <w:rPr>
          <w:b/>
        </w:rPr>
        <w:t>RTV s</w:t>
      </w:r>
      <w:r w:rsidR="006675C1">
        <w:rPr>
          <w:b/>
        </w:rPr>
        <w:t xml:space="preserve">tudia </w:t>
      </w:r>
      <w:r w:rsidR="005740A9">
        <w:rPr>
          <w:b/>
        </w:rPr>
        <w:t>Lendava</w:t>
      </w:r>
      <w:bookmarkEnd w:id="7"/>
      <w:r w:rsidR="002A62AC">
        <w:rPr>
          <w:b/>
        </w:rPr>
        <w:t>.</w:t>
      </w:r>
    </w:p>
    <w:bookmarkEnd w:id="8"/>
    <w:p w14:paraId="7604FCC8" w14:textId="77777777" w:rsidR="0069569B" w:rsidRPr="00407FFB" w:rsidRDefault="0069569B">
      <w:pPr>
        <w:tabs>
          <w:tab w:val="left" w:pos="-180"/>
        </w:tabs>
      </w:pPr>
    </w:p>
    <w:p w14:paraId="419212C9" w14:textId="77777777" w:rsidR="0059499C" w:rsidRPr="00723451" w:rsidRDefault="0059499C" w:rsidP="0059499C">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1BE79225" w14:textId="77777777" w:rsidR="0059499C" w:rsidRPr="00723451" w:rsidRDefault="0059499C" w:rsidP="0059499C">
      <w:pPr>
        <w:rPr>
          <w:rFonts w:eastAsia="Calibri" w:cs="Arial"/>
          <w:noProof/>
          <w:szCs w:val="22"/>
        </w:rPr>
      </w:pPr>
    </w:p>
    <w:p w14:paraId="1DDE6937" w14:textId="77777777" w:rsidR="0059499C" w:rsidRPr="00723451" w:rsidRDefault="0059499C" w:rsidP="0059499C">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7877194D" w14:textId="77777777" w:rsidR="0059499C" w:rsidRPr="00723451" w:rsidRDefault="0059499C" w:rsidP="0059499C">
      <w:pPr>
        <w:rPr>
          <w:rFonts w:cs="Arial"/>
          <w:noProof/>
          <w:szCs w:val="20"/>
        </w:rPr>
      </w:pPr>
    </w:p>
    <w:p w14:paraId="0C129344" w14:textId="77777777" w:rsidR="0059499C" w:rsidRPr="00723451" w:rsidRDefault="0059499C" w:rsidP="0059499C">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FA84795" w14:textId="77777777" w:rsidR="0059499C" w:rsidRPr="00723451" w:rsidRDefault="0059499C" w:rsidP="0059499C">
      <w:pPr>
        <w:rPr>
          <w:rFonts w:cs="Arial"/>
          <w:noProof/>
          <w:szCs w:val="20"/>
        </w:rPr>
      </w:pPr>
    </w:p>
    <w:p w14:paraId="35CEFB97" w14:textId="38CA88A1" w:rsidR="0059499C" w:rsidRPr="00723451" w:rsidRDefault="0059499C" w:rsidP="0059499C">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3C1598">
        <w:rPr>
          <w:rFonts w:eastAsia="Calibri" w:cs="Arial"/>
          <w:b/>
          <w:noProof/>
          <w:szCs w:val="22"/>
        </w:rPr>
        <w:t xml:space="preserve">najkasneje do </w:t>
      </w:r>
      <w:bookmarkStart w:id="9" w:name="_Hlk56409037"/>
      <w:r w:rsidR="001603F5" w:rsidRPr="003C1598">
        <w:rPr>
          <w:rFonts w:eastAsia="Calibri" w:cs="Arial"/>
          <w:b/>
          <w:noProof/>
          <w:szCs w:val="22"/>
        </w:rPr>
        <w:t>12</w:t>
      </w:r>
      <w:r w:rsidRPr="003C1598">
        <w:rPr>
          <w:rFonts w:eastAsia="Calibri" w:cs="Arial"/>
          <w:b/>
          <w:noProof/>
          <w:szCs w:val="22"/>
        </w:rPr>
        <w:t xml:space="preserve">. </w:t>
      </w:r>
      <w:r w:rsidR="001603F5" w:rsidRPr="003C1598">
        <w:rPr>
          <w:rFonts w:eastAsia="Calibri" w:cs="Arial"/>
          <w:b/>
          <w:noProof/>
          <w:szCs w:val="22"/>
        </w:rPr>
        <w:t>5</w:t>
      </w:r>
      <w:r w:rsidRPr="003C1598">
        <w:rPr>
          <w:rFonts w:eastAsia="Calibri" w:cs="Arial"/>
          <w:b/>
          <w:noProof/>
          <w:szCs w:val="22"/>
        </w:rPr>
        <w:t>. 2022</w:t>
      </w:r>
      <w:r w:rsidRPr="003C1598">
        <w:rPr>
          <w:rFonts w:eastAsia="Calibri" w:cs="Arial"/>
          <w:i/>
          <w:noProof/>
          <w:szCs w:val="22"/>
        </w:rPr>
        <w:t xml:space="preserve"> </w:t>
      </w:r>
      <w:bookmarkEnd w:id="9"/>
      <w:r w:rsidRPr="003C1598">
        <w:rPr>
          <w:rFonts w:eastAsia="Calibri"/>
          <w:b/>
          <w:noProof/>
          <w:szCs w:val="22"/>
        </w:rPr>
        <w:t>do 08:00 ure</w:t>
      </w:r>
      <w:r w:rsidRPr="003C1598">
        <w:rPr>
          <w:rFonts w:eastAsia="Calibri"/>
          <w:noProof/>
          <w:szCs w:val="22"/>
        </w:rPr>
        <w:t>. Za oddano ponudbo se šteje ponudba, ki je v sistemu e-JN označena</w:t>
      </w:r>
      <w:r w:rsidRPr="00723451">
        <w:rPr>
          <w:rFonts w:eastAsia="Calibri"/>
          <w:noProof/>
          <w:szCs w:val="22"/>
        </w:rPr>
        <w:t xml:space="preserve"> s statusom »ODDANA«. </w:t>
      </w:r>
    </w:p>
    <w:p w14:paraId="6096AF3D" w14:textId="77777777" w:rsidR="0059499C" w:rsidRPr="00723451" w:rsidRDefault="0059499C" w:rsidP="0059499C">
      <w:pPr>
        <w:rPr>
          <w:rFonts w:eastAsia="Calibri"/>
          <w:noProof/>
          <w:szCs w:val="22"/>
        </w:rPr>
      </w:pPr>
    </w:p>
    <w:p w14:paraId="0FCD99C5" w14:textId="77777777" w:rsidR="0059499C" w:rsidRPr="00723451" w:rsidRDefault="0059499C" w:rsidP="0059499C">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D90CF8A" w14:textId="77777777" w:rsidR="0059499C" w:rsidRPr="00723451" w:rsidRDefault="0059499C" w:rsidP="0059499C">
      <w:pPr>
        <w:rPr>
          <w:rFonts w:eastAsia="Calibri"/>
          <w:noProof/>
          <w:szCs w:val="22"/>
        </w:rPr>
      </w:pPr>
    </w:p>
    <w:p w14:paraId="1776CB16" w14:textId="77777777" w:rsidR="0059499C" w:rsidRPr="00723451" w:rsidRDefault="0059499C" w:rsidP="0059499C">
      <w:pPr>
        <w:rPr>
          <w:rFonts w:eastAsia="Calibri"/>
          <w:noProof/>
          <w:szCs w:val="22"/>
        </w:rPr>
      </w:pPr>
      <w:r w:rsidRPr="00723451">
        <w:rPr>
          <w:rFonts w:eastAsia="Calibri"/>
          <w:noProof/>
          <w:szCs w:val="22"/>
        </w:rPr>
        <w:t>Po preteku roka za predložitev ponudb ponudbe ne bo več mogoče oddati.</w:t>
      </w:r>
    </w:p>
    <w:p w14:paraId="4359B853" w14:textId="77777777" w:rsidR="0059499C" w:rsidRPr="00723451" w:rsidRDefault="0059499C" w:rsidP="0059499C">
      <w:pPr>
        <w:rPr>
          <w:rFonts w:eastAsia="Calibri"/>
          <w:noProof/>
          <w:szCs w:val="22"/>
        </w:rPr>
      </w:pPr>
    </w:p>
    <w:p w14:paraId="64011DDE" w14:textId="77777777" w:rsidR="0059499C" w:rsidRPr="00723451" w:rsidRDefault="0059499C" w:rsidP="0059499C">
      <w:pPr>
        <w:rPr>
          <w:noProof/>
        </w:rPr>
      </w:pPr>
      <w:r w:rsidRPr="00723451">
        <w:rPr>
          <w:noProof/>
        </w:rPr>
        <w:t xml:space="preserve">Dostop do povezave za oddajo elektronske ponudbe v tem postopku javnega naročila je na naslednji povezavi:  </w:t>
      </w:r>
    </w:p>
    <w:p w14:paraId="19E3C610" w14:textId="77777777" w:rsidR="0059499C" w:rsidRPr="00723451" w:rsidRDefault="0059499C" w:rsidP="0059499C">
      <w:pPr>
        <w:rPr>
          <w:noProof/>
        </w:rPr>
      </w:pPr>
    </w:p>
    <w:p w14:paraId="63B61A68" w14:textId="1406A947" w:rsidR="0059499C" w:rsidRDefault="008336AD" w:rsidP="0059499C">
      <w:hyperlink r:id="rId14" w:history="1">
        <w:r w:rsidRPr="004572E6">
          <w:rPr>
            <w:rStyle w:val="Hyperlink"/>
          </w:rPr>
          <w:t>https://ejn.gov.si/ponudba/pages/aktualno/aktualno_jnc_podrobno.xhtml?zadevaId=12728</w:t>
        </w:r>
      </w:hyperlink>
    </w:p>
    <w:p w14:paraId="5CB6C098" w14:textId="77777777" w:rsidR="008336AD" w:rsidRPr="00723451" w:rsidRDefault="008336AD" w:rsidP="0059499C">
      <w:pPr>
        <w:rPr>
          <w:rFonts w:eastAsia="Calibri" w:cs="Arial"/>
          <w:noProof/>
          <w:szCs w:val="22"/>
        </w:rPr>
      </w:pPr>
    </w:p>
    <w:p w14:paraId="5C1FFBC5" w14:textId="06240B89" w:rsidR="0059499C" w:rsidRPr="00723451" w:rsidRDefault="0059499C" w:rsidP="0059499C">
      <w:pPr>
        <w:rPr>
          <w:rFonts w:eastAsia="Calibri" w:cs="Arial"/>
          <w:noProof/>
          <w:szCs w:val="22"/>
        </w:rPr>
      </w:pPr>
      <w:r w:rsidRPr="00723451">
        <w:rPr>
          <w:rFonts w:eastAsia="Calibri" w:cs="Arial"/>
          <w:noProof/>
          <w:szCs w:val="22"/>
        </w:rPr>
        <w:t xml:space="preserve">Odpiranje ponudb bo potekalo avtomatično v sistemu e-JN </w:t>
      </w:r>
      <w:r w:rsidRPr="003C1598">
        <w:rPr>
          <w:rFonts w:eastAsia="Calibri" w:cs="Arial"/>
          <w:noProof/>
          <w:szCs w:val="22"/>
        </w:rPr>
        <w:t xml:space="preserve">dne </w:t>
      </w:r>
      <w:r w:rsidR="001603F5" w:rsidRPr="003C1598">
        <w:rPr>
          <w:rFonts w:eastAsia="Calibri" w:cs="Arial"/>
          <w:b/>
          <w:bCs/>
          <w:noProof/>
          <w:szCs w:val="22"/>
        </w:rPr>
        <w:t>12</w:t>
      </w:r>
      <w:r w:rsidRPr="003C1598">
        <w:rPr>
          <w:rFonts w:eastAsia="Calibri" w:cs="Arial"/>
          <w:b/>
          <w:bCs/>
          <w:noProof/>
          <w:szCs w:val="22"/>
        </w:rPr>
        <w:t xml:space="preserve">. </w:t>
      </w:r>
      <w:r w:rsidR="001603F5" w:rsidRPr="003C1598">
        <w:rPr>
          <w:rFonts w:eastAsia="Calibri" w:cs="Arial"/>
          <w:b/>
          <w:bCs/>
          <w:noProof/>
          <w:szCs w:val="22"/>
        </w:rPr>
        <w:t>5</w:t>
      </w:r>
      <w:r w:rsidRPr="003C1598">
        <w:rPr>
          <w:rFonts w:eastAsia="Calibri" w:cs="Arial"/>
          <w:b/>
          <w:bCs/>
          <w:noProof/>
          <w:szCs w:val="22"/>
        </w:rPr>
        <w:t>.</w:t>
      </w:r>
      <w:r w:rsidRPr="00723451">
        <w:rPr>
          <w:rFonts w:eastAsia="Calibri" w:cs="Arial"/>
          <w:b/>
          <w:bCs/>
          <w:noProof/>
          <w:szCs w:val="22"/>
        </w:rPr>
        <w:t xml:space="preserve"> 202</w:t>
      </w:r>
      <w:r>
        <w:rPr>
          <w:rFonts w:eastAsia="Calibri" w:cs="Arial"/>
          <w:b/>
          <w:bCs/>
          <w:noProof/>
          <w:szCs w:val="22"/>
        </w:rPr>
        <w:t>2</w:t>
      </w:r>
      <w:r w:rsidRPr="00723451">
        <w:rPr>
          <w:rFonts w:eastAsia="Calibri" w:cs="Arial"/>
          <w:b/>
          <w:bCs/>
          <w:noProof/>
          <w:szCs w:val="22"/>
        </w:rPr>
        <w:t xml:space="preserve"> </w:t>
      </w:r>
      <w:r w:rsidRPr="00723451">
        <w:rPr>
          <w:rFonts w:eastAsia="Calibri"/>
          <w:noProof/>
          <w:szCs w:val="22"/>
        </w:rPr>
        <w:t xml:space="preserve">in se bo začelo </w:t>
      </w:r>
      <w:r w:rsidRPr="00723451">
        <w:rPr>
          <w:rFonts w:eastAsia="Calibri"/>
          <w:b/>
          <w:noProof/>
          <w:szCs w:val="22"/>
        </w:rPr>
        <w:t xml:space="preserve">ob </w:t>
      </w:r>
      <w:r>
        <w:rPr>
          <w:rFonts w:eastAsia="Calibri"/>
          <w:b/>
          <w:noProof/>
          <w:szCs w:val="22"/>
        </w:rPr>
        <w:t>12</w:t>
      </w:r>
      <w:r w:rsidRPr="00723451">
        <w:rPr>
          <w:rFonts w:eastAsia="Calibri"/>
          <w:b/>
          <w:noProof/>
          <w:szCs w:val="22"/>
        </w:rPr>
        <w:t>:</w:t>
      </w:r>
      <w:r>
        <w:rPr>
          <w:rFonts w:eastAsia="Calibri"/>
          <w:b/>
          <w:noProof/>
          <w:szCs w:val="22"/>
        </w:rPr>
        <w:t>00</w:t>
      </w:r>
      <w:r w:rsidRPr="00723451">
        <w:rPr>
          <w:rFonts w:eastAsia="Calibri"/>
          <w:b/>
          <w:noProof/>
          <w:szCs w:val="22"/>
        </w:rPr>
        <w:t xml:space="preserve"> uri</w:t>
      </w:r>
      <w:r w:rsidRPr="00723451">
        <w:rPr>
          <w:rFonts w:eastAsia="Calibri"/>
          <w:noProof/>
          <w:szCs w:val="22"/>
        </w:rPr>
        <w:t xml:space="preserve"> na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520A954C" w14:textId="77777777" w:rsidR="0059499C" w:rsidRPr="00723451" w:rsidRDefault="0059499C" w:rsidP="0059499C">
      <w:pPr>
        <w:rPr>
          <w:rFonts w:eastAsia="Calibri" w:cs="Arial"/>
          <w:noProof/>
          <w:szCs w:val="22"/>
        </w:rPr>
      </w:pPr>
    </w:p>
    <w:p w14:paraId="7B0E718D" w14:textId="77777777" w:rsidR="0059499C" w:rsidRPr="00723451" w:rsidRDefault="0059499C" w:rsidP="0059499C">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1FBF7D51" w14:textId="77777777" w:rsidR="001E287F" w:rsidRPr="00F03229" w:rsidRDefault="001E287F" w:rsidP="001E287F">
      <w:pPr>
        <w:tabs>
          <w:tab w:val="left" w:pos="-180"/>
        </w:tabs>
      </w:pPr>
    </w:p>
    <w:p w14:paraId="10374BAB" w14:textId="1472C264" w:rsidR="001E287F" w:rsidRPr="00F03229" w:rsidRDefault="001E287F" w:rsidP="001E287F">
      <w:pPr>
        <w:tabs>
          <w:tab w:val="left" w:pos="-180"/>
          <w:tab w:val="center" w:pos="7020"/>
        </w:tabs>
      </w:pPr>
      <w:r w:rsidRPr="00796647">
        <w:t xml:space="preserve">Ljubljana, </w:t>
      </w:r>
      <w:r w:rsidR="00CD68DA">
        <w:t>6</w:t>
      </w:r>
      <w:r w:rsidR="00AA5341">
        <w:t xml:space="preserve">. </w:t>
      </w:r>
      <w:r w:rsidR="001603F5">
        <w:t>4</w:t>
      </w:r>
      <w:r w:rsidRPr="00796647">
        <w:t>. 20</w:t>
      </w:r>
      <w:r w:rsidR="0059499C">
        <w:t>22</w:t>
      </w:r>
      <w:r w:rsidRPr="00F03229">
        <w:t xml:space="preserve">           </w:t>
      </w:r>
      <w:r w:rsidRPr="00F03229">
        <w:tab/>
        <w:t xml:space="preserve"> Komercialna služba</w:t>
      </w:r>
    </w:p>
    <w:p w14:paraId="345E9E49" w14:textId="77777777" w:rsidR="001E287F" w:rsidRPr="00F03229" w:rsidRDefault="001E287F" w:rsidP="001E287F">
      <w:pPr>
        <w:tabs>
          <w:tab w:val="left" w:pos="-180"/>
          <w:tab w:val="center" w:pos="7020"/>
        </w:tabs>
      </w:pPr>
      <w:r w:rsidRPr="00F03229">
        <w:t xml:space="preserve">                    </w:t>
      </w:r>
      <w:r w:rsidRPr="00F03229">
        <w:tab/>
        <w:t>RTV Slovenija</w:t>
      </w:r>
    </w:p>
    <w:p w14:paraId="2CEB3515" w14:textId="77777777" w:rsidR="006A1A48" w:rsidRDefault="006A1A48">
      <w:pPr>
        <w:pStyle w:val="FootnoteText"/>
        <w:tabs>
          <w:tab w:val="left" w:pos="-180"/>
        </w:tabs>
        <w:rPr>
          <w:rFonts w:ascii="Arial" w:hAnsi="Arial"/>
        </w:rPr>
      </w:pPr>
    </w:p>
    <w:p w14:paraId="566022F2" w14:textId="77777777" w:rsidR="006A1A48" w:rsidRDefault="006A1A48">
      <w:pPr>
        <w:tabs>
          <w:tab w:val="left" w:pos="-180"/>
        </w:tabs>
      </w:pPr>
    </w:p>
    <w:p w14:paraId="41298038" w14:textId="77777777" w:rsidR="006A1A48" w:rsidRDefault="006A1A48">
      <w:pPr>
        <w:pStyle w:val="Heading1"/>
      </w:pPr>
      <w:bookmarkStart w:id="10" w:name="_Toc8536254"/>
      <w:bookmarkStart w:id="11" w:name="_Toc14052251"/>
      <w:bookmarkStart w:id="12" w:name="_Toc14052428"/>
      <w:bookmarkStart w:id="13" w:name="_Toc14055372"/>
      <w:r>
        <w:rPr>
          <w:sz w:val="32"/>
        </w:rPr>
        <w:br w:type="page"/>
      </w:r>
      <w:bookmarkStart w:id="14" w:name="_Toc15030893"/>
      <w:bookmarkStart w:id="15" w:name="_Toc100132881"/>
      <w:r>
        <w:lastRenderedPageBreak/>
        <w:t>NAVODILO PONUDNIKOM ZA IZDELAVO PONUDBE</w:t>
      </w:r>
      <w:bookmarkEnd w:id="10"/>
      <w:bookmarkEnd w:id="11"/>
      <w:bookmarkEnd w:id="12"/>
      <w:bookmarkEnd w:id="13"/>
      <w:bookmarkEnd w:id="14"/>
      <w:bookmarkEnd w:id="15"/>
    </w:p>
    <w:p w14:paraId="7028CA2B" w14:textId="77777777" w:rsidR="006A1A48" w:rsidRDefault="006A1A48">
      <w:pPr>
        <w:rPr>
          <w:sz w:val="22"/>
          <w:u w:val="single"/>
        </w:rPr>
      </w:pPr>
    </w:p>
    <w:p w14:paraId="67E0CE0D" w14:textId="77777777" w:rsidR="006A1A48" w:rsidRPr="00FD4986" w:rsidRDefault="006A1A48" w:rsidP="00FD4986">
      <w:pPr>
        <w:pStyle w:val="Heading2"/>
      </w:pPr>
      <w:bookmarkStart w:id="16" w:name="_Toc14052252"/>
      <w:bookmarkStart w:id="17" w:name="_Toc14052429"/>
      <w:bookmarkStart w:id="18" w:name="_Toc14055373"/>
      <w:bookmarkStart w:id="19" w:name="_Toc100132882"/>
      <w:r w:rsidRPr="00FD4986">
        <w:t>N</w:t>
      </w:r>
      <w:bookmarkEnd w:id="16"/>
      <w:bookmarkEnd w:id="17"/>
      <w:bookmarkEnd w:id="18"/>
      <w:r w:rsidRPr="00FD4986">
        <w:t>aročnik javnega naročila</w:t>
      </w:r>
      <w:bookmarkEnd w:id="19"/>
    </w:p>
    <w:p w14:paraId="364DC16F" w14:textId="77777777" w:rsidR="006A1A48" w:rsidRDefault="006A1A48">
      <w:pPr>
        <w:rPr>
          <w:sz w:val="22"/>
        </w:rPr>
      </w:pPr>
    </w:p>
    <w:p w14:paraId="60028AB3" w14:textId="77777777" w:rsidR="006A1A48" w:rsidRDefault="006A1A48">
      <w:pPr>
        <w:rPr>
          <w:b/>
        </w:rPr>
      </w:pPr>
      <w:bookmarkStart w:id="20" w:name="_Toc14052253"/>
      <w:bookmarkStart w:id="21" w:name="_Toc14052430"/>
      <w:bookmarkStart w:id="22" w:name="_Toc14055374"/>
      <w:r>
        <w:rPr>
          <w:b/>
        </w:rPr>
        <w:t>Radiotelevizija Slovenija, Javni zavod, Kolodvorska 2, 1550 Ljubljana</w:t>
      </w:r>
    </w:p>
    <w:p w14:paraId="5C8FEAE3" w14:textId="77777777" w:rsidR="006A1A48" w:rsidRDefault="006A1A48">
      <w:r>
        <w:t>Identifikacijska štev. za DDV: SI29865174; Matična štev.: 5056497</w:t>
      </w:r>
    </w:p>
    <w:p w14:paraId="1832FBF5" w14:textId="77777777" w:rsidR="006A1A48" w:rsidRDefault="006A1A48"/>
    <w:p w14:paraId="76F89249" w14:textId="77777777" w:rsidR="00935C85" w:rsidRPr="00494A7F" w:rsidRDefault="00935C85" w:rsidP="00935C85">
      <w:r w:rsidRPr="00494A7F">
        <w:t>Ponudbe bo ocenjevala s strani generalnega direktorja pooblaščena strokovna komisija. Odločitev o oddaji naročila bo izdal generalni direktor Javnega zavoda RTV Slovenija. Pri ocenjevanju bo komisija upoštevala merila, ki so sestavni del dokumentacije v zvezi z oddajo javnega naročila.</w:t>
      </w:r>
    </w:p>
    <w:p w14:paraId="3910E1C5" w14:textId="77777777" w:rsidR="006A1A48" w:rsidRDefault="006A1A48">
      <w:pPr>
        <w:rPr>
          <w:bCs/>
        </w:rPr>
      </w:pPr>
    </w:p>
    <w:p w14:paraId="57B22818" w14:textId="77777777" w:rsidR="006A1A48" w:rsidRPr="0059499C" w:rsidRDefault="006A1A48">
      <w:pPr>
        <w:pStyle w:val="BodyText3"/>
        <w:rPr>
          <w:b/>
          <w:bCs/>
          <w:sz w:val="20"/>
          <w:lang w:val="sl-SI"/>
        </w:rPr>
      </w:pPr>
      <w:r w:rsidRPr="0059499C">
        <w:rPr>
          <w:b/>
          <w:bCs/>
          <w:sz w:val="20"/>
          <w:lang w:val="sl-SI"/>
        </w:rPr>
        <w:t xml:space="preserve">Izbrani ponudnik mora v skladu z »Odločitvijo o oddaji javnega naročila« poslati pisno izjavo, da bo pristopil k podpisu pogodbe v roku 8 dni  od vročitve. </w:t>
      </w:r>
    </w:p>
    <w:p w14:paraId="68B8FF47" w14:textId="77777777" w:rsidR="006A1A48" w:rsidRDefault="006A1A48">
      <w:pPr>
        <w:pStyle w:val="Footer"/>
        <w:tabs>
          <w:tab w:val="clear" w:pos="4153"/>
          <w:tab w:val="clear" w:pos="8306"/>
        </w:tabs>
        <w:rPr>
          <w:rFonts w:ascii="Arial" w:hAnsi="Arial"/>
          <w:lang w:val="sl-SI"/>
        </w:rPr>
      </w:pPr>
    </w:p>
    <w:p w14:paraId="1C26297A" w14:textId="77777777" w:rsidR="006A1A48" w:rsidRDefault="006A1A48">
      <w:pPr>
        <w:pStyle w:val="BodyText3"/>
        <w:rPr>
          <w:b/>
          <w:sz w:val="20"/>
          <w:lang w:val="sl-SI"/>
        </w:rPr>
      </w:pPr>
      <w:r w:rsidRPr="000A6AAE">
        <w:rPr>
          <w:b/>
          <w:sz w:val="20"/>
          <w:lang w:val="sl-SI"/>
        </w:rPr>
        <w:t>Naročnik si pridržuje pravico do morebitnih sprememb obsega naročila od razpisanega, odvisno od razpoložljivih finančnih sredstev in dejanskih potreb.</w:t>
      </w:r>
      <w:r>
        <w:rPr>
          <w:b/>
          <w:sz w:val="20"/>
          <w:lang w:val="sl-SI"/>
        </w:rPr>
        <w:t xml:space="preserve"> </w:t>
      </w:r>
    </w:p>
    <w:p w14:paraId="7F11E942" w14:textId="77777777" w:rsidR="006A1A48" w:rsidRDefault="006A1A48">
      <w:pPr>
        <w:rPr>
          <w:b/>
        </w:rPr>
      </w:pPr>
    </w:p>
    <w:p w14:paraId="6D2E952A"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2F1D66C4" w14:textId="77777777" w:rsidR="006A1A48" w:rsidRDefault="006A1A48"/>
    <w:p w14:paraId="15FC4672" w14:textId="77777777" w:rsidR="006A1A48" w:rsidRDefault="006A1A48"/>
    <w:p w14:paraId="0A2743B5" w14:textId="77777777" w:rsidR="006A1A48" w:rsidRDefault="006A1A48"/>
    <w:p w14:paraId="1F5D2463" w14:textId="77777777" w:rsidR="006A1A48" w:rsidRDefault="006A1A48" w:rsidP="00FD4986">
      <w:pPr>
        <w:pStyle w:val="Heading2"/>
      </w:pPr>
      <w:bookmarkStart w:id="23" w:name="_Toc100132883"/>
      <w:r>
        <w:t>P</w:t>
      </w:r>
      <w:bookmarkEnd w:id="20"/>
      <w:bookmarkEnd w:id="21"/>
      <w:bookmarkEnd w:id="22"/>
      <w:r>
        <w:t>ravna podlaga</w:t>
      </w:r>
      <w:bookmarkEnd w:id="23"/>
    </w:p>
    <w:p w14:paraId="5349B531" w14:textId="77777777" w:rsidR="006A1A48" w:rsidRDefault="006A1A48"/>
    <w:p w14:paraId="7D99B073" w14:textId="77777777" w:rsidR="0059499C" w:rsidRPr="00F5200F" w:rsidRDefault="0059499C" w:rsidP="0059499C">
      <w:pPr>
        <w:pStyle w:val="BodyText"/>
        <w:rPr>
          <w:rFonts w:ascii="Arial" w:hAnsi="Arial"/>
          <w:b w:val="0"/>
          <w:sz w:val="20"/>
        </w:rPr>
      </w:pPr>
      <w:r w:rsidRPr="00EA755B">
        <w:rPr>
          <w:rFonts w:ascii="Arial" w:hAnsi="Arial"/>
          <w:b w:val="0"/>
          <w:sz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w:t>
      </w:r>
      <w:bookmarkStart w:id="24" w:name="_Hlk94178089"/>
      <w:r w:rsidRPr="00EA755B">
        <w:rPr>
          <w:rFonts w:ascii="Arial" w:hAnsi="Arial"/>
          <w:b w:val="0"/>
          <w:sz w:val="20"/>
        </w:rPr>
        <w:t>Ur. l. RS, št. 45/2010 s spremembami in dopolnitvami</w:t>
      </w:r>
      <w:bookmarkEnd w:id="24"/>
      <w:r w:rsidRPr="00EA755B">
        <w:rPr>
          <w:rFonts w:ascii="Arial" w:hAnsi="Arial"/>
          <w:b w:val="0"/>
          <w:sz w:val="20"/>
        </w:rPr>
        <w:t>), ter v skladu z veljavno zakonodajo, ki ureja področje javnih financ ter področje, ki je predmet javnega naročila.</w:t>
      </w:r>
    </w:p>
    <w:p w14:paraId="4D5DB6F0" w14:textId="77777777" w:rsidR="006A1A48" w:rsidRDefault="006A1A48">
      <w:pPr>
        <w:pStyle w:val="BodyText"/>
        <w:rPr>
          <w:rFonts w:ascii="Arial" w:hAnsi="Arial"/>
          <w:b w:val="0"/>
          <w:sz w:val="20"/>
        </w:rPr>
      </w:pPr>
    </w:p>
    <w:p w14:paraId="1F3FE716" w14:textId="77777777" w:rsidR="006A1A48" w:rsidRDefault="006A1A48">
      <w:pPr>
        <w:pStyle w:val="BodyText"/>
        <w:rPr>
          <w:rFonts w:ascii="Arial" w:hAnsi="Arial"/>
          <w:b w:val="0"/>
          <w:sz w:val="20"/>
        </w:rPr>
      </w:pPr>
    </w:p>
    <w:p w14:paraId="7190FEEC" w14:textId="77777777" w:rsidR="006A1A48" w:rsidRDefault="006A1A48">
      <w:pPr>
        <w:pStyle w:val="BodyText"/>
        <w:rPr>
          <w:rFonts w:ascii="Arial" w:hAnsi="Arial"/>
          <w:b w:val="0"/>
          <w:sz w:val="20"/>
        </w:rPr>
      </w:pPr>
    </w:p>
    <w:p w14:paraId="62908BF5" w14:textId="77777777" w:rsidR="006A1A48" w:rsidRDefault="006A1A48" w:rsidP="00FD4986">
      <w:pPr>
        <w:pStyle w:val="Heading2"/>
      </w:pPr>
      <w:bookmarkStart w:id="25" w:name="_Toc14052254"/>
      <w:bookmarkStart w:id="26" w:name="_Toc14052431"/>
      <w:bookmarkStart w:id="27" w:name="_Toc14055375"/>
      <w:bookmarkStart w:id="28" w:name="_Toc100132884"/>
      <w:r>
        <w:t>T</w:t>
      </w:r>
      <w:bookmarkEnd w:id="25"/>
      <w:bookmarkEnd w:id="26"/>
      <w:bookmarkEnd w:id="27"/>
      <w:r>
        <w:t>emeljna pravila poslovanja</w:t>
      </w:r>
      <w:bookmarkEnd w:id="28"/>
    </w:p>
    <w:p w14:paraId="5E562951" w14:textId="77777777" w:rsidR="006A1A48" w:rsidRDefault="006A1A48"/>
    <w:p w14:paraId="2A7BF72C" w14:textId="77777777" w:rsidR="006A1A48" w:rsidRDefault="006A1A48">
      <w:pPr>
        <w:pStyle w:val="BodyText"/>
        <w:rPr>
          <w:rFonts w:ascii="Arial" w:hAnsi="Arial"/>
          <w:b w:val="0"/>
          <w:sz w:val="20"/>
        </w:rPr>
      </w:pPr>
      <w:r>
        <w:rPr>
          <w:rFonts w:ascii="Arial" w:hAnsi="Arial"/>
          <w:b w:val="0"/>
          <w:sz w:val="20"/>
        </w:rPr>
        <w:t>Vsak ponudnikov poskus, da vpliva na naročnikovo obravnavo ponudb ali odločitev o izbiri, bo imel za posledico zavrnitev njegove ponudbe. Enako velja za poskuse vplivanja na delo in odločitve komisije.</w:t>
      </w:r>
    </w:p>
    <w:p w14:paraId="70C6184A" w14:textId="77777777" w:rsidR="006A1A48" w:rsidRDefault="006A1A48">
      <w:pPr>
        <w:pStyle w:val="BodyText"/>
        <w:rPr>
          <w:rFonts w:ascii="Arial" w:hAnsi="Arial"/>
          <w:b w:val="0"/>
          <w:sz w:val="20"/>
        </w:rPr>
      </w:pPr>
    </w:p>
    <w:p w14:paraId="7A9ECFC2" w14:textId="77777777" w:rsidR="006A1A48" w:rsidRDefault="006A1A48">
      <w:pPr>
        <w:pStyle w:val="BodyText"/>
        <w:rPr>
          <w:rFonts w:ascii="Arial" w:hAnsi="Arial"/>
          <w:b w:val="0"/>
          <w:sz w:val="20"/>
        </w:rPr>
      </w:pPr>
      <w:r>
        <w:rPr>
          <w:rFonts w:ascii="Arial" w:hAnsi="Arial"/>
          <w:b w:val="0"/>
          <w:sz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39952F80" w14:textId="77777777" w:rsidR="006A1A48" w:rsidRDefault="006A1A48"/>
    <w:p w14:paraId="2B4C1C3D" w14:textId="77777777" w:rsidR="006A1A48" w:rsidRDefault="006A1A48"/>
    <w:p w14:paraId="21E428BA" w14:textId="77777777" w:rsidR="006A1A48" w:rsidRDefault="0017069E">
      <w:pPr>
        <w:pStyle w:val="Heading1"/>
      </w:pPr>
      <w:r>
        <w:br w:type="page"/>
      </w:r>
      <w:bookmarkStart w:id="29" w:name="_Toc100132885"/>
      <w:r w:rsidR="006A1A48">
        <w:lastRenderedPageBreak/>
        <w:t>PREDMET JAVNEGA NAROČILA</w:t>
      </w:r>
      <w:bookmarkEnd w:id="29"/>
    </w:p>
    <w:p w14:paraId="48FB35DF" w14:textId="77777777" w:rsidR="006A1A48" w:rsidRDefault="006A1A48"/>
    <w:p w14:paraId="2660BA28" w14:textId="77777777" w:rsidR="002A62AC" w:rsidRDefault="002A62AC" w:rsidP="002A62AC">
      <w:pPr>
        <w:tabs>
          <w:tab w:val="left" w:pos="3735"/>
        </w:tabs>
        <w:rPr>
          <w:szCs w:val="20"/>
        </w:rPr>
      </w:pPr>
      <w:r w:rsidRPr="00E0389B">
        <w:rPr>
          <w:szCs w:val="20"/>
        </w:rPr>
        <w:t xml:space="preserve">Predmet javnega naročila </w:t>
      </w:r>
      <w:r w:rsidR="005740A9">
        <w:rPr>
          <w:szCs w:val="20"/>
        </w:rPr>
        <w:t>je</w:t>
      </w:r>
      <w:r w:rsidR="00945F5C">
        <w:rPr>
          <w:szCs w:val="20"/>
        </w:rPr>
        <w:t xml:space="preserve"> izvajanje storitev</w:t>
      </w:r>
      <w:r w:rsidR="00F23345">
        <w:rPr>
          <w:szCs w:val="20"/>
        </w:rPr>
        <w:t>:</w:t>
      </w:r>
    </w:p>
    <w:p w14:paraId="67D24B6C" w14:textId="77777777" w:rsidR="00F23345" w:rsidRDefault="00F23345" w:rsidP="0002223D">
      <w:pPr>
        <w:tabs>
          <w:tab w:val="left" w:pos="3735"/>
        </w:tabs>
        <w:rPr>
          <w:szCs w:val="20"/>
        </w:rPr>
      </w:pPr>
    </w:p>
    <w:p w14:paraId="09A46599" w14:textId="77777777" w:rsidR="005740A9" w:rsidRDefault="005740A9" w:rsidP="005740A9">
      <w:pPr>
        <w:pStyle w:val="ListParagraph"/>
        <w:numPr>
          <w:ilvl w:val="0"/>
          <w:numId w:val="27"/>
        </w:numPr>
        <w:tabs>
          <w:tab w:val="left" w:pos="3735"/>
        </w:tabs>
        <w:ind w:left="360"/>
        <w:jc w:val="both"/>
        <w:rPr>
          <w:sz w:val="20"/>
          <w:szCs w:val="20"/>
          <w:lang w:val="sl-SI"/>
        </w:rPr>
      </w:pPr>
      <w:r w:rsidRPr="005740A9">
        <w:rPr>
          <w:b/>
          <w:sz w:val="20"/>
          <w:szCs w:val="20"/>
          <w:lang w:val="sl-SI"/>
        </w:rPr>
        <w:t>Organizacija in izvajanje storitev varovanja premoženja in receptorske službe</w:t>
      </w:r>
      <w:r w:rsidRPr="005740A9">
        <w:rPr>
          <w:sz w:val="20"/>
          <w:szCs w:val="20"/>
          <w:lang w:val="sl-SI"/>
        </w:rPr>
        <w:t xml:space="preserve"> na lokaciji RTV SLO Regionalni center Maribor, Ilichova 33, 2000 Maribor s tehniškimi in pisarniškimi prostori in </w:t>
      </w:r>
    </w:p>
    <w:p w14:paraId="02DA5FA0" w14:textId="77777777" w:rsidR="005700E1" w:rsidRPr="005740A9" w:rsidRDefault="005700E1" w:rsidP="005700E1">
      <w:pPr>
        <w:pStyle w:val="ListParagraph"/>
        <w:tabs>
          <w:tab w:val="left" w:pos="3735"/>
        </w:tabs>
        <w:ind w:left="360"/>
        <w:jc w:val="both"/>
        <w:rPr>
          <w:sz w:val="20"/>
          <w:szCs w:val="20"/>
          <w:lang w:val="sl-SI"/>
        </w:rPr>
      </w:pPr>
    </w:p>
    <w:p w14:paraId="0E9323B7" w14:textId="77777777" w:rsidR="005740A9" w:rsidRPr="005740A9" w:rsidRDefault="005740A9" w:rsidP="005740A9">
      <w:pPr>
        <w:pStyle w:val="ListParagraph"/>
        <w:numPr>
          <w:ilvl w:val="0"/>
          <w:numId w:val="28"/>
        </w:numPr>
        <w:ind w:left="1065"/>
        <w:rPr>
          <w:sz w:val="20"/>
          <w:szCs w:val="20"/>
          <w:lang w:val="sl-SI"/>
        </w:rPr>
      </w:pPr>
      <w:r w:rsidRPr="005740A9">
        <w:rPr>
          <w:b/>
          <w:sz w:val="20"/>
          <w:szCs w:val="20"/>
          <w:lang w:val="sl-SI"/>
        </w:rPr>
        <w:t xml:space="preserve">Nadzor  z obhodi </w:t>
      </w:r>
      <w:r w:rsidRPr="005740A9">
        <w:rPr>
          <w:sz w:val="20"/>
          <w:szCs w:val="20"/>
          <w:lang w:val="sl-SI"/>
        </w:rPr>
        <w:t>pripadajočih objektov Regionalnega RTV Centra Maribor: v Ilichovi 33, Maribor – parkirišče in energetski objekt</w:t>
      </w:r>
      <w:r w:rsidR="00402A36">
        <w:rPr>
          <w:sz w:val="20"/>
          <w:szCs w:val="20"/>
          <w:lang w:val="sl-SI"/>
        </w:rPr>
        <w:t>.</w:t>
      </w:r>
    </w:p>
    <w:p w14:paraId="3DCDEBDD" w14:textId="77777777" w:rsidR="005740A9" w:rsidRPr="005740A9" w:rsidRDefault="005740A9" w:rsidP="005740A9">
      <w:pPr>
        <w:pStyle w:val="ListParagraph"/>
        <w:ind w:left="1065"/>
        <w:rPr>
          <w:sz w:val="20"/>
          <w:szCs w:val="20"/>
          <w:lang w:val="sl-SI"/>
        </w:rPr>
      </w:pPr>
    </w:p>
    <w:p w14:paraId="1FDE5999" w14:textId="41A3B84F" w:rsidR="005740A9" w:rsidRPr="005740A9" w:rsidRDefault="005740A9" w:rsidP="005740A9">
      <w:pPr>
        <w:pStyle w:val="ListParagraph"/>
        <w:numPr>
          <w:ilvl w:val="0"/>
          <w:numId w:val="27"/>
        </w:numPr>
        <w:tabs>
          <w:tab w:val="left" w:pos="3735"/>
        </w:tabs>
        <w:ind w:left="360"/>
        <w:jc w:val="both"/>
        <w:rPr>
          <w:sz w:val="20"/>
          <w:szCs w:val="20"/>
          <w:lang w:val="sl-SI"/>
        </w:rPr>
      </w:pPr>
      <w:r w:rsidRPr="005740A9">
        <w:rPr>
          <w:b/>
          <w:sz w:val="20"/>
          <w:szCs w:val="20"/>
          <w:lang w:val="sl-SI"/>
        </w:rPr>
        <w:t>Izvajanje storitev varovanja premoženja sprejem signala alarma z intervencijo</w:t>
      </w:r>
      <w:r w:rsidRPr="005740A9">
        <w:rPr>
          <w:sz w:val="20"/>
          <w:szCs w:val="20"/>
          <w:lang w:val="sl-SI"/>
        </w:rPr>
        <w:t xml:space="preserve"> na lokaciji RTV SLO Studio Lendava, Kranjčeva ul. 10</w:t>
      </w:r>
      <w:r w:rsidR="00A56782">
        <w:rPr>
          <w:sz w:val="20"/>
          <w:szCs w:val="20"/>
          <w:lang w:val="sl-SI"/>
        </w:rPr>
        <w:t>.</w:t>
      </w:r>
    </w:p>
    <w:p w14:paraId="30201408" w14:textId="77777777" w:rsidR="00FB0616" w:rsidRDefault="00FB0616" w:rsidP="0002223D">
      <w:pPr>
        <w:rPr>
          <w:szCs w:val="20"/>
        </w:rPr>
      </w:pPr>
    </w:p>
    <w:p w14:paraId="59AD3B64" w14:textId="02F79911" w:rsidR="00F9347E" w:rsidRPr="00041156" w:rsidRDefault="006A1A48">
      <w:pPr>
        <w:rPr>
          <w:szCs w:val="20"/>
        </w:rPr>
      </w:pPr>
      <w:r w:rsidRPr="00041156">
        <w:rPr>
          <w:szCs w:val="20"/>
        </w:rPr>
        <w:t>Pogodb</w:t>
      </w:r>
      <w:r w:rsidR="009F760C" w:rsidRPr="00041156">
        <w:rPr>
          <w:szCs w:val="20"/>
        </w:rPr>
        <w:t>a</w:t>
      </w:r>
      <w:r w:rsidR="00FB0616" w:rsidRPr="00041156">
        <w:rPr>
          <w:szCs w:val="20"/>
        </w:rPr>
        <w:t xml:space="preserve"> bo</w:t>
      </w:r>
      <w:r w:rsidR="003045DE" w:rsidRPr="00041156">
        <w:rPr>
          <w:szCs w:val="20"/>
        </w:rPr>
        <w:t xml:space="preserve"> z </w:t>
      </w:r>
      <w:r w:rsidRPr="00041156">
        <w:rPr>
          <w:szCs w:val="20"/>
        </w:rPr>
        <w:t>izbranim ponudnik</w:t>
      </w:r>
      <w:r w:rsidR="009F760C" w:rsidRPr="00041156">
        <w:rPr>
          <w:szCs w:val="20"/>
        </w:rPr>
        <w:t>om</w:t>
      </w:r>
      <w:r w:rsidR="003045DE" w:rsidRPr="00041156">
        <w:rPr>
          <w:szCs w:val="20"/>
        </w:rPr>
        <w:t xml:space="preserve"> </w:t>
      </w:r>
      <w:r w:rsidRPr="00041156">
        <w:rPr>
          <w:szCs w:val="20"/>
        </w:rPr>
        <w:t>sklenjen</w:t>
      </w:r>
      <w:r w:rsidR="009F760C" w:rsidRPr="00041156">
        <w:rPr>
          <w:szCs w:val="20"/>
        </w:rPr>
        <w:t>a</w:t>
      </w:r>
      <w:r w:rsidRPr="00041156">
        <w:rPr>
          <w:szCs w:val="20"/>
        </w:rPr>
        <w:t xml:space="preserve"> za dobo enega leta z možnostjo podaljšanja do</w:t>
      </w:r>
      <w:r w:rsidR="00EF143D" w:rsidRPr="00041156">
        <w:rPr>
          <w:szCs w:val="20"/>
        </w:rPr>
        <w:t xml:space="preserve"> </w:t>
      </w:r>
      <w:r w:rsidRPr="00041156">
        <w:rPr>
          <w:szCs w:val="20"/>
        </w:rPr>
        <w:t>treh let</w:t>
      </w:r>
      <w:r w:rsidR="003E18A0" w:rsidRPr="00041156">
        <w:rPr>
          <w:szCs w:val="20"/>
        </w:rPr>
        <w:t>.</w:t>
      </w:r>
      <w:r w:rsidR="009D1F46" w:rsidRPr="00041156">
        <w:rPr>
          <w:szCs w:val="20"/>
        </w:rPr>
        <w:t xml:space="preserve"> Izbrani ponudnik</w:t>
      </w:r>
      <w:r w:rsidR="008E11A7" w:rsidRPr="00041156">
        <w:rPr>
          <w:szCs w:val="20"/>
        </w:rPr>
        <w:t xml:space="preserve"> bo pričel izvajati storitve predvidoma 1. 6. 20</w:t>
      </w:r>
      <w:r w:rsidR="0059499C">
        <w:rPr>
          <w:szCs w:val="20"/>
        </w:rPr>
        <w:t>22</w:t>
      </w:r>
      <w:r w:rsidR="008E11A7" w:rsidRPr="00041156">
        <w:rPr>
          <w:szCs w:val="20"/>
        </w:rPr>
        <w:t>.</w:t>
      </w:r>
    </w:p>
    <w:p w14:paraId="63728BCC" w14:textId="709981EF" w:rsidR="00D6534B" w:rsidRDefault="00D6534B">
      <w:pPr>
        <w:rPr>
          <w:szCs w:val="20"/>
        </w:rPr>
      </w:pPr>
    </w:p>
    <w:p w14:paraId="68A312FF" w14:textId="77777777" w:rsidR="002253E7" w:rsidRPr="00F9347E" w:rsidRDefault="002253E7">
      <w:pPr>
        <w:rPr>
          <w:rFonts w:cs="Arial"/>
          <w:szCs w:val="20"/>
        </w:rPr>
      </w:pPr>
    </w:p>
    <w:p w14:paraId="531CBD8B" w14:textId="41C328A2" w:rsidR="006A1A48" w:rsidRDefault="006827C9" w:rsidP="00FD4986">
      <w:pPr>
        <w:pStyle w:val="Heading2"/>
      </w:pPr>
      <w:bookmarkStart w:id="30" w:name="_Toc140381873"/>
      <w:bookmarkStart w:id="31" w:name="_Toc100132886"/>
      <w:r>
        <w:t xml:space="preserve">SPLOŠNE IN </w:t>
      </w:r>
      <w:r w:rsidR="006A1A48">
        <w:t>Tehnične zahteve</w:t>
      </w:r>
      <w:bookmarkEnd w:id="30"/>
      <w:bookmarkEnd w:id="31"/>
    </w:p>
    <w:p w14:paraId="10A04F79" w14:textId="5B3204BA" w:rsidR="00733B4E" w:rsidRDefault="00733B4E" w:rsidP="00B9090D">
      <w:pPr>
        <w:tabs>
          <w:tab w:val="center" w:pos="4536"/>
          <w:tab w:val="right" w:pos="9072"/>
        </w:tabs>
        <w:rPr>
          <w:szCs w:val="20"/>
        </w:rPr>
      </w:pPr>
    </w:p>
    <w:p w14:paraId="71157D7E" w14:textId="6400A246" w:rsidR="008E11A7" w:rsidRDefault="008E11A7" w:rsidP="008E11A7">
      <w:pPr>
        <w:rPr>
          <w:szCs w:val="20"/>
        </w:rPr>
      </w:pPr>
      <w:r w:rsidRPr="00041156">
        <w:rPr>
          <w:szCs w:val="20"/>
        </w:rPr>
        <w:t>Ponudnik bo izvajal storitve v skladu s pogodbo, zahtevami iz dokumentacije v zvezi z oddajo javnega naročila in predmetno zakonodajo.</w:t>
      </w:r>
    </w:p>
    <w:p w14:paraId="607C2EE0" w14:textId="77777777" w:rsidR="008E11A7" w:rsidRPr="00041156" w:rsidRDefault="008E11A7" w:rsidP="008E11A7">
      <w:pPr>
        <w:rPr>
          <w:szCs w:val="20"/>
        </w:rPr>
      </w:pPr>
    </w:p>
    <w:p w14:paraId="171F3AFE" w14:textId="77777777" w:rsidR="008E11A7" w:rsidRPr="00041156" w:rsidRDefault="008E11A7" w:rsidP="008E11A7">
      <w:pPr>
        <w:rPr>
          <w:szCs w:val="20"/>
        </w:rPr>
      </w:pPr>
      <w:bookmarkStart w:id="32" w:name="_Hlk536800260"/>
      <w:r w:rsidRPr="00041156">
        <w:rPr>
          <w:szCs w:val="20"/>
        </w:rPr>
        <w:t>Ponudnik mora zagotoviti, da bodo kadri, ki bodo sodelovali pri izvedbi javnega naročila, primerno strokovno usposobljeni tako, da bodo kvalitetno in strokovno izvedli razpisane storitve. Ponudnik mora zagotoviti ustrezno kvalificiran kader za izvedbo predmeta javnega naročila, da bo zadostil zakonskim pogojem.</w:t>
      </w:r>
    </w:p>
    <w:bookmarkEnd w:id="32"/>
    <w:p w14:paraId="2426E02B" w14:textId="77777777" w:rsidR="008E11A7" w:rsidRDefault="008E11A7" w:rsidP="008E11A7">
      <w:pPr>
        <w:rPr>
          <w:szCs w:val="20"/>
        </w:rPr>
      </w:pPr>
    </w:p>
    <w:p w14:paraId="02728673" w14:textId="77777777" w:rsidR="008E11A7" w:rsidRPr="007A3FBA" w:rsidRDefault="008E11A7" w:rsidP="008E11A7">
      <w:pPr>
        <w:rPr>
          <w:szCs w:val="20"/>
          <w:u w:val="single"/>
        </w:rPr>
      </w:pPr>
      <w:r w:rsidRPr="007A3FBA">
        <w:rPr>
          <w:szCs w:val="20"/>
          <w:u w:val="single"/>
        </w:rPr>
        <w:t>Za delavce, ki bodo opravljali predmetno storitev na lokaciji v Lendavi, je obvezno pogovorno znanje madžarskega jezika.</w:t>
      </w:r>
    </w:p>
    <w:p w14:paraId="7E9C9F6C" w14:textId="77777777" w:rsidR="008E11A7" w:rsidRPr="007A3FBA" w:rsidRDefault="008E11A7" w:rsidP="008E11A7">
      <w:pPr>
        <w:rPr>
          <w:szCs w:val="20"/>
        </w:rPr>
      </w:pPr>
    </w:p>
    <w:p w14:paraId="599CF489" w14:textId="5DEA8A7D" w:rsidR="008E11A7" w:rsidRPr="00BD40F5" w:rsidRDefault="008E11A7" w:rsidP="008E11A7">
      <w:pPr>
        <w:tabs>
          <w:tab w:val="left" w:pos="6521"/>
        </w:tabs>
        <w:rPr>
          <w:u w:val="single"/>
        </w:rPr>
      </w:pPr>
      <w:r w:rsidRPr="000D59F1">
        <w:rPr>
          <w:u w:val="single"/>
        </w:rPr>
        <w:t>Ponudnik mora priložiti dokazil</w:t>
      </w:r>
      <w:r w:rsidR="001D5982" w:rsidRPr="000D59F1">
        <w:rPr>
          <w:u w:val="single"/>
        </w:rPr>
        <w:t>o</w:t>
      </w:r>
      <w:r w:rsidRPr="000D59F1">
        <w:rPr>
          <w:u w:val="single"/>
        </w:rPr>
        <w:t xml:space="preserve">, da je </w:t>
      </w:r>
      <w:r w:rsidR="001D5982" w:rsidRPr="000D59F1">
        <w:rPr>
          <w:u w:val="single"/>
        </w:rPr>
        <w:t>v zadnjih treh letih, šteto od objave obvestila na Portalu javnih naročil,</w:t>
      </w:r>
      <w:r w:rsidRPr="000D59F1">
        <w:rPr>
          <w:u w:val="single"/>
        </w:rPr>
        <w:t xml:space="preserve"> izvajal</w:t>
      </w:r>
      <w:r w:rsidR="001D5982" w:rsidRPr="000D59F1">
        <w:rPr>
          <w:u w:val="single"/>
        </w:rPr>
        <w:t xml:space="preserve"> storitve</w:t>
      </w:r>
      <w:r w:rsidRPr="000D59F1">
        <w:rPr>
          <w:u w:val="single"/>
        </w:rPr>
        <w:t xml:space="preserve"> fizičn</w:t>
      </w:r>
      <w:r w:rsidR="001D5982" w:rsidRPr="000D59F1">
        <w:rPr>
          <w:u w:val="single"/>
        </w:rPr>
        <w:t>ega in tehničnega</w:t>
      </w:r>
      <w:r w:rsidRPr="000D59F1">
        <w:rPr>
          <w:u w:val="single"/>
        </w:rPr>
        <w:t xml:space="preserve"> varovanj</w:t>
      </w:r>
      <w:r w:rsidR="001D5982" w:rsidRPr="000D59F1">
        <w:rPr>
          <w:u w:val="single"/>
        </w:rPr>
        <w:t>a, v letni vrednosti najmanj 90.000,00 € brez DDV.</w:t>
      </w:r>
      <w:r w:rsidRPr="00BD40F5">
        <w:rPr>
          <w:u w:val="single"/>
        </w:rPr>
        <w:t xml:space="preserve"> </w:t>
      </w:r>
    </w:p>
    <w:p w14:paraId="755E17BD" w14:textId="77777777" w:rsidR="008E11A7" w:rsidRPr="00041156" w:rsidRDefault="008E11A7" w:rsidP="00B9090D">
      <w:pPr>
        <w:tabs>
          <w:tab w:val="center" w:pos="4536"/>
          <w:tab w:val="right" w:pos="9072"/>
        </w:tabs>
        <w:rPr>
          <w:szCs w:val="20"/>
        </w:rPr>
      </w:pPr>
    </w:p>
    <w:p w14:paraId="35C1A40C" w14:textId="77777777" w:rsidR="008E11A7" w:rsidRPr="00041156" w:rsidRDefault="008E11A7" w:rsidP="008E11A7">
      <w:pPr>
        <w:rPr>
          <w:rFonts w:cs="Arial"/>
          <w:szCs w:val="20"/>
        </w:rPr>
      </w:pPr>
      <w:r w:rsidRPr="00041156">
        <w:rPr>
          <w:rFonts w:cs="Arial"/>
          <w:szCs w:val="20"/>
        </w:rPr>
        <w:t xml:space="preserve">Izbrani ponudnik bo moral v roku 30 dni od podpisa pogodbe </w:t>
      </w:r>
      <w:r w:rsidRPr="00B252E6">
        <w:rPr>
          <w:rFonts w:cs="Arial"/>
          <w:szCs w:val="20"/>
          <w:u w:val="single"/>
        </w:rPr>
        <w:t>pripraviti in predložiti tudi Načrt varovanja</w:t>
      </w:r>
      <w:r w:rsidRPr="00041156">
        <w:rPr>
          <w:rFonts w:cs="Arial"/>
          <w:szCs w:val="20"/>
        </w:rPr>
        <w:t>, v nasprotnem primeru bo naročnik pogodbo prekinil.</w:t>
      </w:r>
    </w:p>
    <w:p w14:paraId="60BF39E6" w14:textId="09DC24B1" w:rsidR="008E11A7" w:rsidRDefault="008E11A7" w:rsidP="00B9090D">
      <w:pPr>
        <w:tabs>
          <w:tab w:val="center" w:pos="4536"/>
          <w:tab w:val="right" w:pos="9072"/>
        </w:tabs>
        <w:rPr>
          <w:szCs w:val="20"/>
        </w:rPr>
      </w:pPr>
    </w:p>
    <w:p w14:paraId="5D785245" w14:textId="76FAB341" w:rsidR="00455A68" w:rsidRDefault="00455A68" w:rsidP="00B9090D">
      <w:pPr>
        <w:tabs>
          <w:tab w:val="center" w:pos="4536"/>
          <w:tab w:val="right" w:pos="9072"/>
        </w:tabs>
        <w:rPr>
          <w:szCs w:val="20"/>
        </w:rPr>
      </w:pPr>
    </w:p>
    <w:p w14:paraId="0ABBADBE" w14:textId="4CBF852D" w:rsidR="006827C9" w:rsidRPr="00B252E6" w:rsidRDefault="00A66471" w:rsidP="00B9090D">
      <w:pPr>
        <w:tabs>
          <w:tab w:val="center" w:pos="4536"/>
          <w:tab w:val="right" w:pos="9072"/>
        </w:tabs>
        <w:rPr>
          <w:b/>
          <w:bCs/>
          <w:szCs w:val="20"/>
        </w:rPr>
      </w:pPr>
      <w:r w:rsidRPr="00B252E6">
        <w:rPr>
          <w:b/>
          <w:bCs/>
          <w:szCs w:val="20"/>
        </w:rPr>
        <w:t>OBSEG STORITEV:</w:t>
      </w:r>
    </w:p>
    <w:p w14:paraId="2D4E22B0" w14:textId="77777777" w:rsidR="00A66471" w:rsidRDefault="00A66471" w:rsidP="00B9090D">
      <w:pPr>
        <w:tabs>
          <w:tab w:val="center" w:pos="4536"/>
          <w:tab w:val="right" w:pos="9072"/>
        </w:tabs>
        <w:rPr>
          <w:szCs w:val="20"/>
        </w:rPr>
      </w:pPr>
    </w:p>
    <w:p w14:paraId="4E0EE1D5" w14:textId="77777777" w:rsidR="004E53C1" w:rsidRDefault="004E53C1" w:rsidP="00B9090D">
      <w:pPr>
        <w:tabs>
          <w:tab w:val="center" w:pos="4536"/>
          <w:tab w:val="right" w:pos="9072"/>
        </w:tabs>
        <w:rPr>
          <w:szCs w:val="20"/>
        </w:rPr>
      </w:pPr>
    </w:p>
    <w:p w14:paraId="2BE43E5B" w14:textId="1F5E7114" w:rsidR="005740A9" w:rsidRPr="005E4CDB" w:rsidRDefault="00F32084" w:rsidP="005740A9">
      <w:pPr>
        <w:rPr>
          <w:rFonts w:cs="Arial"/>
          <w:i/>
          <w:szCs w:val="20"/>
          <w:u w:val="single"/>
        </w:rPr>
      </w:pPr>
      <w:r>
        <w:rPr>
          <w:rFonts w:cs="Arial"/>
          <w:b/>
          <w:i/>
          <w:szCs w:val="20"/>
          <w:u w:val="single"/>
        </w:rPr>
        <w:t xml:space="preserve">I.  </w:t>
      </w:r>
      <w:r w:rsidR="005740A9" w:rsidRPr="005E4CDB">
        <w:rPr>
          <w:rFonts w:cs="Arial"/>
          <w:b/>
          <w:i/>
          <w:szCs w:val="20"/>
          <w:u w:val="single"/>
        </w:rPr>
        <w:t>FIZIČNO VAROVANJE</w:t>
      </w:r>
      <w:r>
        <w:rPr>
          <w:rFonts w:cs="Arial"/>
          <w:b/>
          <w:i/>
          <w:szCs w:val="20"/>
          <w:u w:val="single"/>
        </w:rPr>
        <w:t xml:space="preserve"> ZAJEMA</w:t>
      </w:r>
      <w:r w:rsidR="005740A9" w:rsidRPr="005E4CDB">
        <w:rPr>
          <w:rFonts w:cs="Arial"/>
          <w:i/>
          <w:szCs w:val="20"/>
          <w:u w:val="single"/>
        </w:rPr>
        <w:t>:</w:t>
      </w:r>
    </w:p>
    <w:p w14:paraId="6E38F5C8" w14:textId="77777777" w:rsidR="005740A9" w:rsidRPr="00143EE3" w:rsidRDefault="005740A9" w:rsidP="005740A9">
      <w:pPr>
        <w:rPr>
          <w:rFonts w:cs="Arial"/>
          <w:szCs w:val="20"/>
        </w:rPr>
      </w:pPr>
    </w:p>
    <w:p w14:paraId="1A39F9DC" w14:textId="77777777" w:rsidR="005740A9" w:rsidRPr="00143EE3" w:rsidRDefault="005740A9" w:rsidP="00E93F9C">
      <w:pPr>
        <w:numPr>
          <w:ilvl w:val="0"/>
          <w:numId w:val="21"/>
        </w:numPr>
        <w:tabs>
          <w:tab w:val="clear" w:pos="1050"/>
          <w:tab w:val="num" w:pos="360"/>
        </w:tabs>
        <w:ind w:left="360"/>
        <w:jc w:val="left"/>
        <w:rPr>
          <w:rFonts w:cs="Arial"/>
          <w:szCs w:val="20"/>
        </w:rPr>
      </w:pPr>
      <w:r w:rsidRPr="00143EE3">
        <w:rPr>
          <w:rFonts w:cs="Arial"/>
          <w:szCs w:val="20"/>
        </w:rPr>
        <w:t>varovanje zaposlenih oseb v varovanih objektih</w:t>
      </w:r>
      <w:r w:rsidR="007A3FBA">
        <w:rPr>
          <w:rFonts w:cs="Arial"/>
          <w:szCs w:val="20"/>
        </w:rPr>
        <w:t>,</w:t>
      </w:r>
    </w:p>
    <w:p w14:paraId="3D333EAB" w14:textId="77777777" w:rsidR="005740A9" w:rsidRPr="00143EE3" w:rsidRDefault="005740A9" w:rsidP="00E93F9C">
      <w:pPr>
        <w:rPr>
          <w:rFonts w:cs="Arial"/>
          <w:szCs w:val="20"/>
        </w:rPr>
      </w:pPr>
    </w:p>
    <w:p w14:paraId="71F8067A" w14:textId="77777777" w:rsidR="005740A9" w:rsidRPr="00143EE3" w:rsidRDefault="005740A9" w:rsidP="00E93F9C">
      <w:pPr>
        <w:numPr>
          <w:ilvl w:val="0"/>
          <w:numId w:val="21"/>
        </w:numPr>
        <w:tabs>
          <w:tab w:val="clear" w:pos="1050"/>
          <w:tab w:val="num" w:pos="360"/>
        </w:tabs>
        <w:ind w:left="360"/>
        <w:jc w:val="left"/>
        <w:rPr>
          <w:rFonts w:cs="Arial"/>
          <w:szCs w:val="20"/>
        </w:rPr>
      </w:pPr>
      <w:r w:rsidRPr="00143EE3">
        <w:rPr>
          <w:rFonts w:cs="Arial"/>
          <w:szCs w:val="20"/>
        </w:rPr>
        <w:t>varovanje objektov in tehnične opreme</w:t>
      </w:r>
      <w:r>
        <w:rPr>
          <w:rFonts w:cs="Arial"/>
          <w:szCs w:val="20"/>
        </w:rPr>
        <w:t>,</w:t>
      </w:r>
      <w:r w:rsidRPr="00143EE3">
        <w:rPr>
          <w:rFonts w:cs="Arial"/>
          <w:szCs w:val="20"/>
        </w:rPr>
        <w:t xml:space="preserve"> kar pomeni:</w:t>
      </w:r>
    </w:p>
    <w:p w14:paraId="531D66C9" w14:textId="77777777" w:rsidR="005740A9" w:rsidRPr="00143EE3" w:rsidRDefault="005740A9" w:rsidP="00B252E6">
      <w:pPr>
        <w:rPr>
          <w:rFonts w:cs="Arial"/>
          <w:szCs w:val="20"/>
        </w:rPr>
      </w:pPr>
    </w:p>
    <w:p w14:paraId="29FD1F96" w14:textId="77777777" w:rsidR="005740A9" w:rsidRPr="007742CE" w:rsidRDefault="005740A9" w:rsidP="00B252E6">
      <w:pPr>
        <w:numPr>
          <w:ilvl w:val="1"/>
          <w:numId w:val="21"/>
        </w:numPr>
        <w:tabs>
          <w:tab w:val="clear" w:pos="1785"/>
          <w:tab w:val="num" w:pos="720"/>
        </w:tabs>
        <w:ind w:left="720"/>
        <w:rPr>
          <w:rFonts w:cs="Arial"/>
          <w:szCs w:val="20"/>
        </w:rPr>
      </w:pPr>
      <w:r w:rsidRPr="007742CE">
        <w:rPr>
          <w:rFonts w:cs="Arial"/>
          <w:szCs w:val="20"/>
        </w:rPr>
        <w:t>varovanje zgradb, prostorov, službenih vozil, tehnične opreme in dvorišč z opravljanjem varnostnih nalog na vhodih/izhodih,</w:t>
      </w:r>
    </w:p>
    <w:p w14:paraId="6EB18CEA" w14:textId="77777777" w:rsidR="005740A9" w:rsidRPr="007742CE" w:rsidRDefault="005740A9" w:rsidP="00B252E6">
      <w:pPr>
        <w:rPr>
          <w:rFonts w:cs="Arial"/>
          <w:szCs w:val="20"/>
        </w:rPr>
      </w:pPr>
    </w:p>
    <w:p w14:paraId="2C77DB87" w14:textId="77777777" w:rsidR="005740A9" w:rsidRPr="007742CE" w:rsidRDefault="005740A9" w:rsidP="00B252E6">
      <w:pPr>
        <w:numPr>
          <w:ilvl w:val="1"/>
          <w:numId w:val="21"/>
        </w:numPr>
        <w:tabs>
          <w:tab w:val="clear" w:pos="1785"/>
          <w:tab w:val="num" w:pos="720"/>
        </w:tabs>
        <w:ind w:left="720"/>
        <w:rPr>
          <w:rFonts w:cs="Arial"/>
          <w:szCs w:val="20"/>
        </w:rPr>
      </w:pPr>
      <w:r w:rsidRPr="007742CE">
        <w:rPr>
          <w:rFonts w:cs="Arial"/>
          <w:szCs w:val="20"/>
        </w:rPr>
        <w:t>nadzor vstopa/izstopa službenih, dostavnih in drugih vozil na/z parkirnega prostora,</w:t>
      </w:r>
    </w:p>
    <w:p w14:paraId="0D2DA0E3" w14:textId="77777777" w:rsidR="005740A9" w:rsidRPr="007742CE" w:rsidRDefault="005740A9" w:rsidP="00B252E6">
      <w:pPr>
        <w:rPr>
          <w:rFonts w:cs="Arial"/>
          <w:szCs w:val="20"/>
        </w:rPr>
      </w:pPr>
    </w:p>
    <w:p w14:paraId="2A81EBF3" w14:textId="77777777" w:rsidR="005740A9" w:rsidRPr="007742CE" w:rsidRDefault="005740A9" w:rsidP="00B252E6">
      <w:pPr>
        <w:numPr>
          <w:ilvl w:val="1"/>
          <w:numId w:val="21"/>
        </w:numPr>
        <w:tabs>
          <w:tab w:val="clear" w:pos="1785"/>
          <w:tab w:val="num" w:pos="720"/>
        </w:tabs>
        <w:ind w:left="720"/>
        <w:rPr>
          <w:rFonts w:cs="Arial"/>
          <w:szCs w:val="20"/>
        </w:rPr>
      </w:pPr>
      <w:r w:rsidRPr="007742CE">
        <w:rPr>
          <w:rFonts w:cs="Arial"/>
          <w:szCs w:val="20"/>
        </w:rPr>
        <w:t>pregled vseh objektov, parkirišč s službenimi vozili  in notranjih prostorov z obhodi,</w:t>
      </w:r>
    </w:p>
    <w:p w14:paraId="554587B1" w14:textId="77777777" w:rsidR="005740A9" w:rsidRPr="007742CE" w:rsidRDefault="005740A9" w:rsidP="00B252E6">
      <w:pPr>
        <w:rPr>
          <w:rFonts w:cs="Arial"/>
          <w:szCs w:val="20"/>
        </w:rPr>
      </w:pPr>
    </w:p>
    <w:p w14:paraId="677376E7" w14:textId="77777777" w:rsidR="005740A9" w:rsidRPr="00143EE3" w:rsidRDefault="005740A9" w:rsidP="00B252E6">
      <w:pPr>
        <w:numPr>
          <w:ilvl w:val="1"/>
          <w:numId w:val="21"/>
        </w:numPr>
        <w:tabs>
          <w:tab w:val="clear" w:pos="1785"/>
          <w:tab w:val="num" w:pos="720"/>
        </w:tabs>
        <w:ind w:left="720"/>
        <w:rPr>
          <w:rFonts w:cs="Arial"/>
          <w:szCs w:val="20"/>
        </w:rPr>
      </w:pPr>
      <w:r w:rsidRPr="007742CE">
        <w:rPr>
          <w:rFonts w:cs="Arial"/>
          <w:szCs w:val="20"/>
        </w:rPr>
        <w:t>ukrepanje ob zaznavi kaznivega dejanja ali drugega varnostnega pojava (požar, poplava,</w:t>
      </w:r>
      <w:r w:rsidRPr="00143EE3">
        <w:rPr>
          <w:rFonts w:cs="Arial"/>
          <w:szCs w:val="20"/>
        </w:rPr>
        <w:t xml:space="preserve"> vlom, kraje, …),</w:t>
      </w:r>
    </w:p>
    <w:p w14:paraId="53A56172" w14:textId="77777777" w:rsidR="005740A9" w:rsidRPr="00143EE3" w:rsidRDefault="005740A9" w:rsidP="00B252E6">
      <w:pPr>
        <w:rPr>
          <w:rFonts w:cs="Arial"/>
          <w:szCs w:val="20"/>
        </w:rPr>
      </w:pPr>
    </w:p>
    <w:p w14:paraId="0A9830FA" w14:textId="77777777" w:rsidR="005740A9" w:rsidRPr="00D61CB3" w:rsidRDefault="005740A9" w:rsidP="00B252E6">
      <w:pPr>
        <w:numPr>
          <w:ilvl w:val="1"/>
          <w:numId w:val="21"/>
        </w:numPr>
        <w:tabs>
          <w:tab w:val="clear" w:pos="1785"/>
          <w:tab w:val="num" w:pos="720"/>
        </w:tabs>
        <w:ind w:left="720"/>
        <w:rPr>
          <w:rFonts w:cs="Arial"/>
          <w:szCs w:val="20"/>
        </w:rPr>
      </w:pPr>
      <w:r w:rsidRPr="00143EE3">
        <w:rPr>
          <w:rFonts w:cs="Arial"/>
          <w:szCs w:val="20"/>
        </w:rPr>
        <w:t>upravljanje z sistemom tehničnega požarnega varovanja in alarmiranje v primeru</w:t>
      </w:r>
      <w:r>
        <w:rPr>
          <w:rFonts w:cs="Arial"/>
          <w:szCs w:val="20"/>
        </w:rPr>
        <w:t xml:space="preserve"> </w:t>
      </w:r>
      <w:r w:rsidRPr="00D61CB3">
        <w:rPr>
          <w:rFonts w:cs="Arial"/>
          <w:szCs w:val="20"/>
        </w:rPr>
        <w:t>(požara, poplave,</w:t>
      </w:r>
      <w:r w:rsidR="00E60479">
        <w:rPr>
          <w:rFonts w:cs="Arial"/>
          <w:szCs w:val="20"/>
        </w:rPr>
        <w:t xml:space="preserve"> </w:t>
      </w:r>
      <w:r w:rsidRPr="00D61CB3">
        <w:rPr>
          <w:rFonts w:cs="Arial"/>
          <w:szCs w:val="20"/>
        </w:rPr>
        <w:t>vloma, kraje, …).</w:t>
      </w:r>
    </w:p>
    <w:p w14:paraId="0B9BA324" w14:textId="77777777" w:rsidR="005740A9" w:rsidRPr="00A56C49" w:rsidRDefault="005740A9" w:rsidP="00B252E6">
      <w:pPr>
        <w:rPr>
          <w:rFonts w:cs="Arial"/>
          <w:szCs w:val="20"/>
          <w:highlight w:val="yellow"/>
        </w:rPr>
      </w:pPr>
    </w:p>
    <w:p w14:paraId="6CCE5805" w14:textId="77777777" w:rsidR="005740A9" w:rsidRPr="00A56C49" w:rsidRDefault="005740A9" w:rsidP="005740A9">
      <w:pPr>
        <w:rPr>
          <w:rFonts w:cs="Arial"/>
          <w:szCs w:val="20"/>
          <w:highlight w:val="yellow"/>
        </w:rPr>
      </w:pPr>
    </w:p>
    <w:p w14:paraId="43139DA5" w14:textId="77777777" w:rsidR="008E11A7" w:rsidRDefault="008E11A7">
      <w:pPr>
        <w:jc w:val="left"/>
        <w:rPr>
          <w:rFonts w:cs="Arial"/>
          <w:b/>
          <w:i/>
          <w:szCs w:val="20"/>
          <w:u w:val="single"/>
        </w:rPr>
      </w:pPr>
      <w:r>
        <w:rPr>
          <w:rFonts w:cs="Arial"/>
          <w:b/>
          <w:i/>
          <w:szCs w:val="20"/>
          <w:u w:val="single"/>
        </w:rPr>
        <w:br w:type="page"/>
      </w:r>
    </w:p>
    <w:p w14:paraId="62939716" w14:textId="701CDD34" w:rsidR="005740A9" w:rsidRPr="005E4CDB" w:rsidRDefault="00F32084" w:rsidP="005740A9">
      <w:pPr>
        <w:rPr>
          <w:rFonts w:cs="Arial"/>
          <w:b/>
          <w:i/>
          <w:szCs w:val="20"/>
          <w:u w:val="single"/>
        </w:rPr>
      </w:pPr>
      <w:r>
        <w:rPr>
          <w:rFonts w:cs="Arial"/>
          <w:b/>
          <w:i/>
          <w:szCs w:val="20"/>
          <w:u w:val="single"/>
        </w:rPr>
        <w:lastRenderedPageBreak/>
        <w:t xml:space="preserve">II.  </w:t>
      </w:r>
      <w:r w:rsidR="005740A9" w:rsidRPr="005E4CDB">
        <w:rPr>
          <w:rFonts w:cs="Arial"/>
          <w:b/>
          <w:i/>
          <w:szCs w:val="20"/>
          <w:u w:val="single"/>
        </w:rPr>
        <w:t>RECEPTORSKO DELO ZAJEMA:</w:t>
      </w:r>
    </w:p>
    <w:p w14:paraId="53180028" w14:textId="77777777" w:rsidR="005740A9" w:rsidRPr="00BE0BD3" w:rsidRDefault="005740A9" w:rsidP="005740A9">
      <w:pPr>
        <w:rPr>
          <w:rFonts w:cs="Arial"/>
          <w:b/>
          <w:szCs w:val="20"/>
        </w:rPr>
      </w:pPr>
    </w:p>
    <w:p w14:paraId="5ACADE37" w14:textId="77777777" w:rsidR="005740A9" w:rsidRPr="00E53ACC" w:rsidRDefault="005740A9" w:rsidP="00E93F9C">
      <w:pPr>
        <w:numPr>
          <w:ilvl w:val="0"/>
          <w:numId w:val="21"/>
        </w:numPr>
        <w:tabs>
          <w:tab w:val="clear" w:pos="1050"/>
          <w:tab w:val="num" w:pos="360"/>
        </w:tabs>
        <w:ind w:left="360"/>
        <w:rPr>
          <w:rFonts w:cs="Arial"/>
          <w:szCs w:val="20"/>
        </w:rPr>
      </w:pPr>
      <w:r w:rsidRPr="00E53ACC">
        <w:rPr>
          <w:rFonts w:cs="Arial"/>
          <w:szCs w:val="20"/>
        </w:rPr>
        <w:t>kontrola vstopa/izstopa na receptorski točki v Ilichovi ulici 33, Maribor – glavni vhod stavba RTV ter preko videonadzora še službeni vhod stavba RTV in energetski objekt</w:t>
      </w:r>
    </w:p>
    <w:p w14:paraId="33BBBC19" w14:textId="77777777" w:rsidR="005740A9" w:rsidRPr="00E53ACC" w:rsidRDefault="005740A9" w:rsidP="00E93F9C">
      <w:pPr>
        <w:ind w:left="360"/>
        <w:rPr>
          <w:rFonts w:cs="Arial"/>
          <w:szCs w:val="20"/>
        </w:rPr>
      </w:pPr>
    </w:p>
    <w:p w14:paraId="442BD5EF" w14:textId="77777777" w:rsidR="005740A9" w:rsidRPr="00E53ACC" w:rsidRDefault="005740A9" w:rsidP="00E93F9C">
      <w:pPr>
        <w:numPr>
          <w:ilvl w:val="0"/>
          <w:numId w:val="21"/>
        </w:numPr>
        <w:tabs>
          <w:tab w:val="clear" w:pos="1050"/>
          <w:tab w:val="num" w:pos="360"/>
        </w:tabs>
        <w:ind w:left="360"/>
        <w:rPr>
          <w:rFonts w:cs="Arial"/>
          <w:szCs w:val="20"/>
        </w:rPr>
      </w:pPr>
      <w:r w:rsidRPr="00E53ACC">
        <w:rPr>
          <w:rFonts w:cs="Arial"/>
          <w:szCs w:val="20"/>
        </w:rPr>
        <w:t>sprejem in usmerjanje strank,</w:t>
      </w:r>
    </w:p>
    <w:p w14:paraId="60BB1D45" w14:textId="77777777" w:rsidR="005740A9" w:rsidRPr="00143EE3" w:rsidRDefault="005740A9" w:rsidP="00E93F9C">
      <w:pPr>
        <w:rPr>
          <w:rFonts w:cs="Arial"/>
          <w:szCs w:val="20"/>
        </w:rPr>
      </w:pPr>
    </w:p>
    <w:p w14:paraId="055ECC0B" w14:textId="77777777" w:rsidR="005740A9" w:rsidRPr="00143EE3" w:rsidRDefault="005740A9" w:rsidP="00E93F9C">
      <w:pPr>
        <w:numPr>
          <w:ilvl w:val="0"/>
          <w:numId w:val="21"/>
        </w:numPr>
        <w:tabs>
          <w:tab w:val="clear" w:pos="1050"/>
          <w:tab w:val="num" w:pos="360"/>
        </w:tabs>
        <w:ind w:left="360"/>
        <w:rPr>
          <w:rFonts w:cs="Arial"/>
          <w:szCs w:val="20"/>
        </w:rPr>
      </w:pPr>
      <w:r w:rsidRPr="00143EE3">
        <w:rPr>
          <w:rFonts w:cs="Arial"/>
          <w:szCs w:val="20"/>
        </w:rPr>
        <w:t>sprejem in posredovanje telefonskih klicev,</w:t>
      </w:r>
    </w:p>
    <w:p w14:paraId="20C66BA9" w14:textId="77777777" w:rsidR="005740A9" w:rsidRPr="00143EE3" w:rsidRDefault="005740A9" w:rsidP="00E93F9C">
      <w:pPr>
        <w:rPr>
          <w:rFonts w:cs="Arial"/>
          <w:szCs w:val="20"/>
        </w:rPr>
      </w:pPr>
    </w:p>
    <w:p w14:paraId="771CE591" w14:textId="77777777" w:rsidR="005740A9" w:rsidRPr="00143EE3" w:rsidRDefault="005740A9" w:rsidP="00E93F9C">
      <w:pPr>
        <w:numPr>
          <w:ilvl w:val="0"/>
          <w:numId w:val="21"/>
        </w:numPr>
        <w:tabs>
          <w:tab w:val="clear" w:pos="1050"/>
          <w:tab w:val="num" w:pos="360"/>
        </w:tabs>
        <w:ind w:left="360"/>
        <w:rPr>
          <w:rFonts w:cs="Arial"/>
          <w:szCs w:val="20"/>
        </w:rPr>
      </w:pPr>
      <w:r w:rsidRPr="00143EE3">
        <w:rPr>
          <w:rFonts w:cs="Arial"/>
          <w:szCs w:val="20"/>
        </w:rPr>
        <w:t xml:space="preserve">sprejem poštnih in drugih pošiljk ter časopisov, </w:t>
      </w:r>
    </w:p>
    <w:p w14:paraId="2A9FEE34" w14:textId="77777777" w:rsidR="005740A9" w:rsidRPr="00143EE3" w:rsidRDefault="005740A9" w:rsidP="00E93F9C">
      <w:pPr>
        <w:tabs>
          <w:tab w:val="left" w:pos="1155"/>
        </w:tabs>
        <w:rPr>
          <w:rFonts w:cs="Arial"/>
          <w:szCs w:val="20"/>
        </w:rPr>
      </w:pPr>
    </w:p>
    <w:p w14:paraId="5482048D" w14:textId="42EDD22F" w:rsidR="005740A9" w:rsidRDefault="005740A9" w:rsidP="00E93F9C">
      <w:pPr>
        <w:numPr>
          <w:ilvl w:val="0"/>
          <w:numId w:val="21"/>
        </w:numPr>
        <w:tabs>
          <w:tab w:val="clear" w:pos="1050"/>
          <w:tab w:val="num" w:pos="360"/>
        </w:tabs>
        <w:ind w:left="360"/>
        <w:rPr>
          <w:rFonts w:cs="Arial"/>
          <w:szCs w:val="20"/>
        </w:rPr>
      </w:pPr>
      <w:r w:rsidRPr="00E93F9C">
        <w:rPr>
          <w:rFonts w:cs="Arial"/>
          <w:szCs w:val="20"/>
        </w:rPr>
        <w:t>sprejem in izdaja ključev tehnoloških in pisarniških prostorov ter odklepanje in</w:t>
      </w:r>
      <w:r w:rsidR="00E93F9C" w:rsidRPr="00E93F9C">
        <w:rPr>
          <w:rFonts w:cs="Arial"/>
          <w:szCs w:val="20"/>
        </w:rPr>
        <w:t xml:space="preserve"> </w:t>
      </w:r>
      <w:r w:rsidRPr="00E93F9C">
        <w:rPr>
          <w:rFonts w:cs="Arial"/>
          <w:szCs w:val="20"/>
        </w:rPr>
        <w:t>zaklepanje le teh.</w:t>
      </w:r>
    </w:p>
    <w:p w14:paraId="3516AC65" w14:textId="77777777" w:rsidR="00CB26BE" w:rsidRPr="00CB26BE" w:rsidRDefault="00CB26BE" w:rsidP="00CB26BE">
      <w:pPr>
        <w:pStyle w:val="ListParagraph"/>
        <w:rPr>
          <w:szCs w:val="20"/>
          <w:lang w:val="sl-SI"/>
        </w:rPr>
      </w:pPr>
    </w:p>
    <w:p w14:paraId="38A53608" w14:textId="5F78D236" w:rsidR="00CB26BE" w:rsidRPr="00BD40F5" w:rsidRDefault="00CB26BE" w:rsidP="00E93F9C">
      <w:pPr>
        <w:numPr>
          <w:ilvl w:val="0"/>
          <w:numId w:val="21"/>
        </w:numPr>
        <w:tabs>
          <w:tab w:val="clear" w:pos="1050"/>
          <w:tab w:val="num" w:pos="360"/>
        </w:tabs>
        <w:ind w:left="360"/>
        <w:rPr>
          <w:rFonts w:cs="Arial"/>
          <w:szCs w:val="20"/>
        </w:rPr>
      </w:pPr>
      <w:r w:rsidRPr="00BD40F5">
        <w:rPr>
          <w:rFonts w:cs="Arial"/>
          <w:szCs w:val="20"/>
        </w:rPr>
        <w:t>vodenje evidenc</w:t>
      </w:r>
    </w:p>
    <w:p w14:paraId="1AF56FE3" w14:textId="77777777" w:rsidR="005740A9" w:rsidRPr="00143EE3" w:rsidRDefault="005740A9" w:rsidP="005740A9">
      <w:pPr>
        <w:tabs>
          <w:tab w:val="left" w:pos="1155"/>
        </w:tabs>
        <w:rPr>
          <w:rFonts w:cs="Arial"/>
          <w:szCs w:val="20"/>
        </w:rPr>
      </w:pPr>
    </w:p>
    <w:p w14:paraId="54D22910" w14:textId="77777777" w:rsidR="005740A9" w:rsidRPr="00143EE3" w:rsidRDefault="005740A9" w:rsidP="005740A9">
      <w:pPr>
        <w:tabs>
          <w:tab w:val="left" w:pos="1155"/>
        </w:tabs>
        <w:rPr>
          <w:rFonts w:cs="Arial"/>
          <w:szCs w:val="20"/>
        </w:rPr>
      </w:pPr>
    </w:p>
    <w:p w14:paraId="1D7E1D3C" w14:textId="355424D2" w:rsidR="005740A9" w:rsidRPr="005E4CDB" w:rsidRDefault="00F32084" w:rsidP="005740A9">
      <w:pPr>
        <w:tabs>
          <w:tab w:val="left" w:pos="1155"/>
        </w:tabs>
        <w:rPr>
          <w:rFonts w:cs="Arial"/>
          <w:b/>
          <w:i/>
          <w:szCs w:val="20"/>
        </w:rPr>
      </w:pPr>
      <w:r>
        <w:rPr>
          <w:rFonts w:cs="Arial"/>
          <w:b/>
          <w:i/>
          <w:szCs w:val="20"/>
          <w:u w:val="single"/>
        </w:rPr>
        <w:t xml:space="preserve">III.  </w:t>
      </w:r>
      <w:r w:rsidR="005740A9" w:rsidRPr="005E4CDB">
        <w:rPr>
          <w:rFonts w:cs="Arial"/>
          <w:b/>
          <w:i/>
          <w:szCs w:val="20"/>
          <w:u w:val="single"/>
        </w:rPr>
        <w:t>NADZOR Z OBHODI pripadajočih objektov:</w:t>
      </w:r>
    </w:p>
    <w:p w14:paraId="0A345926" w14:textId="77777777" w:rsidR="005740A9" w:rsidRPr="00BE0BD3" w:rsidRDefault="005740A9" w:rsidP="005740A9">
      <w:pPr>
        <w:tabs>
          <w:tab w:val="left" w:pos="1155"/>
        </w:tabs>
        <w:rPr>
          <w:rFonts w:cs="Arial"/>
          <w:b/>
          <w:szCs w:val="20"/>
          <w:highlight w:val="yellow"/>
        </w:rPr>
      </w:pPr>
    </w:p>
    <w:p w14:paraId="154CABD2" w14:textId="77777777" w:rsidR="005740A9" w:rsidRPr="00AC49A3" w:rsidRDefault="005740A9" w:rsidP="00E93F9C">
      <w:pPr>
        <w:numPr>
          <w:ilvl w:val="0"/>
          <w:numId w:val="21"/>
        </w:numPr>
        <w:tabs>
          <w:tab w:val="clear" w:pos="1050"/>
          <w:tab w:val="num" w:pos="360"/>
        </w:tabs>
        <w:ind w:left="360"/>
        <w:rPr>
          <w:rFonts w:cs="Arial"/>
          <w:szCs w:val="20"/>
        </w:rPr>
      </w:pPr>
      <w:r w:rsidRPr="00AC49A3">
        <w:rPr>
          <w:rFonts w:cs="Arial"/>
          <w:szCs w:val="20"/>
        </w:rPr>
        <w:t>nadzor se izvaja preko videonadzora, obhodi se izvajajo vsaki dve uri v nočni izmeni</w:t>
      </w:r>
    </w:p>
    <w:p w14:paraId="396866CA" w14:textId="77777777" w:rsidR="005740A9" w:rsidRDefault="005740A9" w:rsidP="005740A9">
      <w:pPr>
        <w:tabs>
          <w:tab w:val="left" w:pos="1155"/>
        </w:tabs>
        <w:rPr>
          <w:rFonts w:cs="Arial"/>
          <w:szCs w:val="20"/>
        </w:rPr>
      </w:pPr>
    </w:p>
    <w:p w14:paraId="753C2281" w14:textId="77777777" w:rsidR="005740A9" w:rsidRPr="006106DD" w:rsidRDefault="005740A9" w:rsidP="005740A9"/>
    <w:p w14:paraId="1F04A7E0" w14:textId="0ABEEA6E" w:rsidR="005740A9" w:rsidRDefault="00F32084" w:rsidP="00E93F9C">
      <w:pPr>
        <w:tabs>
          <w:tab w:val="left" w:pos="1155"/>
        </w:tabs>
        <w:rPr>
          <w:rFonts w:cs="Arial"/>
          <w:b/>
          <w:i/>
          <w:szCs w:val="20"/>
          <w:u w:val="single"/>
        </w:rPr>
      </w:pPr>
      <w:bookmarkStart w:id="33" w:name="_Toc444778778"/>
      <w:r>
        <w:rPr>
          <w:rFonts w:cs="Arial"/>
          <w:b/>
          <w:i/>
          <w:szCs w:val="20"/>
          <w:u w:val="single"/>
        </w:rPr>
        <w:t xml:space="preserve">IV.  </w:t>
      </w:r>
      <w:r w:rsidR="00E93F9C" w:rsidRPr="005E4CDB">
        <w:rPr>
          <w:rFonts w:cs="Arial"/>
          <w:b/>
          <w:i/>
          <w:szCs w:val="20"/>
          <w:u w:val="single"/>
        </w:rPr>
        <w:t>IZVAJANJE STORITEV VAROVANJA PREMOŽENJA S SPREJEMOM SIGNALA ALARMA IN Z INTERVENCIJO:</w:t>
      </w:r>
      <w:bookmarkEnd w:id="33"/>
    </w:p>
    <w:p w14:paraId="10A8FD57" w14:textId="77777777" w:rsidR="008C03DF" w:rsidRPr="005E4CDB" w:rsidRDefault="008C03DF" w:rsidP="00E93F9C">
      <w:pPr>
        <w:tabs>
          <w:tab w:val="left" w:pos="1155"/>
        </w:tabs>
        <w:rPr>
          <w:rFonts w:cs="Arial"/>
          <w:b/>
          <w:i/>
          <w:szCs w:val="20"/>
          <w:u w:val="single"/>
        </w:rPr>
      </w:pPr>
    </w:p>
    <w:p w14:paraId="3E0BB897" w14:textId="77777777" w:rsidR="005740A9" w:rsidRPr="00E93F9C" w:rsidRDefault="005740A9" w:rsidP="00E93F9C">
      <w:pPr>
        <w:numPr>
          <w:ilvl w:val="0"/>
          <w:numId w:val="21"/>
        </w:numPr>
        <w:tabs>
          <w:tab w:val="clear" w:pos="1050"/>
          <w:tab w:val="num" w:pos="360"/>
        </w:tabs>
        <w:ind w:left="360"/>
        <w:rPr>
          <w:rFonts w:cs="Arial"/>
          <w:szCs w:val="20"/>
        </w:rPr>
      </w:pPr>
      <w:bookmarkStart w:id="34" w:name="_Toc444778779"/>
      <w:r w:rsidRPr="00E93F9C">
        <w:rPr>
          <w:rFonts w:cs="Arial"/>
          <w:szCs w:val="20"/>
        </w:rPr>
        <w:t>naročnik zahteva stalen nadzor prejetega signala in takojšnje interveniranje ob sprejemu signala alarma vloma ali požara na lokaciji RTV SLO studio Lendava, Kranjčeva ul. 10.</w:t>
      </w:r>
      <w:bookmarkEnd w:id="34"/>
    </w:p>
    <w:p w14:paraId="62B5455B" w14:textId="77777777" w:rsidR="005740A9" w:rsidRDefault="005740A9" w:rsidP="005740A9">
      <w:pPr>
        <w:rPr>
          <w:rFonts w:cs="Arial"/>
          <w:b/>
          <w:szCs w:val="20"/>
          <w:highlight w:val="yellow"/>
        </w:rPr>
      </w:pPr>
    </w:p>
    <w:p w14:paraId="5F329F5B" w14:textId="77777777" w:rsidR="00F23345" w:rsidRDefault="00F23345" w:rsidP="00B9090D">
      <w:pPr>
        <w:tabs>
          <w:tab w:val="center" w:pos="4536"/>
          <w:tab w:val="right" w:pos="9072"/>
        </w:tabs>
        <w:rPr>
          <w:szCs w:val="20"/>
        </w:rPr>
      </w:pPr>
    </w:p>
    <w:p w14:paraId="34184418" w14:textId="77777777" w:rsidR="00445E65" w:rsidRPr="00557467" w:rsidRDefault="00F23345" w:rsidP="00557467">
      <w:pPr>
        <w:pStyle w:val="Heading3"/>
      </w:pPr>
      <w:bookmarkStart w:id="35" w:name="_Toc100132887"/>
      <w:r>
        <w:t>PREDVIDENI OBSEG STORITEV PO POSAMEZNIH LOKACIJAH</w:t>
      </w:r>
      <w:bookmarkEnd w:id="35"/>
    </w:p>
    <w:p w14:paraId="21F924FD" w14:textId="77777777" w:rsidR="00445E65" w:rsidRDefault="00445E65">
      <w:pPr>
        <w:rPr>
          <w:rFonts w:cs="Arial"/>
          <w:szCs w:val="20"/>
        </w:rPr>
      </w:pPr>
    </w:p>
    <w:p w14:paraId="6E0CB056" w14:textId="77777777" w:rsidR="00F23345" w:rsidRPr="005740A9" w:rsidRDefault="00F23345" w:rsidP="00574E7F">
      <w:pPr>
        <w:pStyle w:val="Heading4"/>
      </w:pPr>
      <w:r w:rsidRPr="005740A9">
        <w:t>FIZIČNO VAROVANJE in RECEPTORSKO DELO opravlja ena in ista oseba in sicer:</w:t>
      </w:r>
    </w:p>
    <w:p w14:paraId="77D5B672" w14:textId="77777777" w:rsidR="00F23345" w:rsidRPr="005740A9" w:rsidRDefault="00F23345" w:rsidP="00F23345">
      <w:pPr>
        <w:rPr>
          <w:rFonts w:cs="Arial"/>
          <w:szCs w:val="20"/>
        </w:rPr>
      </w:pPr>
    </w:p>
    <w:p w14:paraId="5CC52022" w14:textId="60848AC2" w:rsidR="005740A9" w:rsidRPr="00BD40F5" w:rsidRDefault="005740A9" w:rsidP="005740A9">
      <w:pPr>
        <w:pStyle w:val="ListParagraph"/>
        <w:numPr>
          <w:ilvl w:val="0"/>
          <w:numId w:val="30"/>
        </w:numPr>
        <w:jc w:val="both"/>
        <w:rPr>
          <w:sz w:val="20"/>
          <w:szCs w:val="20"/>
          <w:lang w:val="sl-SI"/>
        </w:rPr>
      </w:pPr>
      <w:r w:rsidRPr="00BD40F5">
        <w:rPr>
          <w:sz w:val="20"/>
          <w:szCs w:val="20"/>
          <w:lang w:val="sl-SI"/>
        </w:rPr>
        <w:t xml:space="preserve">V Ilichovi ulici 33, Maribor – </w:t>
      </w:r>
      <w:r w:rsidR="00BA41FE" w:rsidRPr="00BD40F5">
        <w:rPr>
          <w:sz w:val="20"/>
          <w:szCs w:val="20"/>
          <w:lang w:val="sl-SI"/>
        </w:rPr>
        <w:t xml:space="preserve">povprečni obseg </w:t>
      </w:r>
      <w:r w:rsidR="00F74C7E" w:rsidRPr="00BD40F5">
        <w:rPr>
          <w:sz w:val="20"/>
          <w:szCs w:val="20"/>
          <w:lang w:val="sl-SI"/>
        </w:rPr>
        <w:t>6.127</w:t>
      </w:r>
      <w:r w:rsidR="00BA41FE" w:rsidRPr="00BD40F5">
        <w:rPr>
          <w:sz w:val="20"/>
          <w:szCs w:val="20"/>
          <w:lang w:val="sl-SI"/>
        </w:rPr>
        <w:t xml:space="preserve"> ur/leto (oz.</w:t>
      </w:r>
      <w:r w:rsidR="00041156" w:rsidRPr="00BD40F5">
        <w:rPr>
          <w:sz w:val="20"/>
          <w:szCs w:val="20"/>
          <w:lang w:val="sl-SI"/>
        </w:rPr>
        <w:t xml:space="preserve"> </w:t>
      </w:r>
      <w:r w:rsidR="0039768E" w:rsidRPr="00BD40F5">
        <w:rPr>
          <w:sz w:val="20"/>
          <w:szCs w:val="20"/>
          <w:lang w:val="sl-SI"/>
        </w:rPr>
        <w:t xml:space="preserve">povprečno </w:t>
      </w:r>
      <w:r w:rsidR="00F74C7E" w:rsidRPr="00BD40F5">
        <w:rPr>
          <w:sz w:val="20"/>
          <w:szCs w:val="20"/>
          <w:lang w:val="sl-SI"/>
        </w:rPr>
        <w:t>511</w:t>
      </w:r>
      <w:r w:rsidR="00BA41FE" w:rsidRPr="00BD40F5">
        <w:rPr>
          <w:sz w:val="20"/>
          <w:szCs w:val="20"/>
          <w:lang w:val="sl-SI"/>
        </w:rPr>
        <w:t xml:space="preserve"> ur/mesec</w:t>
      </w:r>
      <w:r w:rsidR="000F5473" w:rsidRPr="00BD40F5">
        <w:rPr>
          <w:sz w:val="20"/>
          <w:szCs w:val="20"/>
          <w:lang w:val="sl-SI"/>
        </w:rPr>
        <w:t xml:space="preserve"> </w:t>
      </w:r>
      <w:r w:rsidRPr="00BD40F5">
        <w:rPr>
          <w:sz w:val="20"/>
          <w:szCs w:val="20"/>
          <w:lang w:val="sl-SI"/>
        </w:rPr>
        <w:t>(dopoldan, popoldan, ponoči);</w:t>
      </w:r>
    </w:p>
    <w:p w14:paraId="116EA7C6" w14:textId="77777777" w:rsidR="005740A9" w:rsidRPr="00041156" w:rsidRDefault="005740A9" w:rsidP="005740A9">
      <w:pPr>
        <w:rPr>
          <w:rFonts w:cs="Arial"/>
          <w:szCs w:val="20"/>
        </w:rPr>
      </w:pPr>
    </w:p>
    <w:p w14:paraId="5D270E3A" w14:textId="73B6BFF0" w:rsidR="005740A9" w:rsidRPr="00041156" w:rsidRDefault="005740A9" w:rsidP="005740A9">
      <w:pPr>
        <w:rPr>
          <w:rFonts w:cs="Arial"/>
          <w:b/>
          <w:szCs w:val="20"/>
        </w:rPr>
      </w:pPr>
      <w:r w:rsidRPr="00041156">
        <w:rPr>
          <w:rFonts w:cs="Arial"/>
          <w:b/>
          <w:szCs w:val="20"/>
        </w:rPr>
        <w:t>Naročnik (RC RTV Maribor)  bo glede na dejanske potrebe</w:t>
      </w:r>
      <w:r w:rsidR="00BA41FE" w:rsidRPr="00041156">
        <w:rPr>
          <w:rFonts w:cs="Arial"/>
          <w:b/>
          <w:szCs w:val="20"/>
        </w:rPr>
        <w:t xml:space="preserve"> ponudniku </w:t>
      </w:r>
      <w:r w:rsidRPr="00041156">
        <w:rPr>
          <w:rFonts w:cs="Arial"/>
          <w:b/>
          <w:szCs w:val="20"/>
        </w:rPr>
        <w:t xml:space="preserve"> za vsak mesec posebej, in sicer </w:t>
      </w:r>
      <w:r w:rsidRPr="00BD40F5">
        <w:rPr>
          <w:rFonts w:cs="Arial"/>
          <w:b/>
          <w:szCs w:val="20"/>
        </w:rPr>
        <w:t xml:space="preserve">do </w:t>
      </w:r>
      <w:r w:rsidR="00F74C7E" w:rsidRPr="00BD40F5">
        <w:rPr>
          <w:rFonts w:cs="Arial"/>
          <w:b/>
          <w:szCs w:val="20"/>
        </w:rPr>
        <w:t>20</w:t>
      </w:r>
      <w:r w:rsidRPr="00BD40F5">
        <w:rPr>
          <w:rFonts w:cs="Arial"/>
          <w:b/>
          <w:szCs w:val="20"/>
        </w:rPr>
        <w:t>. v tekočem mesecu za naslednji mesec</w:t>
      </w:r>
      <w:r w:rsidR="00BA41FE" w:rsidRPr="00BD40F5">
        <w:rPr>
          <w:rFonts w:cs="Arial"/>
          <w:b/>
          <w:szCs w:val="20"/>
        </w:rPr>
        <w:t>, sporočil predvideno število ur za fizično varovanje in</w:t>
      </w:r>
      <w:r w:rsidR="00BA41FE" w:rsidRPr="00041156">
        <w:rPr>
          <w:rFonts w:cs="Arial"/>
          <w:b/>
          <w:szCs w:val="20"/>
        </w:rPr>
        <w:t xml:space="preserve"> receptorsko delo na lokaciji Ilichova 33, Maribor</w:t>
      </w:r>
      <w:r w:rsidRPr="00041156">
        <w:rPr>
          <w:rFonts w:cs="Arial"/>
          <w:b/>
          <w:szCs w:val="20"/>
        </w:rPr>
        <w:t>.</w:t>
      </w:r>
    </w:p>
    <w:p w14:paraId="3E59A2DC" w14:textId="77777777" w:rsidR="005740A9" w:rsidRPr="00041156" w:rsidRDefault="005740A9" w:rsidP="005740A9">
      <w:pPr>
        <w:rPr>
          <w:rFonts w:cs="Arial"/>
          <w:szCs w:val="20"/>
        </w:rPr>
      </w:pPr>
    </w:p>
    <w:p w14:paraId="0FC998F5" w14:textId="77777777" w:rsidR="005740A9" w:rsidRPr="00041156" w:rsidRDefault="005740A9" w:rsidP="00E93F9C">
      <w:pPr>
        <w:pStyle w:val="ListParagraph"/>
        <w:ind w:left="0"/>
        <w:jc w:val="both"/>
        <w:rPr>
          <w:b/>
          <w:sz w:val="20"/>
          <w:szCs w:val="20"/>
          <w:u w:val="single"/>
          <w:lang w:val="sl-SI"/>
        </w:rPr>
      </w:pPr>
      <w:r w:rsidRPr="00041156">
        <w:rPr>
          <w:b/>
          <w:sz w:val="20"/>
          <w:szCs w:val="20"/>
          <w:u w:val="single"/>
          <w:lang w:val="sl-SI"/>
        </w:rPr>
        <w:t>V primeru nekorektnega opravljanja storitev s strani izvajalca ima naročnik pravico zahtevati zamenjavo kadra.</w:t>
      </w:r>
    </w:p>
    <w:p w14:paraId="43FDA9F9" w14:textId="77777777" w:rsidR="00BA41FE" w:rsidRDefault="00BA41FE" w:rsidP="00E93F9C">
      <w:pPr>
        <w:pStyle w:val="ListParagraph"/>
        <w:ind w:left="0"/>
        <w:jc w:val="both"/>
        <w:rPr>
          <w:b/>
          <w:sz w:val="20"/>
          <w:szCs w:val="20"/>
          <w:u w:val="single"/>
          <w:lang w:val="sl-SI"/>
        </w:rPr>
      </w:pPr>
    </w:p>
    <w:p w14:paraId="756E8D6B" w14:textId="77777777" w:rsidR="00A645D4" w:rsidRPr="00F32084" w:rsidRDefault="00A645D4" w:rsidP="00A645D4">
      <w:pPr>
        <w:rPr>
          <w:rFonts w:cs="Arial"/>
          <w:b/>
          <w:bCs/>
          <w:szCs w:val="20"/>
          <w:u w:val="single"/>
        </w:rPr>
      </w:pPr>
      <w:r w:rsidRPr="00F32084">
        <w:rPr>
          <w:rFonts w:cs="Arial"/>
          <w:b/>
          <w:bCs/>
          <w:szCs w:val="20"/>
          <w:u w:val="single"/>
        </w:rPr>
        <w:t>Ponudnik storitev mora zagotoviti fizično varovanje in receptorsko delo tudi v času odsotnosti, ki so že predvidene v povprečnem letnem oziroma mesečnem obsegu ur:</w:t>
      </w:r>
    </w:p>
    <w:p w14:paraId="2D344B84" w14:textId="77777777" w:rsidR="00A645D4" w:rsidRPr="00F32084" w:rsidRDefault="00A645D4" w:rsidP="00A645D4">
      <w:pPr>
        <w:pStyle w:val="ListParagraph"/>
        <w:numPr>
          <w:ilvl w:val="0"/>
          <w:numId w:val="37"/>
        </w:numPr>
        <w:contextualSpacing w:val="0"/>
        <w:jc w:val="both"/>
        <w:rPr>
          <w:sz w:val="20"/>
          <w:szCs w:val="20"/>
          <w:lang w:val="sl-SI"/>
        </w:rPr>
      </w:pPr>
      <w:r w:rsidRPr="00F32084">
        <w:rPr>
          <w:sz w:val="20"/>
          <w:szCs w:val="20"/>
          <w:lang w:val="sl-SI"/>
        </w:rPr>
        <w:t>letnih dopustov dveh (2) redno zaposlenih delavcev naročnika</w:t>
      </w:r>
      <w:r w:rsidRPr="00F32084">
        <w:rPr>
          <w:szCs w:val="20"/>
          <w:lang w:val="sl-SI"/>
        </w:rPr>
        <w:t>,</w:t>
      </w:r>
    </w:p>
    <w:p w14:paraId="4A41D45B" w14:textId="6FF77463" w:rsidR="00A645D4" w:rsidRPr="00F32084" w:rsidRDefault="00A645D4" w:rsidP="00A645D4">
      <w:pPr>
        <w:pStyle w:val="ListParagraph"/>
        <w:numPr>
          <w:ilvl w:val="0"/>
          <w:numId w:val="37"/>
        </w:numPr>
        <w:contextualSpacing w:val="0"/>
        <w:jc w:val="both"/>
        <w:rPr>
          <w:sz w:val="20"/>
          <w:szCs w:val="20"/>
          <w:lang w:val="sl-SI"/>
        </w:rPr>
      </w:pPr>
      <w:r w:rsidRPr="00F32084">
        <w:rPr>
          <w:sz w:val="20"/>
          <w:szCs w:val="20"/>
          <w:lang w:val="sl-SI"/>
        </w:rPr>
        <w:t>bolniških in drugih nepredvidenih odsotnosti dveh (2) redno zaposlenih delavcev naročnika.</w:t>
      </w:r>
    </w:p>
    <w:p w14:paraId="73504168" w14:textId="77777777" w:rsidR="00A645D4" w:rsidRPr="00041156" w:rsidRDefault="00A645D4" w:rsidP="00E93F9C">
      <w:pPr>
        <w:pStyle w:val="ListParagraph"/>
        <w:ind w:left="0"/>
        <w:jc w:val="both"/>
        <w:rPr>
          <w:b/>
          <w:sz w:val="20"/>
          <w:szCs w:val="20"/>
          <w:u w:val="single"/>
          <w:lang w:val="sl-SI"/>
        </w:rPr>
      </w:pPr>
    </w:p>
    <w:p w14:paraId="68EA35E7" w14:textId="77777777" w:rsidR="006A1A48" w:rsidRPr="00041156" w:rsidRDefault="006A1A48" w:rsidP="00AA63DE">
      <w:pPr>
        <w:rPr>
          <w:rFonts w:cs="Arial"/>
          <w:szCs w:val="20"/>
        </w:rPr>
      </w:pPr>
    </w:p>
    <w:p w14:paraId="7C22DA52" w14:textId="02CFF0F7" w:rsidR="00BA41FE" w:rsidRPr="00041156" w:rsidRDefault="00BA41FE" w:rsidP="00BA41FE">
      <w:pPr>
        <w:tabs>
          <w:tab w:val="left" w:pos="1155"/>
        </w:tabs>
        <w:rPr>
          <w:rFonts w:cs="Arial"/>
          <w:szCs w:val="20"/>
        </w:rPr>
      </w:pPr>
      <w:r w:rsidRPr="00BD40F5">
        <w:rPr>
          <w:rFonts w:cs="Arial"/>
          <w:szCs w:val="20"/>
        </w:rPr>
        <w:t>3.</w:t>
      </w:r>
      <w:r w:rsidR="00F74C7E" w:rsidRPr="00BD40F5">
        <w:rPr>
          <w:rFonts w:cs="Arial"/>
          <w:szCs w:val="20"/>
        </w:rPr>
        <w:t>1</w:t>
      </w:r>
      <w:r w:rsidRPr="00BD40F5">
        <w:rPr>
          <w:rFonts w:cs="Arial"/>
          <w:szCs w:val="20"/>
        </w:rPr>
        <w:t>.1.2.   IZVAJANJE STORITEV VAROVANJA PREMOŽENJA S SPREJEMOM SIGNALA ALARMA IN Z</w:t>
      </w:r>
      <w:r w:rsidRPr="00041156">
        <w:rPr>
          <w:rFonts w:cs="Arial"/>
          <w:szCs w:val="20"/>
        </w:rPr>
        <w:t xml:space="preserve">  </w:t>
      </w:r>
    </w:p>
    <w:p w14:paraId="601E8235" w14:textId="77777777" w:rsidR="00BA41FE" w:rsidRPr="00041156" w:rsidRDefault="00BA41FE" w:rsidP="00BA41FE">
      <w:pPr>
        <w:ind w:left="360"/>
        <w:rPr>
          <w:rFonts w:cs="Arial"/>
          <w:szCs w:val="20"/>
        </w:rPr>
      </w:pPr>
      <w:r w:rsidRPr="00041156">
        <w:rPr>
          <w:rFonts w:cs="Arial"/>
          <w:szCs w:val="20"/>
        </w:rPr>
        <w:t xml:space="preserve">        INTERVENCIJO - naročnik zahteva stalen nadzor prejetega signala in takojšnje interveniranje ob sprejemu signala alarma vloma ali požara na lokaciji RTV SLO studio Lendava, Kranjčeva ul. 10.</w:t>
      </w:r>
    </w:p>
    <w:p w14:paraId="0D76265D" w14:textId="77777777" w:rsidR="00BA41FE" w:rsidRPr="00041156" w:rsidRDefault="00BA41FE" w:rsidP="00BA41FE">
      <w:pPr>
        <w:tabs>
          <w:tab w:val="left" w:pos="1155"/>
        </w:tabs>
        <w:rPr>
          <w:rFonts w:cs="Arial"/>
          <w:szCs w:val="20"/>
        </w:rPr>
      </w:pPr>
    </w:p>
    <w:p w14:paraId="1048EC2D" w14:textId="77777777" w:rsidR="00F23345" w:rsidRPr="00041156" w:rsidRDefault="00F23345" w:rsidP="00AA63DE">
      <w:pPr>
        <w:rPr>
          <w:rFonts w:cs="Arial"/>
          <w:szCs w:val="20"/>
        </w:rPr>
      </w:pPr>
    </w:p>
    <w:p w14:paraId="58992F19" w14:textId="6E636E72" w:rsidR="00F23345" w:rsidRPr="00041156" w:rsidRDefault="00F74C7E" w:rsidP="00F74C7E">
      <w:pPr>
        <w:pStyle w:val="Heading4"/>
        <w:numPr>
          <w:ilvl w:val="0"/>
          <w:numId w:val="0"/>
        </w:numPr>
      </w:pPr>
      <w:r w:rsidRPr="00BD40F5">
        <w:t>3.1.1.3.</w:t>
      </w:r>
      <w:r w:rsidR="00BA41FE" w:rsidRPr="00BD40F5">
        <w:t xml:space="preserve">  </w:t>
      </w:r>
      <w:r w:rsidR="0002223D" w:rsidRPr="00BD40F5">
        <w:t>POSEBNI PRIMERI</w:t>
      </w:r>
      <w:r w:rsidR="005740A9" w:rsidRPr="00BD40F5">
        <w:t xml:space="preserve"> VAROVANJA</w:t>
      </w:r>
    </w:p>
    <w:p w14:paraId="07B0A721" w14:textId="77777777" w:rsidR="0007105C" w:rsidRPr="00041156" w:rsidRDefault="0007105C" w:rsidP="00B91BE5"/>
    <w:p w14:paraId="1F0856AF" w14:textId="77777777" w:rsidR="005740A9" w:rsidRPr="00041156" w:rsidRDefault="005740A9" w:rsidP="005740A9">
      <w:pPr>
        <w:rPr>
          <w:rStyle w:val="PageNumber"/>
        </w:rPr>
      </w:pPr>
      <w:r w:rsidRPr="00041156">
        <w:rPr>
          <w:rStyle w:val="PageNumber"/>
        </w:rPr>
        <w:t>Naro</w:t>
      </w:r>
      <w:r w:rsidRPr="00041156">
        <w:rPr>
          <w:rStyle w:val="PageNumber"/>
          <w:rFonts w:hint="eastAsia"/>
        </w:rPr>
        <w:t>č</w:t>
      </w:r>
      <w:r w:rsidRPr="00041156">
        <w:rPr>
          <w:rStyle w:val="PageNumber"/>
        </w:rPr>
        <w:t>nik in izvajalec storitev se dogovorita, da ponudnik na podlagi naro</w:t>
      </w:r>
      <w:r w:rsidRPr="00041156">
        <w:rPr>
          <w:rStyle w:val="PageNumber"/>
          <w:rFonts w:hint="eastAsia"/>
        </w:rPr>
        <w:t>č</w:t>
      </w:r>
      <w:r w:rsidRPr="00041156">
        <w:rPr>
          <w:rStyle w:val="PageNumber"/>
        </w:rPr>
        <w:t>ila s strani naro</w:t>
      </w:r>
      <w:r w:rsidRPr="00041156">
        <w:rPr>
          <w:rStyle w:val="PageNumber"/>
          <w:rFonts w:hint="eastAsia"/>
        </w:rPr>
        <w:t>č</w:t>
      </w:r>
      <w:r w:rsidRPr="00041156">
        <w:rPr>
          <w:rStyle w:val="PageNumber"/>
        </w:rPr>
        <w:t>nika izvaja tudi ostale oblike storitev varovanja na terenskih snemanjih (varovanje reportažnih avtomobilov, tehnike …), skladno z Z</w:t>
      </w:r>
      <w:r w:rsidR="00FE55A9" w:rsidRPr="00041156">
        <w:rPr>
          <w:rStyle w:val="PageNumber"/>
        </w:rPr>
        <w:t>ZasV (Zakonom o zasebnem varovanju)</w:t>
      </w:r>
      <w:r w:rsidRPr="00041156">
        <w:rPr>
          <w:rStyle w:val="PageNumber"/>
        </w:rPr>
        <w:t>, kot tudi druge sorodne storitve.</w:t>
      </w:r>
    </w:p>
    <w:p w14:paraId="1DF24C2C" w14:textId="77777777" w:rsidR="005740A9" w:rsidRPr="00041156" w:rsidRDefault="005740A9" w:rsidP="005740A9">
      <w:pPr>
        <w:rPr>
          <w:rStyle w:val="PageNumber"/>
        </w:rPr>
      </w:pPr>
    </w:p>
    <w:p w14:paraId="7360EA3B" w14:textId="49AD528A" w:rsidR="005740A9" w:rsidRPr="00041156" w:rsidRDefault="005740A9" w:rsidP="005740A9">
      <w:pPr>
        <w:rPr>
          <w:rStyle w:val="PageNumber"/>
        </w:rPr>
      </w:pPr>
      <w:r w:rsidRPr="00041156">
        <w:rPr>
          <w:rStyle w:val="PageNumber"/>
          <w:b/>
        </w:rPr>
        <w:t xml:space="preserve">Posebni primeri varovanja, navedeni v prejšnjem odstavku, predstavljajo ca. </w:t>
      </w:r>
      <w:r w:rsidR="00927FBF">
        <w:rPr>
          <w:rStyle w:val="PageNumber"/>
          <w:b/>
        </w:rPr>
        <w:t>1</w:t>
      </w:r>
      <w:r w:rsidRPr="00041156">
        <w:rPr>
          <w:rStyle w:val="PageNumber"/>
          <w:b/>
        </w:rPr>
        <w:t xml:space="preserve"> % </w:t>
      </w:r>
      <w:r w:rsidR="00927FBF">
        <w:rPr>
          <w:rStyle w:val="PageNumber"/>
          <w:b/>
        </w:rPr>
        <w:t>(</w:t>
      </w:r>
      <w:r w:rsidR="003B4FAC">
        <w:rPr>
          <w:rStyle w:val="PageNumber"/>
          <w:b/>
        </w:rPr>
        <w:t>60 ur</w:t>
      </w:r>
      <w:r w:rsidRPr="00041156">
        <w:rPr>
          <w:rStyle w:val="PageNumber"/>
          <w:b/>
        </w:rPr>
        <w:t>) glede na obseg osnovnega varovanja.</w:t>
      </w:r>
    </w:p>
    <w:p w14:paraId="78C22F38" w14:textId="77777777" w:rsidR="0059499C" w:rsidRDefault="0059499C" w:rsidP="00B91BE5">
      <w:pPr>
        <w:rPr>
          <w:rFonts w:cs="Arial"/>
          <w:szCs w:val="20"/>
          <w:u w:val="single"/>
        </w:rPr>
      </w:pPr>
    </w:p>
    <w:p w14:paraId="6703B48D" w14:textId="45DAF093" w:rsidR="00F23345" w:rsidRDefault="005740A9" w:rsidP="00B91BE5">
      <w:pPr>
        <w:rPr>
          <w:rFonts w:cs="Arial"/>
          <w:b/>
          <w:szCs w:val="20"/>
          <w:u w:val="single"/>
        </w:rPr>
      </w:pPr>
      <w:r w:rsidRPr="00041156">
        <w:rPr>
          <w:rFonts w:cs="Arial"/>
          <w:szCs w:val="20"/>
          <w:u w:val="single"/>
        </w:rPr>
        <w:t>Za točko 3.</w:t>
      </w:r>
      <w:r w:rsidR="00AE2504">
        <w:rPr>
          <w:rFonts w:cs="Arial"/>
          <w:szCs w:val="20"/>
          <w:u w:val="single"/>
        </w:rPr>
        <w:t>1</w:t>
      </w:r>
      <w:r w:rsidRPr="00041156">
        <w:rPr>
          <w:rFonts w:cs="Arial"/>
          <w:szCs w:val="20"/>
          <w:u w:val="single"/>
        </w:rPr>
        <w:t>.1.1. in 3.</w:t>
      </w:r>
      <w:r w:rsidR="00AE2504">
        <w:rPr>
          <w:rFonts w:cs="Arial"/>
          <w:szCs w:val="20"/>
          <w:u w:val="single"/>
        </w:rPr>
        <w:t>1</w:t>
      </w:r>
      <w:r w:rsidRPr="00041156">
        <w:rPr>
          <w:rFonts w:cs="Arial"/>
          <w:szCs w:val="20"/>
          <w:u w:val="single"/>
        </w:rPr>
        <w:t xml:space="preserve">.1.2. bo ponudnik v obrazcu ponudbe navedel </w:t>
      </w:r>
      <w:r w:rsidR="0039768E" w:rsidRPr="00041156">
        <w:rPr>
          <w:rFonts w:cs="Arial"/>
          <w:szCs w:val="20"/>
          <w:u w:val="single"/>
        </w:rPr>
        <w:t>letno vrednost, za točko 3.</w:t>
      </w:r>
      <w:r w:rsidR="00AE2504">
        <w:rPr>
          <w:rFonts w:cs="Arial"/>
          <w:szCs w:val="20"/>
          <w:u w:val="single"/>
        </w:rPr>
        <w:t>1</w:t>
      </w:r>
      <w:r w:rsidR="0039768E" w:rsidRPr="00041156">
        <w:rPr>
          <w:rFonts w:cs="Arial"/>
          <w:szCs w:val="20"/>
          <w:u w:val="single"/>
        </w:rPr>
        <w:t>.1.3.pa urno postavko.</w:t>
      </w:r>
    </w:p>
    <w:p w14:paraId="6CD74A93" w14:textId="77777777" w:rsidR="00B91BE5" w:rsidRDefault="00B91BE5" w:rsidP="00A93166">
      <w:pPr>
        <w:ind w:right="5"/>
        <w:rPr>
          <w:rFonts w:eastAsia="Arial"/>
          <w:i/>
          <w:color w:val="000000"/>
        </w:rPr>
      </w:pPr>
    </w:p>
    <w:p w14:paraId="6788B523" w14:textId="77777777" w:rsidR="00D6534B" w:rsidRDefault="00D6534B">
      <w:pPr>
        <w:jc w:val="left"/>
        <w:rPr>
          <w:caps/>
          <w:sz w:val="22"/>
          <w:szCs w:val="20"/>
        </w:rPr>
      </w:pPr>
    </w:p>
    <w:p w14:paraId="45481FDA" w14:textId="513F814D" w:rsidR="006A1A48" w:rsidRPr="00F96099" w:rsidRDefault="006A1A48" w:rsidP="000618F7">
      <w:pPr>
        <w:pStyle w:val="Heading2"/>
      </w:pPr>
      <w:bookmarkStart w:id="36" w:name="_Toc100132888"/>
      <w:r w:rsidRPr="00F96099">
        <w:t>OGLED LOKACIJE</w:t>
      </w:r>
      <w:bookmarkEnd w:id="36"/>
      <w:r w:rsidR="00F74C7E">
        <w:t xml:space="preserve">                </w:t>
      </w:r>
    </w:p>
    <w:p w14:paraId="7AFAD525" w14:textId="73D9A77C" w:rsidR="00F66CD6" w:rsidRDefault="00F66CD6" w:rsidP="00E0003F"/>
    <w:p w14:paraId="03526E53" w14:textId="77777777" w:rsidR="001603F5" w:rsidRDefault="001603F5" w:rsidP="001603F5">
      <w:r>
        <w:t xml:space="preserve">Ogled lokacije je za vse zainteresirane ponudnike </w:t>
      </w:r>
      <w:r w:rsidRPr="005A7F73">
        <w:rPr>
          <w:b/>
          <w:bCs/>
        </w:rPr>
        <w:t>PRIPOROČLJIV</w:t>
      </w:r>
      <w:r>
        <w:t xml:space="preserve">.  Pred pričetkom ogleda mora ponudnik naročniku predložiti </w:t>
      </w:r>
      <w:r w:rsidRPr="003E20AE">
        <w:t>podpisano pooblastilo za sodelovanje na ogledu lokacije za javno naročilo z interno oznako JN-S0</w:t>
      </w:r>
      <w:r>
        <w:t>622.</w:t>
      </w:r>
    </w:p>
    <w:p w14:paraId="0C5F1104" w14:textId="77777777" w:rsidR="001603F5" w:rsidRPr="003E20AE" w:rsidRDefault="001603F5" w:rsidP="001603F5"/>
    <w:p w14:paraId="361C7609" w14:textId="02C94C5E" w:rsidR="001603F5" w:rsidRDefault="001603F5" w:rsidP="001603F5">
      <w:pPr>
        <w:rPr>
          <w:b/>
        </w:rPr>
      </w:pPr>
      <w:r w:rsidRPr="00A1538A">
        <w:t>Ponudniki se morajo za ogled prijaviti</w:t>
      </w:r>
      <w:r w:rsidRPr="00A1538A">
        <w:rPr>
          <w:b/>
          <w:bCs/>
        </w:rPr>
        <w:t xml:space="preserve"> najkasneje 1 </w:t>
      </w:r>
      <w:r>
        <w:rPr>
          <w:b/>
          <w:bCs/>
        </w:rPr>
        <w:t xml:space="preserve">delovni </w:t>
      </w:r>
      <w:r w:rsidRPr="00A1538A">
        <w:rPr>
          <w:b/>
          <w:bCs/>
        </w:rPr>
        <w:t>dan pred</w:t>
      </w:r>
      <w:r w:rsidRPr="00A1538A">
        <w:t xml:space="preserve"> terminom ogleda</w:t>
      </w:r>
      <w:r>
        <w:t xml:space="preserve"> na elektronski naslov: </w:t>
      </w:r>
      <w:hyperlink r:id="rId16" w:history="1">
        <w:r w:rsidRPr="00EE50E5">
          <w:rPr>
            <w:rStyle w:val="Hyperlink"/>
          </w:rPr>
          <w:t>javna.narocila@rtvslo.si</w:t>
        </w:r>
      </w:hyperlink>
      <w:r>
        <w:t xml:space="preserve"> </w:t>
      </w:r>
      <w:r w:rsidRPr="00C86928">
        <w:t xml:space="preserve">s </w:t>
      </w:r>
      <w:r w:rsidRPr="004E3F89">
        <w:t>pripisom »Ogled lokacije za JN-S0</w:t>
      </w:r>
      <w:r>
        <w:t>621</w:t>
      </w:r>
      <w:r w:rsidRPr="004E3F89">
        <w:t>«</w:t>
      </w:r>
      <w:r w:rsidRPr="004E3F89">
        <w:rPr>
          <w:b/>
        </w:rPr>
        <w:t>.</w:t>
      </w:r>
    </w:p>
    <w:p w14:paraId="7CE90ED9" w14:textId="77777777" w:rsidR="001603F5" w:rsidRDefault="001603F5" w:rsidP="001603F5"/>
    <w:p w14:paraId="13EB98B7" w14:textId="4C24F46F" w:rsidR="001603F5" w:rsidRDefault="001603F5" w:rsidP="001603F5">
      <w:pPr>
        <w:rPr>
          <w:b/>
          <w:bCs/>
        </w:rPr>
      </w:pPr>
      <w:r w:rsidRPr="003C1598">
        <w:rPr>
          <w:b/>
          <w:bCs/>
        </w:rPr>
        <w:t>Ogled lokacije</w:t>
      </w:r>
      <w:r w:rsidR="00C8179D" w:rsidRPr="003C1598">
        <w:rPr>
          <w:b/>
          <w:bCs/>
        </w:rPr>
        <w:t xml:space="preserve"> bo potekal v </w:t>
      </w:r>
      <w:r w:rsidR="003C1598" w:rsidRPr="003C1598">
        <w:rPr>
          <w:b/>
          <w:bCs/>
        </w:rPr>
        <w:t>ponedeljek,</w:t>
      </w:r>
      <w:r w:rsidR="00C8179D" w:rsidRPr="003C1598">
        <w:rPr>
          <w:b/>
          <w:bCs/>
        </w:rPr>
        <w:t xml:space="preserve"> </w:t>
      </w:r>
      <w:r w:rsidRPr="003C1598">
        <w:rPr>
          <w:b/>
          <w:bCs/>
        </w:rPr>
        <w:t xml:space="preserve">dne </w:t>
      </w:r>
      <w:r w:rsidR="003C1598" w:rsidRPr="003C1598">
        <w:rPr>
          <w:b/>
          <w:bCs/>
        </w:rPr>
        <w:t>25</w:t>
      </w:r>
      <w:r w:rsidRPr="003C1598">
        <w:rPr>
          <w:b/>
          <w:bCs/>
        </w:rPr>
        <w:t xml:space="preserve">. 4. 2022 med 9.00 in </w:t>
      </w:r>
      <w:r w:rsidR="003C1598" w:rsidRPr="003C1598">
        <w:rPr>
          <w:b/>
          <w:bCs/>
        </w:rPr>
        <w:t>12</w:t>
      </w:r>
      <w:r w:rsidRPr="003C1598">
        <w:rPr>
          <w:b/>
          <w:bCs/>
        </w:rPr>
        <w:t>. uro.</w:t>
      </w:r>
      <w:r>
        <w:rPr>
          <w:b/>
          <w:bCs/>
        </w:rPr>
        <w:t xml:space="preserve">  </w:t>
      </w:r>
    </w:p>
    <w:p w14:paraId="504E5DF3" w14:textId="77777777" w:rsidR="001603F5" w:rsidRDefault="001603F5" w:rsidP="001603F5">
      <w:pPr>
        <w:rPr>
          <w:b/>
          <w:bCs/>
        </w:rPr>
      </w:pPr>
    </w:p>
    <w:p w14:paraId="3131CADD" w14:textId="77777777" w:rsidR="00C8179D" w:rsidRDefault="001603F5" w:rsidP="001603F5">
      <w:pPr>
        <w:rPr>
          <w:bCs/>
        </w:rPr>
      </w:pPr>
      <w:r w:rsidRPr="00A1538A">
        <w:rPr>
          <w:bCs/>
        </w:rPr>
        <w:t>Naročnik bo prijavljene ponudnike obvestil o točni uri ogleda s pomočjo elektronske pošte.</w:t>
      </w:r>
      <w:r w:rsidR="00C8179D">
        <w:rPr>
          <w:bCs/>
        </w:rPr>
        <w:t xml:space="preserve"> </w:t>
      </w:r>
    </w:p>
    <w:p w14:paraId="1913947E" w14:textId="77777777" w:rsidR="001603F5" w:rsidRDefault="001603F5" w:rsidP="001603F5">
      <w:pPr>
        <w:rPr>
          <w:b/>
        </w:rPr>
      </w:pPr>
    </w:p>
    <w:p w14:paraId="1F346B9C" w14:textId="194444DD" w:rsidR="001603F5" w:rsidRPr="00AE2504" w:rsidRDefault="001603F5" w:rsidP="001603F5">
      <w:pPr>
        <w:rPr>
          <w:rFonts w:cs="Arial"/>
        </w:rPr>
      </w:pPr>
      <w:r w:rsidRPr="00AE2504">
        <w:rPr>
          <w:rFonts w:cs="Arial"/>
          <w:u w:val="single"/>
        </w:rPr>
        <w:t>Oseba ponudnika, ki se namerava udeležiti ogleda, mora na ogled prinesti s strani ponudnika podpisano pooblastilo.</w:t>
      </w:r>
      <w:r w:rsidRPr="00AE2504">
        <w:rPr>
          <w:rFonts w:cs="Arial"/>
        </w:rPr>
        <w:t xml:space="preserve"> Iz pooblastila mora biti razvidno ime osebe, ki se v imenu ponudnika udeležuje ogleda ter da je pooblastilo izdano za namen izvedbe ogleda. Oseba ponudnika mora svojo identiteto verificirati s predložitvijo osebnega dokumenta.</w:t>
      </w:r>
    </w:p>
    <w:p w14:paraId="3910FE3D" w14:textId="77777777" w:rsidR="001603F5" w:rsidRDefault="001603F5" w:rsidP="001603F5"/>
    <w:p w14:paraId="5BF63756" w14:textId="77777777" w:rsidR="001603F5" w:rsidRPr="00611E46" w:rsidRDefault="001603F5" w:rsidP="001603F5">
      <w:r w:rsidRPr="00611E46">
        <w:t xml:space="preserve">O opravljenem ogledu ponudnik in naročnik izpolnita potrdilo o ogledu lokacije, ki </w:t>
      </w:r>
      <w:r>
        <w:t>ga</w:t>
      </w:r>
      <w:r w:rsidRPr="00611E46">
        <w:t xml:space="preserve"> ponudnik priloži ponudbeni dokumentaciji.</w:t>
      </w:r>
    </w:p>
    <w:p w14:paraId="0FB5BB88" w14:textId="77777777" w:rsidR="001603F5" w:rsidRDefault="001603F5" w:rsidP="001603F5">
      <w:pPr>
        <w:rPr>
          <w:highlight w:val="green"/>
        </w:rPr>
      </w:pPr>
    </w:p>
    <w:p w14:paraId="49E8095A" w14:textId="77777777" w:rsidR="001603F5" w:rsidRPr="002736C9" w:rsidRDefault="001603F5" w:rsidP="001603F5">
      <w:pPr>
        <w:rPr>
          <w:rFonts w:cs="Arial"/>
          <w:b/>
          <w:bCs/>
        </w:rPr>
      </w:pPr>
      <w:r w:rsidRPr="002736C9">
        <w:rPr>
          <w:rFonts w:cs="Arial"/>
          <w:b/>
          <w:bCs/>
        </w:rPr>
        <w:t>V primeru, da se ponudnik ogleda ne udeleži, mora prav tako ponudbi priložiti podpisano potrdilo – izjavo, s čimer potrdi, da ima vse informacije in podatke za kvalitetno pripravo ponudbe.</w:t>
      </w:r>
    </w:p>
    <w:p w14:paraId="65BB9D55" w14:textId="77777777" w:rsidR="001603F5" w:rsidRDefault="001603F5" w:rsidP="001603F5"/>
    <w:p w14:paraId="698FA556" w14:textId="77777777" w:rsidR="001603F5" w:rsidRPr="004C1532" w:rsidRDefault="001603F5" w:rsidP="001603F5">
      <w:pPr>
        <w:rPr>
          <w:rFonts w:cs="Arial"/>
          <w:b/>
        </w:rPr>
      </w:pPr>
      <w:r w:rsidRPr="004C1532">
        <w:rPr>
          <w:rFonts w:cs="Arial"/>
          <w:b/>
        </w:rPr>
        <w:t xml:space="preserve">Naročnik ne bo priznaval nobenih dodatnih stroškov pri izvedbi </w:t>
      </w:r>
      <w:r>
        <w:rPr>
          <w:rFonts w:cs="Arial"/>
          <w:b/>
        </w:rPr>
        <w:t>storitev</w:t>
      </w:r>
      <w:r w:rsidRPr="004C1532">
        <w:rPr>
          <w:rFonts w:cs="Arial"/>
          <w:b/>
        </w:rPr>
        <w:t>, ki so vezan</w:t>
      </w:r>
      <w:r>
        <w:rPr>
          <w:rFonts w:cs="Arial"/>
          <w:b/>
        </w:rPr>
        <w:t>e</w:t>
      </w:r>
      <w:r w:rsidRPr="004C1532">
        <w:rPr>
          <w:rFonts w:cs="Arial"/>
          <w:b/>
        </w:rPr>
        <w:t xml:space="preserve"> na nepoznavanje objekta, lokacije, stanja na </w:t>
      </w:r>
      <w:r>
        <w:rPr>
          <w:rFonts w:cs="Arial"/>
          <w:b/>
        </w:rPr>
        <w:t>objektu</w:t>
      </w:r>
      <w:r w:rsidRPr="004C1532">
        <w:rPr>
          <w:rFonts w:cs="Arial"/>
          <w:b/>
        </w:rPr>
        <w:t xml:space="preserve"> ali napačnega interpretiranja </w:t>
      </w:r>
      <w:r>
        <w:rPr>
          <w:rFonts w:cs="Arial"/>
          <w:b/>
        </w:rPr>
        <w:t>obsega storitev ter velikosti objekta</w:t>
      </w:r>
      <w:r w:rsidRPr="004C1532">
        <w:rPr>
          <w:rFonts w:cs="Arial"/>
          <w:b/>
        </w:rPr>
        <w:t>.</w:t>
      </w:r>
    </w:p>
    <w:p w14:paraId="46C6BDD1" w14:textId="77777777" w:rsidR="001603F5" w:rsidRDefault="001603F5" w:rsidP="001603F5"/>
    <w:p w14:paraId="516CD224" w14:textId="77777777" w:rsidR="001603F5" w:rsidRPr="00395C2F" w:rsidRDefault="001603F5" w:rsidP="001603F5">
      <w:r w:rsidRPr="00395C2F">
        <w:t>Predstavnik ponudnika, ki bo prišel na ogled lokacije mora upoštevati priporočila za preprečevanje okužbe z virusom SARS-CoV-2 in sam poskrbeti za ustrezno zaščito. V kolikor ne bo upošteval priporočil in ne bo poskrbel za ustrezno zaščito, ogled lokacij ne bo mogoč.</w:t>
      </w:r>
    </w:p>
    <w:p w14:paraId="0D24F73C" w14:textId="77777777" w:rsidR="00FF4390" w:rsidRPr="00FF4390" w:rsidRDefault="00FF4390" w:rsidP="00FF4390">
      <w:pPr>
        <w:rPr>
          <w:highlight w:val="green"/>
        </w:rPr>
      </w:pPr>
    </w:p>
    <w:p w14:paraId="5E2D641B" w14:textId="77777777" w:rsidR="006A1A48" w:rsidRDefault="006A1A48"/>
    <w:p w14:paraId="0E663934" w14:textId="77777777" w:rsidR="00712D51" w:rsidRDefault="00712D51" w:rsidP="00712D51">
      <w:bookmarkStart w:id="37" w:name="_Toc14052255"/>
      <w:bookmarkStart w:id="38" w:name="_Toc14052432"/>
      <w:bookmarkStart w:id="39" w:name="_Toc14055376"/>
      <w:bookmarkStart w:id="40" w:name="_Toc15030895"/>
    </w:p>
    <w:p w14:paraId="02AD27C2" w14:textId="77777777" w:rsidR="006A1A48" w:rsidRDefault="0017069E">
      <w:pPr>
        <w:pStyle w:val="Heading1"/>
      </w:pPr>
      <w:r w:rsidRPr="00712D51">
        <w:br w:type="page"/>
      </w:r>
      <w:bookmarkStart w:id="41" w:name="_Toc100132889"/>
      <w:r w:rsidR="006A1A48">
        <w:lastRenderedPageBreak/>
        <w:t>PONUDBENA DOKUMENTACIJA</w:t>
      </w:r>
      <w:bookmarkEnd w:id="37"/>
      <w:bookmarkEnd w:id="38"/>
      <w:bookmarkEnd w:id="39"/>
      <w:bookmarkEnd w:id="40"/>
      <w:bookmarkEnd w:id="41"/>
    </w:p>
    <w:p w14:paraId="47DAE2DE" w14:textId="77777777" w:rsidR="006A1A48" w:rsidRDefault="006A1A48"/>
    <w:p w14:paraId="333E2AA1" w14:textId="77777777" w:rsidR="006A1A48" w:rsidRDefault="006A1A48" w:rsidP="00FD4986">
      <w:pPr>
        <w:pStyle w:val="Heading2"/>
      </w:pPr>
      <w:bookmarkStart w:id="42" w:name="_Toc100132890"/>
      <w:r>
        <w:t>Splošni pogoji za izdelavo ponudbene dokumentacije</w:t>
      </w:r>
      <w:bookmarkEnd w:id="42"/>
    </w:p>
    <w:p w14:paraId="72F63402" w14:textId="77777777" w:rsidR="006A1A48" w:rsidRDefault="006A1A48" w:rsidP="00557467">
      <w:pPr>
        <w:pStyle w:val="Heading3"/>
      </w:pPr>
      <w:bookmarkStart w:id="43" w:name="_Toc100132891"/>
      <w:r>
        <w:t>Pojasnila k dokumentacij</w:t>
      </w:r>
      <w:r w:rsidR="00935C85">
        <w:t>i v zvezi z oddajo javnega naročila</w:t>
      </w:r>
      <w:bookmarkEnd w:id="43"/>
    </w:p>
    <w:p w14:paraId="6A36228A" w14:textId="77777777" w:rsidR="001E287F" w:rsidRDefault="001E287F" w:rsidP="00935C85"/>
    <w:p w14:paraId="500F055E" w14:textId="77777777" w:rsidR="00A324E7" w:rsidRPr="00B612C8" w:rsidRDefault="00A324E7" w:rsidP="00A324E7">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6B4DCBA0" w14:textId="77777777" w:rsidR="00A324E7" w:rsidRPr="00B612C8" w:rsidRDefault="00A324E7" w:rsidP="00A324E7">
      <w:pPr>
        <w:rPr>
          <w:noProof/>
        </w:rPr>
      </w:pPr>
    </w:p>
    <w:p w14:paraId="2289A938" w14:textId="57C350D1" w:rsidR="00A324E7" w:rsidRPr="00B612C8" w:rsidRDefault="00A324E7" w:rsidP="00A324E7">
      <w:pPr>
        <w:rPr>
          <w:noProof/>
        </w:rPr>
      </w:pPr>
      <w:r w:rsidRPr="00330926">
        <w:rPr>
          <w:noProof/>
        </w:rPr>
        <w:t xml:space="preserve">Rok za vprašanja je do </w:t>
      </w:r>
      <w:r w:rsidR="001603F5" w:rsidRPr="00330926">
        <w:rPr>
          <w:b/>
          <w:bCs/>
          <w:noProof/>
        </w:rPr>
        <w:t>4</w:t>
      </w:r>
      <w:r w:rsidRPr="00330926">
        <w:rPr>
          <w:b/>
          <w:bCs/>
          <w:noProof/>
        </w:rPr>
        <w:t>.</w:t>
      </w:r>
      <w:r w:rsidRPr="00330926">
        <w:rPr>
          <w:b/>
          <w:noProof/>
        </w:rPr>
        <w:t xml:space="preserve"> </w:t>
      </w:r>
      <w:r w:rsidR="001603F5" w:rsidRPr="00330926">
        <w:rPr>
          <w:b/>
          <w:noProof/>
        </w:rPr>
        <w:t>5</w:t>
      </w:r>
      <w:r w:rsidRPr="00330926">
        <w:rPr>
          <w:b/>
          <w:noProof/>
        </w:rPr>
        <w:t>. 2022 do 09:00</w:t>
      </w:r>
      <w:r w:rsidRPr="00330926">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162D98FF" w14:textId="77777777" w:rsidR="00A324E7" w:rsidRPr="00B612C8" w:rsidRDefault="00A324E7" w:rsidP="00A324E7">
      <w:pPr>
        <w:rPr>
          <w:rFonts w:cs="Arial"/>
          <w:i/>
          <w:noProof/>
          <w:sz w:val="18"/>
          <w:szCs w:val="18"/>
        </w:rPr>
      </w:pPr>
    </w:p>
    <w:p w14:paraId="6E532555" w14:textId="77777777" w:rsidR="00A324E7" w:rsidRPr="004A5360" w:rsidRDefault="00A324E7" w:rsidP="00A324E7">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06CC1EA6" w14:textId="77777777" w:rsidR="00A324E7" w:rsidRPr="00B612C8" w:rsidRDefault="00A324E7" w:rsidP="00A324E7">
      <w:pPr>
        <w:rPr>
          <w:noProof/>
        </w:rPr>
      </w:pPr>
    </w:p>
    <w:p w14:paraId="5FC08804" w14:textId="77777777" w:rsidR="00A324E7" w:rsidRPr="00B612C8" w:rsidRDefault="00A324E7" w:rsidP="00A324E7">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5DF1368" w14:textId="77777777" w:rsidR="00E0003F" w:rsidRDefault="00E0003F">
      <w:pPr>
        <w:rPr>
          <w:lang w:eastAsia="sl-SI"/>
        </w:rPr>
      </w:pPr>
    </w:p>
    <w:p w14:paraId="49F851C0" w14:textId="77777777" w:rsidR="006A1A48" w:rsidRDefault="006A1A48" w:rsidP="00557467">
      <w:pPr>
        <w:pStyle w:val="Heading3"/>
      </w:pPr>
      <w:bookmarkStart w:id="44" w:name="_Toc100132892"/>
      <w:r>
        <w:t>Jezik</w:t>
      </w:r>
      <w:bookmarkEnd w:id="44"/>
    </w:p>
    <w:p w14:paraId="56650BD7" w14:textId="77777777" w:rsidR="006A1A48" w:rsidRDefault="006A1A48">
      <w:pPr>
        <w:rPr>
          <w:color w:val="000000"/>
        </w:rPr>
      </w:pPr>
      <w:r>
        <w:rPr>
          <w:color w:val="000000"/>
        </w:rPr>
        <w:t>Ponudbe morajo biti izdelane v slovenskem jeziku.</w:t>
      </w:r>
    </w:p>
    <w:p w14:paraId="7D840FD1" w14:textId="77777777" w:rsidR="0042189C" w:rsidRPr="001C6477" w:rsidRDefault="0042189C">
      <w:pPr>
        <w:rPr>
          <w:rFonts w:cs="Arial"/>
          <w:szCs w:val="20"/>
        </w:rPr>
      </w:pPr>
    </w:p>
    <w:p w14:paraId="4E5FC786" w14:textId="77777777" w:rsidR="006A1A48" w:rsidRDefault="006A1A48" w:rsidP="00557467">
      <w:pPr>
        <w:pStyle w:val="Heading3"/>
      </w:pPr>
      <w:bookmarkStart w:id="45" w:name="_Toc100132893"/>
      <w:r>
        <w:t>Označevanje</w:t>
      </w:r>
      <w:bookmarkEnd w:id="45"/>
    </w:p>
    <w:p w14:paraId="4B765099"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4FECD29"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0E114DA1"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48DBC1A6" w14:textId="77777777" w:rsidR="006A1A48" w:rsidRDefault="006A1A48" w:rsidP="006063A9">
      <w:pPr>
        <w:spacing w:before="120"/>
      </w:pPr>
      <w:r>
        <w:t>Naročnik ne odgovarja za zaupnost podatkov, ki ne bodo označeni kot je zgoraj navedeno.</w:t>
      </w:r>
    </w:p>
    <w:p w14:paraId="31A0E4EF" w14:textId="77777777" w:rsidR="006A1A48" w:rsidRDefault="006A1A48" w:rsidP="006063A9">
      <w:pPr>
        <w:spacing w:before="120"/>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047B6052" w14:textId="77777777" w:rsidR="006A1A48" w:rsidRDefault="006A1A48" w:rsidP="006063A9">
      <w:pPr>
        <w:spacing w:before="120"/>
      </w:pPr>
      <w:r>
        <w:t>Če ponudnik v roku, ki ga določi naročnik, ne prekliče zaupnosti, naročnik ponudbo v celoti zavrne.</w:t>
      </w:r>
    </w:p>
    <w:p w14:paraId="0C2AE5CF" w14:textId="77777777" w:rsidR="006A1A48" w:rsidRDefault="006A1A48"/>
    <w:p w14:paraId="64BEFCA1" w14:textId="77777777" w:rsidR="006A1A48" w:rsidRDefault="006A1A48" w:rsidP="00557467">
      <w:pPr>
        <w:pStyle w:val="Heading3"/>
      </w:pPr>
      <w:bookmarkStart w:id="46" w:name="_Toc100132894"/>
      <w:r>
        <w:t>Vsebina ponudbe</w:t>
      </w:r>
      <w:bookmarkEnd w:id="46"/>
    </w:p>
    <w:p w14:paraId="0DEEA2CE" w14:textId="77777777" w:rsidR="00896B02" w:rsidRDefault="00896B02" w:rsidP="00935C85">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16E8650C" w14:textId="77777777" w:rsidR="006A1A48" w:rsidRDefault="006A1A48"/>
    <w:p w14:paraId="6C793747" w14:textId="77777777" w:rsidR="00935C85" w:rsidRPr="00494A7F" w:rsidRDefault="00935C85" w:rsidP="00935C85">
      <w:pPr>
        <w:pStyle w:val="Heading3"/>
      </w:pPr>
      <w:bookmarkStart w:id="47" w:name="_Toc480292244"/>
      <w:bookmarkStart w:id="48" w:name="_Toc100132895"/>
      <w:r w:rsidRPr="00494A7F">
        <w:t>Alternativne ponudbe in variante ponudbe</w:t>
      </w:r>
      <w:bookmarkEnd w:id="47"/>
      <w:bookmarkEnd w:id="48"/>
    </w:p>
    <w:p w14:paraId="014A884C" w14:textId="77777777" w:rsidR="00935C85" w:rsidRPr="00494A7F" w:rsidRDefault="00935C85" w:rsidP="00935C85">
      <w:r w:rsidRPr="00494A7F">
        <w:t>Alternativne in variantne ponudbe niso dopustne.</w:t>
      </w:r>
    </w:p>
    <w:p w14:paraId="235B757F" w14:textId="77777777" w:rsidR="00935C85" w:rsidRDefault="00935C85"/>
    <w:p w14:paraId="06B75139" w14:textId="77777777" w:rsidR="000F7059" w:rsidRDefault="000F7059" w:rsidP="000F7059">
      <w:pPr>
        <w:pStyle w:val="Heading3"/>
      </w:pPr>
      <w:bookmarkStart w:id="49" w:name="_Toc100132896"/>
      <w:r>
        <w:t>Oblika ponudbe</w:t>
      </w:r>
      <w:bookmarkEnd w:id="49"/>
    </w:p>
    <w:p w14:paraId="41B3ACA5" w14:textId="77777777" w:rsidR="00BE4A48" w:rsidRPr="00494A7F" w:rsidRDefault="00BE4A48" w:rsidP="00BE4A48">
      <w:pPr>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 ki so objavljeni </w:t>
      </w:r>
      <w:r w:rsidRPr="00494A7F">
        <w:rPr>
          <w:rFonts w:cs="Arial"/>
          <w:color w:val="282828"/>
          <w:szCs w:val="20"/>
        </w:rPr>
        <w:lastRenderedPageBreak/>
        <w:t xml:space="preserve">na spletni strani naročnika. V primeru, da bo naročnik ugotovil, da je ponudnik spreminjal besedilo v obrazcih (ali morebitne odgovore, spremembe in dopolnitve), ki jih je določil naročnik, bo tako ponudbo izločil iz nadaljnjega postopka. </w:t>
      </w:r>
    </w:p>
    <w:p w14:paraId="24F3093A" w14:textId="77777777" w:rsidR="00BE4A48" w:rsidRPr="00494A7F" w:rsidRDefault="00BE4A48" w:rsidP="00BE4A48">
      <w:r w:rsidRPr="00494A7F">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1AB5B89C" w14:textId="77777777" w:rsidR="000F7059" w:rsidRDefault="000F7059"/>
    <w:p w14:paraId="4877F789" w14:textId="77777777" w:rsidR="006A1A48" w:rsidRDefault="006A1A48" w:rsidP="00557467">
      <w:pPr>
        <w:pStyle w:val="Heading3"/>
      </w:pPr>
      <w:bookmarkStart w:id="50" w:name="_Toc100132897"/>
      <w:r>
        <w:t>Veljavnost ponudb</w:t>
      </w:r>
      <w:bookmarkEnd w:id="50"/>
    </w:p>
    <w:p w14:paraId="3D602BD2" w14:textId="77949A9F" w:rsidR="006A1A48" w:rsidRDefault="006A1A48">
      <w:r w:rsidRPr="00C62AF3">
        <w:t xml:space="preserve">Ponudbe morajo biti veljavne do </w:t>
      </w:r>
      <w:r w:rsidR="006C23F8">
        <w:rPr>
          <w:b/>
        </w:rPr>
        <w:t>15</w:t>
      </w:r>
      <w:r w:rsidRPr="001603F5">
        <w:rPr>
          <w:b/>
        </w:rPr>
        <w:t xml:space="preserve">. </w:t>
      </w:r>
      <w:r w:rsidR="00041156" w:rsidRPr="001603F5">
        <w:rPr>
          <w:b/>
        </w:rPr>
        <w:t>7</w:t>
      </w:r>
      <w:r w:rsidRPr="001603F5">
        <w:rPr>
          <w:b/>
        </w:rPr>
        <w:t>. 20</w:t>
      </w:r>
      <w:r w:rsidR="00A324E7" w:rsidRPr="001603F5">
        <w:rPr>
          <w:b/>
        </w:rPr>
        <w:t>22</w:t>
      </w:r>
      <w:r w:rsidRPr="001603F5">
        <w:rPr>
          <w:b/>
        </w:rPr>
        <w:t>.</w:t>
      </w:r>
      <w:r w:rsidRPr="001603F5">
        <w:t xml:space="preserve"> Ponudbe</w:t>
      </w:r>
      <w:r w:rsidRPr="00C62AF3">
        <w:t>, ki ne bodo veljavne do navedenega roka, bodo</w:t>
      </w:r>
      <w:r>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D7DE418" w14:textId="77777777" w:rsidR="006A1A48" w:rsidRDefault="006A1A48"/>
    <w:p w14:paraId="51A42729" w14:textId="77777777" w:rsidR="006A1A48" w:rsidRDefault="006A1A48"/>
    <w:p w14:paraId="217F43D0" w14:textId="77777777" w:rsidR="005338BD" w:rsidRDefault="005338BD"/>
    <w:p w14:paraId="2A5935F7" w14:textId="77777777" w:rsidR="006A1A48" w:rsidRDefault="006A1A48" w:rsidP="00FD4986">
      <w:pPr>
        <w:pStyle w:val="Heading2"/>
      </w:pPr>
      <w:bookmarkStart w:id="51" w:name="_Toc100132898"/>
      <w:r>
        <w:t>Dokumenti v ponudbeni dokumentaciji</w:t>
      </w:r>
      <w:bookmarkEnd w:id="51"/>
    </w:p>
    <w:p w14:paraId="3B780F6F" w14:textId="72A5D68D" w:rsidR="001E287F" w:rsidRDefault="001E287F" w:rsidP="001E287F">
      <w:pPr>
        <w:rPr>
          <w:b/>
          <w:i/>
          <w:noProof/>
        </w:rPr>
      </w:pPr>
    </w:p>
    <w:p w14:paraId="5F24DD40" w14:textId="2448CE2C" w:rsidR="00A324E7" w:rsidRDefault="00A324E7" w:rsidP="001E287F">
      <w:pPr>
        <w:rPr>
          <w:b/>
          <w:i/>
          <w:noProof/>
        </w:rPr>
      </w:pPr>
    </w:p>
    <w:p w14:paraId="6954F35D" w14:textId="725A890C" w:rsidR="00A324E7" w:rsidRPr="005F1259" w:rsidRDefault="00A324E7" w:rsidP="00A324E7">
      <w:pPr>
        <w:rPr>
          <w:b/>
          <w:i/>
          <w:noProof/>
        </w:rPr>
      </w:pPr>
      <w:r w:rsidRPr="005F1259">
        <w:rPr>
          <w:b/>
          <w:i/>
          <w:noProof/>
        </w:rPr>
        <w:t>Ponudnik v sistem e-JN v razdelek »Skupna ponudbena vrednost« v zato namenjen prostor vpiše skupni ponudbeni znesek brez davka v EUR</w:t>
      </w:r>
      <w:r w:rsidR="00BB1E6E">
        <w:rPr>
          <w:b/>
          <w:i/>
          <w:noProof/>
        </w:rPr>
        <w:t xml:space="preserve"> </w:t>
      </w:r>
      <w:r w:rsidR="00BB1E6E">
        <w:rPr>
          <w:b/>
          <w:i/>
          <w:noProof/>
          <w:color w:val="C00000"/>
        </w:rPr>
        <w:t>(ponudnik tu vnese znesek iz Predračuna, postavke 01)</w:t>
      </w:r>
      <w:r w:rsidR="00BB1E6E" w:rsidRPr="005F1259">
        <w:rPr>
          <w:b/>
          <w:i/>
          <w:noProof/>
        </w:rPr>
        <w:t xml:space="preserve"> </w:t>
      </w:r>
      <w:r w:rsidRPr="005F1259">
        <w:rPr>
          <w:b/>
          <w:i/>
          <w:noProof/>
        </w:rPr>
        <w:t>in znesek davka v EUR</w:t>
      </w:r>
      <w:r>
        <w:rPr>
          <w:b/>
          <w:i/>
          <w:noProof/>
        </w:rPr>
        <w:t xml:space="preserve">. </w:t>
      </w:r>
      <w:r w:rsidRPr="005F1259">
        <w:rPr>
          <w:b/>
          <w:i/>
          <w:noProof/>
        </w:rPr>
        <w:t xml:space="preserve">Znesek skupaj z davkom v EUR se izračuna samodejno. </w:t>
      </w:r>
    </w:p>
    <w:p w14:paraId="7B092B38" w14:textId="77777777" w:rsidR="00A324E7" w:rsidRPr="005F1259" w:rsidRDefault="00A324E7" w:rsidP="00A324E7">
      <w:pPr>
        <w:rPr>
          <w:b/>
          <w:i/>
          <w:noProof/>
        </w:rPr>
      </w:pPr>
    </w:p>
    <w:p w14:paraId="29CC0DE3" w14:textId="77777777" w:rsidR="00A324E7" w:rsidRPr="005F1259" w:rsidRDefault="00A324E7" w:rsidP="00A324E7">
      <w:pPr>
        <w:rPr>
          <w:b/>
          <w:i/>
          <w:noProof/>
        </w:rPr>
      </w:pPr>
      <w:r w:rsidRPr="005F1259">
        <w:rPr>
          <w:b/>
          <w:i/>
          <w:noProof/>
        </w:rPr>
        <w:t xml:space="preserve">V del »Predračun« pa naloži obrazec Predračun, zahtevan v točki 4.2.1 Dokumentacije v zvezo z oddajo javnega naročila v obliki pdf. </w:t>
      </w:r>
    </w:p>
    <w:p w14:paraId="143D91C3" w14:textId="77777777" w:rsidR="00A324E7" w:rsidRPr="005F1259" w:rsidRDefault="00A324E7" w:rsidP="00A324E7">
      <w:pPr>
        <w:rPr>
          <w:b/>
          <w:i/>
          <w:noProof/>
        </w:rPr>
      </w:pPr>
    </w:p>
    <w:p w14:paraId="190DA695" w14:textId="77777777" w:rsidR="00A324E7" w:rsidRPr="005F1259" w:rsidRDefault="00A324E7" w:rsidP="00A324E7">
      <w:pPr>
        <w:rPr>
          <w:b/>
          <w:i/>
          <w:noProof/>
        </w:rPr>
      </w:pPr>
      <w:r w:rsidRPr="005F1259">
        <w:rPr>
          <w:b/>
          <w:i/>
          <w:noProof/>
        </w:rPr>
        <w:t xml:space="preserve">»Skupna ponudbena vrednost«, ki bo vpisana v istoimenski razdelek in dokument, ki bo naložen kot predračun v del »Predračun«, bosta razvidna in dostopna na javnem odpiranju ponudb. </w:t>
      </w:r>
    </w:p>
    <w:p w14:paraId="3BBC5335" w14:textId="77777777" w:rsidR="00A324E7" w:rsidRPr="005F1259" w:rsidRDefault="00A324E7" w:rsidP="00A324E7">
      <w:pPr>
        <w:rPr>
          <w:b/>
          <w:i/>
          <w:noProof/>
        </w:rPr>
      </w:pPr>
    </w:p>
    <w:p w14:paraId="42D0F11E" w14:textId="77777777" w:rsidR="00A324E7" w:rsidRPr="005F1259" w:rsidRDefault="00A324E7" w:rsidP="00A324E7">
      <w:pPr>
        <w:rPr>
          <w:b/>
          <w:i/>
          <w:noProof/>
        </w:rPr>
      </w:pPr>
      <w:r w:rsidRPr="005F1259">
        <w:rPr>
          <w:b/>
          <w:i/>
          <w:noProof/>
        </w:rPr>
        <w:t>V primeru razhajanj med podatki navedenimi v razdelku »Skupna ponudbena vrednost« in dokumentu, ki je predložen v delu »Predračun«, kot veljavni štejejo podatki v dokumentu, ki je predložen v delu »Predračun«.</w:t>
      </w:r>
    </w:p>
    <w:p w14:paraId="64BEF612" w14:textId="77777777" w:rsidR="00A324E7" w:rsidRPr="005F1259" w:rsidRDefault="00A324E7" w:rsidP="00A324E7">
      <w:pPr>
        <w:rPr>
          <w:b/>
          <w:i/>
          <w:noProof/>
        </w:rPr>
      </w:pPr>
    </w:p>
    <w:p w14:paraId="0CF2F924" w14:textId="77777777" w:rsidR="00A324E7" w:rsidRPr="005F1259" w:rsidRDefault="00A324E7" w:rsidP="00A324E7">
      <w:pPr>
        <w:rPr>
          <w:b/>
          <w:i/>
          <w:noProof/>
        </w:rPr>
      </w:pPr>
      <w:r w:rsidRPr="005F1259">
        <w:rPr>
          <w:b/>
          <w:i/>
          <w:noProof/>
        </w:rPr>
        <w:t>Ponudnik mora predložiti tudi ostale dokumente, ki so zahtevani v točkah od 4.2.2 do 4.2.</w:t>
      </w:r>
      <w:r>
        <w:rPr>
          <w:b/>
          <w:i/>
          <w:noProof/>
        </w:rPr>
        <w:t>14</w:t>
      </w:r>
      <w:r w:rsidRPr="005F1259">
        <w:rPr>
          <w:b/>
          <w:i/>
          <w:noProof/>
        </w:rPr>
        <w:t xml:space="preserve"> dokumentacije v zvezi z oddajo javnega naročila v razdelek »Dokumenti«, del »Ostale priloge«.</w:t>
      </w:r>
    </w:p>
    <w:p w14:paraId="604CA36E" w14:textId="77777777" w:rsidR="00A324E7" w:rsidRPr="005F1259" w:rsidRDefault="00A324E7" w:rsidP="00A324E7">
      <w:pPr>
        <w:rPr>
          <w:b/>
          <w:i/>
          <w:noProof/>
        </w:rPr>
      </w:pPr>
    </w:p>
    <w:p w14:paraId="7726AC7E" w14:textId="77777777" w:rsidR="00A324E7" w:rsidRPr="0037582F" w:rsidRDefault="00A324E7" w:rsidP="00A324E7">
      <w:pPr>
        <w:rPr>
          <w:b/>
          <w:i/>
          <w:noProof/>
        </w:rPr>
      </w:pPr>
      <w:bookmarkStart w:id="52" w:name="_Hlk76978485"/>
      <w:r w:rsidRPr="005F1259">
        <w:rPr>
          <w:b/>
          <w:i/>
          <w:noProof/>
        </w:rPr>
        <w:t>Ponudnik, ki v sistemu e-JN oddaja ponudbo, naloži svoj ESPD v razdelek »Dokumenti«, del »ESPD – ponudnik«, ESPD ostalih sodelujočih pa naloži v razdelek »Sodelujoči«, del »ESPD – ostali sodelujoči«. Glejte točko 4.2.1</w:t>
      </w:r>
      <w:r>
        <w:rPr>
          <w:b/>
          <w:i/>
          <w:noProof/>
        </w:rPr>
        <w:t>5</w:t>
      </w:r>
      <w:r w:rsidRPr="005F1259">
        <w:rPr>
          <w:b/>
          <w:i/>
          <w:noProof/>
        </w:rPr>
        <w:t xml:space="preserve"> te dokumentacije.</w:t>
      </w:r>
    </w:p>
    <w:bookmarkEnd w:id="52"/>
    <w:p w14:paraId="21B44F71" w14:textId="77777777" w:rsidR="00A324E7" w:rsidRPr="0037582F" w:rsidRDefault="00A324E7" w:rsidP="00A324E7">
      <w:pPr>
        <w:rPr>
          <w:b/>
          <w:i/>
          <w:noProof/>
        </w:rPr>
      </w:pPr>
    </w:p>
    <w:p w14:paraId="1D586AA9" w14:textId="77777777" w:rsidR="00A324E7" w:rsidRPr="0037582F" w:rsidRDefault="00A324E7" w:rsidP="00A324E7">
      <w:pPr>
        <w:rPr>
          <w:b/>
          <w:i/>
          <w:noProof/>
        </w:rPr>
      </w:pPr>
    </w:p>
    <w:p w14:paraId="6400893E" w14:textId="77777777" w:rsidR="00A324E7" w:rsidRPr="00A324E7" w:rsidRDefault="00A324E7" w:rsidP="00A324E7">
      <w:pPr>
        <w:rPr>
          <w:bCs/>
          <w:iCs/>
          <w:noProof/>
        </w:rPr>
      </w:pPr>
      <w:r w:rsidRPr="00A324E7">
        <w:rPr>
          <w:bCs/>
          <w:iCs/>
          <w:noProof/>
        </w:rPr>
        <w:t>Ponudnik mora vse ponudbene dokumente skenirati ter jih v PDF obliki predložiti v svojo elektronsko ponudbo. Pred tem mora obrazce, kjer je to zahtevano, izpolniti, podpisati in žigosati.</w:t>
      </w:r>
    </w:p>
    <w:p w14:paraId="45D3CC64" w14:textId="77777777" w:rsidR="00A324E7" w:rsidRDefault="00A324E7" w:rsidP="001E287F">
      <w:pPr>
        <w:rPr>
          <w:b/>
          <w:i/>
          <w:noProof/>
        </w:rPr>
      </w:pPr>
    </w:p>
    <w:p w14:paraId="7E4299EE" w14:textId="77777777" w:rsidR="00052241" w:rsidRPr="00842070" w:rsidRDefault="00052241" w:rsidP="001E287F">
      <w:pPr>
        <w:rPr>
          <w:rFonts w:eastAsia="Calibri"/>
          <w:noProof/>
        </w:rPr>
      </w:pPr>
    </w:p>
    <w:p w14:paraId="5C182F7A" w14:textId="77777777" w:rsidR="001E287F" w:rsidRPr="00A324E7" w:rsidRDefault="001E287F" w:rsidP="001E287F">
      <w:pPr>
        <w:rPr>
          <w:rFonts w:cs="Arial"/>
          <w:b/>
          <w:noProof/>
          <w:sz w:val="22"/>
          <w:szCs w:val="28"/>
          <w:u w:val="single"/>
        </w:rPr>
      </w:pPr>
      <w:r w:rsidRPr="00A324E7">
        <w:rPr>
          <w:rFonts w:cs="Arial"/>
          <w:b/>
          <w:noProof/>
          <w:sz w:val="22"/>
          <w:szCs w:val="28"/>
          <w:u w:val="single"/>
        </w:rPr>
        <w:t>Ponudbena dokumentacija mora vsebovati spodaj navedene dokumente:</w:t>
      </w:r>
    </w:p>
    <w:p w14:paraId="26E24A71" w14:textId="77777777" w:rsidR="001E287F" w:rsidRDefault="001E287F"/>
    <w:p w14:paraId="524E92D6" w14:textId="77777777" w:rsidR="006A1A48" w:rsidRDefault="006A1A48" w:rsidP="00557467">
      <w:pPr>
        <w:pStyle w:val="Heading3"/>
      </w:pPr>
      <w:bookmarkStart w:id="53" w:name="_Toc100132899"/>
      <w:r>
        <w:t xml:space="preserve">Podatki o ponudniku </w:t>
      </w:r>
      <w:r w:rsidR="006063A9">
        <w:t>oz. podizvajalcu oz. partnerju</w:t>
      </w:r>
      <w:bookmarkEnd w:id="53"/>
    </w:p>
    <w:p w14:paraId="2B640804" w14:textId="77777777" w:rsidR="00BE4A48" w:rsidRDefault="00BE4A48" w:rsidP="00BE4A48">
      <w:pPr>
        <w:rPr>
          <w:rFonts w:cs="Arial"/>
        </w:rPr>
      </w:pPr>
      <w:r w:rsidRPr="00494A7F">
        <w:rPr>
          <w:rFonts w:cs="Arial"/>
        </w:rPr>
        <w:t>Pojasnilo: Partner je izvajalec iz skupne ponudbe.</w:t>
      </w:r>
    </w:p>
    <w:p w14:paraId="379446FD" w14:textId="77777777" w:rsidR="00A804A6" w:rsidRDefault="00A804A6" w:rsidP="00BE4A48">
      <w:pPr>
        <w:rPr>
          <w:rFonts w:cs="Arial"/>
        </w:rPr>
      </w:pPr>
    </w:p>
    <w:p w14:paraId="4E7420F7" w14:textId="77777777" w:rsidR="006A1A48" w:rsidRDefault="001E287F" w:rsidP="00557467">
      <w:pPr>
        <w:pStyle w:val="Heading3"/>
      </w:pPr>
      <w:bookmarkStart w:id="54" w:name="_Toc100132900"/>
      <w:r>
        <w:t>Predračun</w:t>
      </w:r>
      <w:bookmarkEnd w:id="54"/>
    </w:p>
    <w:p w14:paraId="58218164" w14:textId="77777777" w:rsidR="004E1C45" w:rsidRPr="008E40C5" w:rsidRDefault="004E1C45" w:rsidP="008E40C5">
      <w:pPr>
        <w:spacing w:after="60"/>
        <w:rPr>
          <w:b/>
          <w:u w:val="single"/>
        </w:rPr>
      </w:pPr>
      <w:r w:rsidRPr="008E40C5">
        <w:rPr>
          <w:b/>
          <w:u w:val="single"/>
        </w:rPr>
        <w:t>Cene:</w:t>
      </w:r>
    </w:p>
    <w:p w14:paraId="12168E61" w14:textId="1F75C2CF" w:rsidR="0023759E" w:rsidRPr="00671970" w:rsidRDefault="00733B4E" w:rsidP="008E11A7">
      <w:pPr>
        <w:rPr>
          <w:lang w:eastAsia="sl-SI"/>
        </w:rPr>
      </w:pPr>
      <w:r w:rsidRPr="00041156">
        <w:t>Cene morajo biti izražene v EUR, brez vključenega DDV</w:t>
      </w:r>
      <w:r w:rsidR="001B5F76" w:rsidRPr="00041156">
        <w:t>.</w:t>
      </w:r>
      <w:r w:rsidR="00BF1AEC" w:rsidRPr="00041156">
        <w:t xml:space="preserve"> </w:t>
      </w:r>
      <w:r w:rsidR="001B5F76" w:rsidRPr="00041156">
        <w:rPr>
          <w:lang w:eastAsia="sl-SI"/>
        </w:rPr>
        <w:t xml:space="preserve">V obrazec ponudnik vnese </w:t>
      </w:r>
      <w:r w:rsidR="0039768E" w:rsidRPr="00041156">
        <w:rPr>
          <w:lang w:eastAsia="sl-SI"/>
        </w:rPr>
        <w:t xml:space="preserve">letno vrednost za celotne razpisane storitve </w:t>
      </w:r>
      <w:r w:rsidR="00024BBF" w:rsidRPr="00041156">
        <w:rPr>
          <w:lang w:eastAsia="sl-SI"/>
        </w:rPr>
        <w:t xml:space="preserve">varovanja iz </w:t>
      </w:r>
      <w:r w:rsidR="0039768E" w:rsidRPr="00041156">
        <w:rPr>
          <w:lang w:eastAsia="sl-SI"/>
        </w:rPr>
        <w:t>točk</w:t>
      </w:r>
      <w:r w:rsidR="00024BBF" w:rsidRPr="00041156">
        <w:rPr>
          <w:lang w:eastAsia="sl-SI"/>
        </w:rPr>
        <w:t>e</w:t>
      </w:r>
      <w:r w:rsidR="0039768E" w:rsidRPr="00041156">
        <w:rPr>
          <w:lang w:eastAsia="sl-SI"/>
        </w:rPr>
        <w:t xml:space="preserve"> 3.</w:t>
      </w:r>
      <w:r w:rsidR="00BB1E6E">
        <w:rPr>
          <w:lang w:eastAsia="sl-SI"/>
        </w:rPr>
        <w:t>1</w:t>
      </w:r>
      <w:r w:rsidR="0039768E" w:rsidRPr="00041156">
        <w:rPr>
          <w:lang w:eastAsia="sl-SI"/>
        </w:rPr>
        <w:t xml:space="preserve">.1.1 in </w:t>
      </w:r>
      <w:r w:rsidR="00024BBF" w:rsidRPr="00041156">
        <w:rPr>
          <w:lang w:eastAsia="sl-SI"/>
        </w:rPr>
        <w:t>3.</w:t>
      </w:r>
      <w:r w:rsidR="00BB1E6E">
        <w:rPr>
          <w:lang w:eastAsia="sl-SI"/>
        </w:rPr>
        <w:t>1</w:t>
      </w:r>
      <w:r w:rsidR="00024BBF" w:rsidRPr="00041156">
        <w:rPr>
          <w:lang w:eastAsia="sl-SI"/>
        </w:rPr>
        <w:t>.1.2 ter</w:t>
      </w:r>
      <w:r w:rsidR="00041156" w:rsidRPr="00041156">
        <w:rPr>
          <w:lang w:eastAsia="sl-SI"/>
        </w:rPr>
        <w:t xml:space="preserve"> vrednost</w:t>
      </w:r>
      <w:r w:rsidR="00024BBF" w:rsidRPr="00041156">
        <w:rPr>
          <w:lang w:eastAsia="sl-SI"/>
        </w:rPr>
        <w:t xml:space="preserve"> urn</w:t>
      </w:r>
      <w:r w:rsidR="00041156" w:rsidRPr="00041156">
        <w:rPr>
          <w:lang w:eastAsia="sl-SI"/>
        </w:rPr>
        <w:t>e</w:t>
      </w:r>
      <w:r w:rsidR="00024BBF" w:rsidRPr="00041156">
        <w:rPr>
          <w:lang w:eastAsia="sl-SI"/>
        </w:rPr>
        <w:t xml:space="preserve"> postavk</w:t>
      </w:r>
      <w:r w:rsidR="00041156" w:rsidRPr="00041156">
        <w:rPr>
          <w:lang w:eastAsia="sl-SI"/>
        </w:rPr>
        <w:t>e</w:t>
      </w:r>
      <w:r w:rsidR="00024BBF" w:rsidRPr="00041156">
        <w:rPr>
          <w:lang w:eastAsia="sl-SI"/>
        </w:rPr>
        <w:t xml:space="preserve"> za posebne primere </w:t>
      </w:r>
      <w:r w:rsidR="00024BBF" w:rsidRPr="00671970">
        <w:rPr>
          <w:lang w:eastAsia="sl-SI"/>
        </w:rPr>
        <w:t>varovanja iz točke 3.</w:t>
      </w:r>
      <w:r w:rsidR="00BB1E6E">
        <w:rPr>
          <w:lang w:eastAsia="sl-SI"/>
        </w:rPr>
        <w:t>1</w:t>
      </w:r>
      <w:r w:rsidR="00024BBF" w:rsidRPr="00671970">
        <w:rPr>
          <w:lang w:eastAsia="sl-SI"/>
        </w:rPr>
        <w:t>.1.3</w:t>
      </w:r>
      <w:r w:rsidR="00041156" w:rsidRPr="00671970">
        <w:rPr>
          <w:lang w:eastAsia="sl-SI"/>
        </w:rPr>
        <w:t>.</w:t>
      </w:r>
      <w:r w:rsidR="00FB054D" w:rsidRPr="00671970">
        <w:rPr>
          <w:lang w:eastAsia="sl-SI"/>
        </w:rPr>
        <w:t xml:space="preserve"> Ponujena cena vključuje vse stroške, povezane z izpolnitvijo pogodbenih obveznosti.</w:t>
      </w:r>
    </w:p>
    <w:p w14:paraId="186DB51E" w14:textId="16287CF3" w:rsidR="008E11A7" w:rsidRPr="0023759E" w:rsidRDefault="008E11A7" w:rsidP="008E11A7">
      <w:pPr>
        <w:rPr>
          <w:strike/>
        </w:rPr>
      </w:pPr>
      <w:r w:rsidRPr="0023759E">
        <w:lastRenderedPageBreak/>
        <w:t>Naročnik ne priznava nobenih dodatnih stroškov, razen v primeru, da se zaradi sprememb v organizaciji in v poslovanju naročnika spremeni obseg predmetnih storitev</w:t>
      </w:r>
      <w:r w:rsidR="0023759E" w:rsidRPr="0023759E">
        <w:t xml:space="preserve">. </w:t>
      </w:r>
      <w:r w:rsidRPr="0023759E">
        <w:t xml:space="preserve"> Ta sprememba se opredeli v dodatku k pogodbi</w:t>
      </w:r>
      <w:r w:rsidR="0023759E">
        <w:t>.</w:t>
      </w:r>
      <w:r w:rsidRPr="0023759E">
        <w:t xml:space="preserve"> </w:t>
      </w:r>
    </w:p>
    <w:p w14:paraId="43CA06EE" w14:textId="77777777" w:rsidR="001B5F76" w:rsidRDefault="001B5F76" w:rsidP="004E1C45">
      <w:pPr>
        <w:rPr>
          <w:rFonts w:cs="Arial"/>
          <w:highlight w:val="yellow"/>
        </w:rPr>
      </w:pPr>
    </w:p>
    <w:p w14:paraId="2D3CC386" w14:textId="634AF634" w:rsidR="008E40C5" w:rsidRPr="00F41CA2" w:rsidRDefault="00261255" w:rsidP="00261255">
      <w:pPr>
        <w:pStyle w:val="BESEDILO"/>
        <w:keepLines w:val="0"/>
        <w:widowControl/>
        <w:tabs>
          <w:tab w:val="clear" w:pos="2155"/>
        </w:tabs>
        <w:rPr>
          <w:rFonts w:cs="Arial"/>
        </w:rPr>
      </w:pPr>
      <w:r w:rsidRPr="00F41CA2">
        <w:rPr>
          <w:rFonts w:cs="Arial"/>
          <w:kern w:val="0"/>
          <w:szCs w:val="24"/>
        </w:rPr>
        <w:t>Cene so fiksne</w:t>
      </w:r>
      <w:r w:rsidR="0023759E" w:rsidRPr="00F41CA2">
        <w:rPr>
          <w:rFonts w:cs="Arial"/>
          <w:kern w:val="0"/>
          <w:szCs w:val="24"/>
        </w:rPr>
        <w:t xml:space="preserve"> </w:t>
      </w:r>
      <w:r w:rsidRPr="00F41CA2">
        <w:rPr>
          <w:rFonts w:cs="Arial"/>
          <w:kern w:val="0"/>
          <w:szCs w:val="24"/>
        </w:rPr>
        <w:t xml:space="preserve">in se ne smejo spreminjati prvo leto trajanja pogodbe. </w:t>
      </w:r>
      <w:r w:rsidR="0023759E" w:rsidRPr="00F41CA2">
        <w:rPr>
          <w:rFonts w:cs="Arial"/>
          <w:kern w:val="0"/>
          <w:szCs w:val="24"/>
        </w:rPr>
        <w:t xml:space="preserve">Cena se lahko zviša le v primeru spremembe zneska minimalne plače, </w:t>
      </w:r>
      <w:r w:rsidR="008E40C5" w:rsidRPr="00F41CA2">
        <w:rPr>
          <w:rFonts w:cs="Arial"/>
        </w:rPr>
        <w:t>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7340FB2" w14:textId="77777777" w:rsidR="008E40C5" w:rsidRDefault="008E40C5" w:rsidP="00261255">
      <w:pPr>
        <w:pStyle w:val="BESEDILO"/>
        <w:keepLines w:val="0"/>
        <w:widowControl/>
        <w:tabs>
          <w:tab w:val="clear" w:pos="2155"/>
        </w:tabs>
        <w:rPr>
          <w:rFonts w:cs="Arial"/>
        </w:rPr>
      </w:pPr>
    </w:p>
    <w:p w14:paraId="3878B9CB" w14:textId="17440D92" w:rsidR="00261255" w:rsidRPr="006A6B95" w:rsidRDefault="00261255" w:rsidP="00261255">
      <w:pPr>
        <w:pStyle w:val="BESEDILO"/>
        <w:keepLines w:val="0"/>
        <w:widowControl/>
        <w:tabs>
          <w:tab w:val="clear" w:pos="2155"/>
        </w:tabs>
        <w:rPr>
          <w:rFonts w:cs="Arial"/>
          <w:kern w:val="0"/>
          <w:szCs w:val="24"/>
        </w:rPr>
      </w:pPr>
      <w:r w:rsidRPr="006A6B95">
        <w:rPr>
          <w:rFonts w:cs="Arial"/>
          <w:kern w:val="0"/>
          <w:szCs w:val="24"/>
        </w:rPr>
        <w:t xml:space="preserve">V kolikor se pogodba podaljša, se cene lahko spremenijo drugo in tretje leto, glede na letno stopnjo inflacije v Republiki Sloveniji. Takrat lahko naročnik in ponudnik dogovorjeno spremembo cene določita z dodatkom </w:t>
      </w:r>
      <w:r w:rsidR="008E40C5">
        <w:rPr>
          <w:rFonts w:cs="Arial"/>
          <w:kern w:val="0"/>
          <w:szCs w:val="24"/>
        </w:rPr>
        <w:t xml:space="preserve">k </w:t>
      </w:r>
      <w:r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609B4612" w14:textId="2A49E7A9" w:rsidR="008E40C5" w:rsidRDefault="008E40C5" w:rsidP="004E1C45">
      <w:pPr>
        <w:rPr>
          <w:bCs/>
          <w:u w:val="single"/>
        </w:rPr>
      </w:pPr>
    </w:p>
    <w:p w14:paraId="3B6DB2EC" w14:textId="77777777" w:rsidR="008E40C5" w:rsidRPr="00F41CA2" w:rsidRDefault="008E40C5" w:rsidP="008E40C5">
      <w:pPr>
        <w:spacing w:after="60"/>
        <w:rPr>
          <w:b/>
          <w:u w:val="single"/>
        </w:rPr>
      </w:pPr>
      <w:r w:rsidRPr="00F41CA2">
        <w:rPr>
          <w:b/>
          <w:u w:val="single"/>
        </w:rPr>
        <w:t>Upoštevanje Zakona o minimalni plači</w:t>
      </w:r>
    </w:p>
    <w:p w14:paraId="7A75E4DE" w14:textId="544E3634" w:rsidR="008E40C5" w:rsidRPr="00F41CA2" w:rsidRDefault="008E40C5" w:rsidP="008E40C5">
      <w:pPr>
        <w:rPr>
          <w:lang w:eastAsia="sl-SI"/>
        </w:rPr>
      </w:pPr>
      <w:r w:rsidRPr="00F41CA2">
        <w:rPr>
          <w:lang w:eastAsia="sl-SI"/>
        </w:rPr>
        <w:t xml:space="preserve">Ponudnik mora pri pripravi ponudbene cene dosledno upoštevati določila Zakona o minimalni plači ter </w:t>
      </w:r>
      <w:r w:rsidR="00F41CA2" w:rsidRPr="00F41CA2">
        <w:rPr>
          <w:lang w:eastAsia="sl-SI"/>
        </w:rPr>
        <w:t>varnostnemu</w:t>
      </w:r>
      <w:r w:rsidRPr="00F41CA2">
        <w:rPr>
          <w:lang w:eastAsia="sl-SI"/>
        </w:rPr>
        <w:t xml:space="preserve"> osebju, ki bo izvajalo storitve, ki so predmet javnega naročila, zagotavljati zakonsko minimalno plačo v skladu z vso ostalo relevantno zakonodajo, ki določa minimalno plačo delavca, vključno z vsemi dodatki in stroški, ki delavcu pripadajo. </w:t>
      </w:r>
    </w:p>
    <w:p w14:paraId="17DA1063" w14:textId="77777777" w:rsidR="008E40C5" w:rsidRPr="00F41CA2" w:rsidRDefault="008E40C5" w:rsidP="008E40C5">
      <w:pPr>
        <w:rPr>
          <w:lang w:eastAsia="sl-SI"/>
        </w:rPr>
      </w:pPr>
    </w:p>
    <w:p w14:paraId="23B363A2" w14:textId="1C2E2C00" w:rsidR="008E40C5" w:rsidRPr="00F41CA2" w:rsidRDefault="008E40C5" w:rsidP="008E40C5">
      <w:pPr>
        <w:rPr>
          <w:lang w:eastAsia="sl-SI"/>
        </w:rPr>
      </w:pPr>
      <w:r w:rsidRPr="00F41CA2">
        <w:rPr>
          <w:lang w:eastAsia="sl-SI"/>
        </w:rPr>
        <w:t xml:space="preserve">Izbrani ponudnik bo moral na zahtevo naročnika predložiti ustrezna dokazila o zagotavljanja minimalne plače za </w:t>
      </w:r>
      <w:r w:rsidR="00F41CA2" w:rsidRPr="00F41CA2">
        <w:rPr>
          <w:lang w:eastAsia="sl-SI"/>
        </w:rPr>
        <w:t>varnostno</w:t>
      </w:r>
      <w:r w:rsidRPr="00F41CA2">
        <w:rPr>
          <w:lang w:eastAsia="sl-SI"/>
        </w:rPr>
        <w:t xml:space="preserve">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7048FF0E" w14:textId="77777777" w:rsidR="008E40C5" w:rsidRPr="00F41CA2" w:rsidRDefault="008E40C5" w:rsidP="004E1C45">
      <w:pPr>
        <w:rPr>
          <w:bCs/>
          <w:u w:val="single"/>
        </w:rPr>
      </w:pPr>
    </w:p>
    <w:p w14:paraId="74D5FBD0" w14:textId="77777777" w:rsidR="004E1C45" w:rsidRPr="008E40C5" w:rsidRDefault="004E1C45" w:rsidP="008E40C5">
      <w:pPr>
        <w:spacing w:after="60"/>
        <w:rPr>
          <w:b/>
          <w:u w:val="single"/>
        </w:rPr>
      </w:pPr>
      <w:r w:rsidRPr="008E40C5">
        <w:rPr>
          <w:b/>
          <w:u w:val="single"/>
        </w:rPr>
        <w:t>Plačilni pogoji:</w:t>
      </w:r>
    </w:p>
    <w:p w14:paraId="502A4808" w14:textId="77777777" w:rsidR="004E1C45" w:rsidRPr="008E11A7" w:rsidRDefault="004E1C45" w:rsidP="004E1C45">
      <w:r w:rsidRPr="008E11A7">
        <w:t>Ponudnik bo za</w:t>
      </w:r>
      <w:r w:rsidR="003623C4" w:rsidRPr="008E11A7">
        <w:t xml:space="preserve"> opravljene storitve enkrat mesečno izdal račun, in sicer zadnji delovni dan v mesecu za predmetni mesec. </w:t>
      </w:r>
      <w:r w:rsidRPr="008E11A7">
        <w:t>Računu mora biti obvezno priloženo poročilo, v katerem bo opredeljena storitev, število opravljenih ur</w:t>
      </w:r>
      <w:r w:rsidR="003623C4" w:rsidRPr="008E11A7">
        <w:t xml:space="preserve"> </w:t>
      </w:r>
      <w:r w:rsidRPr="008E11A7">
        <w:t xml:space="preserve">ter cena. </w:t>
      </w:r>
      <w:r w:rsidR="0076553C" w:rsidRPr="008E11A7">
        <w:t>Naročnik bo račun poravnal v roku 30 dni od dneva prejema pravilno izstavljenega računa.</w:t>
      </w:r>
    </w:p>
    <w:p w14:paraId="011A4349" w14:textId="77777777" w:rsidR="00A1790C" w:rsidRPr="008E11A7" w:rsidRDefault="00A1790C" w:rsidP="004E1C45"/>
    <w:p w14:paraId="6793FBF8" w14:textId="77777777" w:rsidR="004E1C45" w:rsidRPr="006A6B95" w:rsidRDefault="004E1C45" w:rsidP="004E1C45">
      <w:r w:rsidRPr="008E11A7">
        <w:t xml:space="preserve">Za </w:t>
      </w:r>
      <w:r w:rsidR="00A1790C" w:rsidRPr="008E11A7">
        <w:t xml:space="preserve">posebne primere </w:t>
      </w:r>
      <w:r w:rsidRPr="008E11A7">
        <w:t>bo ponudnik predložil račun in poročilo za vsak tak primer posebej.</w:t>
      </w:r>
      <w:r w:rsidR="008059D1" w:rsidRPr="008E11A7">
        <w:t xml:space="preserve"> </w:t>
      </w:r>
      <w:r w:rsidRPr="008E11A7">
        <w:t>Rok plačila je 30 dni od dneva prejema pravilno izstavljenega računa za vsako posamezno storitev.</w:t>
      </w:r>
    </w:p>
    <w:p w14:paraId="333638A1" w14:textId="77777777" w:rsidR="004E1C45" w:rsidRDefault="004E1C45" w:rsidP="004E1C45"/>
    <w:p w14:paraId="42274E22" w14:textId="77777777" w:rsidR="00642D29" w:rsidRDefault="00642D29" w:rsidP="00642D29">
      <w:pPr>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78ED396D" w14:textId="77777777" w:rsidR="00642D29" w:rsidRPr="006A6B95" w:rsidRDefault="00642D29" w:rsidP="004E1C45"/>
    <w:p w14:paraId="3FC10AF3" w14:textId="77777777" w:rsidR="006A1A48" w:rsidRDefault="00761810" w:rsidP="00761810">
      <w:pPr>
        <w:pStyle w:val="Heading3"/>
      </w:pPr>
      <w:bookmarkStart w:id="55" w:name="_Toc100132901"/>
      <w:r>
        <w:t>Izjava o zagotavljanju varovanja podatkov in prostorov</w:t>
      </w:r>
      <w:bookmarkEnd w:id="55"/>
    </w:p>
    <w:p w14:paraId="6BCDEBF5" w14:textId="77777777" w:rsidR="001E287F" w:rsidRPr="001E287F" w:rsidRDefault="001E287F" w:rsidP="001E287F"/>
    <w:p w14:paraId="55E2147B" w14:textId="77777777" w:rsidR="00761810" w:rsidRPr="006A6B95" w:rsidRDefault="00761810" w:rsidP="00761810">
      <w:pPr>
        <w:pStyle w:val="Heading3"/>
      </w:pPr>
      <w:bookmarkStart w:id="56" w:name="_Toc69263094"/>
      <w:bookmarkStart w:id="57" w:name="_Toc126544264"/>
      <w:bookmarkStart w:id="58" w:name="_Toc235244211"/>
      <w:bookmarkStart w:id="59" w:name="_Toc100132902"/>
      <w:r w:rsidRPr="006A6B95">
        <w:t>Podizvajalci</w:t>
      </w:r>
      <w:bookmarkEnd w:id="56"/>
      <w:bookmarkEnd w:id="57"/>
      <w:bookmarkEnd w:id="58"/>
      <w:bookmarkEnd w:id="59"/>
    </w:p>
    <w:p w14:paraId="5D38A3E6" w14:textId="77777777" w:rsidR="00761810" w:rsidRPr="006A6B95" w:rsidRDefault="00761810" w:rsidP="00761810">
      <w:pPr>
        <w:rPr>
          <w:rFonts w:cs="Arial"/>
        </w:rPr>
      </w:pPr>
      <w:r w:rsidRPr="006A6B95">
        <w:rPr>
          <w:rFonts w:cs="Arial"/>
        </w:rPr>
        <w:t>V primeru, da ponudnik nastopa s podizvajalci, mora predložiti naslednje:</w:t>
      </w:r>
    </w:p>
    <w:p w14:paraId="60F49A00" w14:textId="77777777" w:rsidR="00761810" w:rsidRPr="006A6B95" w:rsidRDefault="00761810" w:rsidP="00603AA4">
      <w:pPr>
        <w:rPr>
          <w:rFonts w:cs="Arial"/>
        </w:rPr>
      </w:pPr>
    </w:p>
    <w:p w14:paraId="22C4DDF9" w14:textId="4C2F1353" w:rsidR="00761810" w:rsidRPr="00B65384" w:rsidRDefault="00761810" w:rsidP="00976D3F">
      <w:pPr>
        <w:numPr>
          <w:ilvl w:val="0"/>
          <w:numId w:val="4"/>
        </w:numPr>
        <w:rPr>
          <w:rFonts w:cs="Arial"/>
        </w:rPr>
      </w:pPr>
      <w:r w:rsidRPr="00B65384">
        <w:rPr>
          <w:rFonts w:cs="Arial"/>
        </w:rPr>
        <w:t>Za vsakega od svojih, v obrazcu ponudbe navedenih podizvajalcev, mora ponudnik predložiti</w:t>
      </w:r>
      <w:r w:rsidRPr="000A77B5">
        <w:rPr>
          <w:rFonts w:cs="Arial"/>
        </w:rPr>
        <w:t xml:space="preserve"> dokumente, zahtevane v točkah </w:t>
      </w:r>
      <w:r w:rsidR="00330926" w:rsidRPr="00B65384">
        <w:rPr>
          <w:rFonts w:cs="Arial"/>
        </w:rPr>
        <w:t xml:space="preserve">4.2.1, </w:t>
      </w:r>
      <w:r w:rsidR="00330926" w:rsidRPr="00CC7EA6">
        <w:rPr>
          <w:rFonts w:cs="Arial"/>
        </w:rPr>
        <w:t>4.2.</w:t>
      </w:r>
      <w:r w:rsidR="00330926">
        <w:rPr>
          <w:rFonts w:cs="Arial"/>
        </w:rPr>
        <w:t>3</w:t>
      </w:r>
      <w:r w:rsidR="00330926" w:rsidRPr="00CC7EA6">
        <w:rPr>
          <w:rFonts w:cs="Arial"/>
        </w:rPr>
        <w:t xml:space="preserve">, </w:t>
      </w:r>
      <w:r w:rsidR="00330926">
        <w:rPr>
          <w:rFonts w:cs="Arial"/>
        </w:rPr>
        <w:t xml:space="preserve">4.2.7, 4.2.8, 4.2.9, 4.2.10, </w:t>
      </w:r>
      <w:r w:rsidR="00330926" w:rsidRPr="00CC7EA6">
        <w:rPr>
          <w:rFonts w:cs="Arial"/>
        </w:rPr>
        <w:t>4</w:t>
      </w:r>
      <w:r w:rsidR="00330926" w:rsidRPr="00B65384">
        <w:rPr>
          <w:rFonts w:cs="Arial"/>
        </w:rPr>
        <w:t>.2.1</w:t>
      </w:r>
      <w:r w:rsidR="00330926">
        <w:rPr>
          <w:rFonts w:cs="Arial"/>
        </w:rPr>
        <w:t>1</w:t>
      </w:r>
      <w:r w:rsidR="00330926" w:rsidRPr="00B65384">
        <w:rPr>
          <w:rFonts w:cs="Arial"/>
        </w:rPr>
        <w:t>, 4.2.1</w:t>
      </w:r>
      <w:r w:rsidR="00330926">
        <w:rPr>
          <w:rFonts w:cs="Arial"/>
        </w:rPr>
        <w:t>4</w:t>
      </w:r>
      <w:r w:rsidR="00330926" w:rsidRPr="00B65384">
        <w:rPr>
          <w:rFonts w:cs="Arial"/>
        </w:rPr>
        <w:t xml:space="preserve"> in 4.2.1</w:t>
      </w:r>
      <w:r w:rsidR="00330926">
        <w:rPr>
          <w:rFonts w:cs="Arial"/>
        </w:rPr>
        <w:t>5</w:t>
      </w:r>
      <w:r w:rsidR="000A77B5" w:rsidRPr="00B65384">
        <w:rPr>
          <w:rFonts w:cs="Arial"/>
        </w:rPr>
        <w:t>;</w:t>
      </w:r>
    </w:p>
    <w:p w14:paraId="7584697A" w14:textId="77777777" w:rsidR="00761810" w:rsidRPr="006A6B95" w:rsidRDefault="00761810" w:rsidP="00761810">
      <w:pPr>
        <w:rPr>
          <w:rFonts w:cs="Arial"/>
          <w:u w:val="single"/>
        </w:rPr>
      </w:pPr>
    </w:p>
    <w:p w14:paraId="73CF6D38" w14:textId="77777777" w:rsidR="00761810" w:rsidRPr="006A6B95" w:rsidRDefault="00761810" w:rsidP="00976D3F">
      <w:pPr>
        <w:numPr>
          <w:ilvl w:val="0"/>
          <w:numId w:val="4"/>
        </w:numPr>
        <w:rPr>
          <w:rFonts w:cs="Arial"/>
        </w:rPr>
      </w:pPr>
      <w:r w:rsidRPr="006A6B95">
        <w:rPr>
          <w:rFonts w:cs="Arial"/>
        </w:rPr>
        <w:t>Izjavo ponudnika glede podizvajalcev;</w:t>
      </w:r>
    </w:p>
    <w:p w14:paraId="779DFFF1" w14:textId="77777777" w:rsidR="00761810" w:rsidRPr="006A6B95" w:rsidRDefault="00761810" w:rsidP="00761810">
      <w:pPr>
        <w:rPr>
          <w:rFonts w:cs="Arial"/>
        </w:rPr>
      </w:pPr>
    </w:p>
    <w:p w14:paraId="0370B179" w14:textId="77777777" w:rsidR="00EE13DD" w:rsidRPr="003734F3" w:rsidRDefault="00EE13DD" w:rsidP="00976D3F">
      <w:pPr>
        <w:numPr>
          <w:ilvl w:val="0"/>
          <w:numId w:val="4"/>
        </w:numPr>
        <w:rPr>
          <w:rFonts w:cs="Arial"/>
        </w:rPr>
      </w:pPr>
      <w:r w:rsidRPr="003734F3">
        <w:rPr>
          <w:rFonts w:cs="Arial"/>
        </w:rPr>
        <w:t xml:space="preserve">Pogodbo s podizvajalci iz katere bodo razvidni naslednji podatki: </w:t>
      </w:r>
    </w:p>
    <w:p w14:paraId="1555183F" w14:textId="77777777" w:rsidR="00EE13DD" w:rsidRPr="003734F3" w:rsidRDefault="00EE13DD" w:rsidP="00976D3F">
      <w:pPr>
        <w:numPr>
          <w:ilvl w:val="1"/>
          <w:numId w:val="4"/>
        </w:numPr>
        <w:rPr>
          <w:rFonts w:cs="Arial"/>
        </w:rPr>
      </w:pPr>
      <w:r w:rsidRPr="003734F3">
        <w:rPr>
          <w:rFonts w:cs="Arial"/>
        </w:rPr>
        <w:t>Vrsta del, ki jih bo izvajal podizvajalec</w:t>
      </w:r>
    </w:p>
    <w:p w14:paraId="7C8FDF95" w14:textId="77777777" w:rsidR="00EE13DD" w:rsidRPr="003734F3" w:rsidRDefault="00EE13DD" w:rsidP="00976D3F">
      <w:pPr>
        <w:numPr>
          <w:ilvl w:val="1"/>
          <w:numId w:val="4"/>
        </w:numPr>
        <w:rPr>
          <w:rFonts w:cs="Arial"/>
        </w:rPr>
      </w:pPr>
      <w:r w:rsidRPr="003734F3">
        <w:rPr>
          <w:rFonts w:cs="Arial"/>
        </w:rPr>
        <w:t xml:space="preserve">Podatki o podizvajalcu (naziv, polni naslov, matična številka, davčna številka in transakcijski račun), </w:t>
      </w:r>
    </w:p>
    <w:p w14:paraId="368147E6" w14:textId="77777777" w:rsidR="00EE13DD" w:rsidRPr="003734F3" w:rsidRDefault="00EE13DD" w:rsidP="00976D3F">
      <w:pPr>
        <w:numPr>
          <w:ilvl w:val="1"/>
          <w:numId w:val="4"/>
        </w:numPr>
        <w:rPr>
          <w:rFonts w:cs="Arial"/>
        </w:rPr>
      </w:pPr>
      <w:r w:rsidRPr="003734F3">
        <w:rPr>
          <w:rFonts w:cs="Arial"/>
        </w:rPr>
        <w:t xml:space="preserve">Predmet, količina, vrednost, kraj in rok izvedbe teh del. </w:t>
      </w:r>
    </w:p>
    <w:p w14:paraId="18B00445" w14:textId="77777777" w:rsidR="00EE13DD" w:rsidRPr="003734F3" w:rsidRDefault="00EE13DD" w:rsidP="00EE13DD">
      <w:pPr>
        <w:ind w:left="720"/>
        <w:rPr>
          <w:rFonts w:cs="Arial"/>
        </w:rPr>
      </w:pPr>
    </w:p>
    <w:p w14:paraId="33A08A02" w14:textId="77777777" w:rsidR="00EE13DD" w:rsidRPr="003734F3" w:rsidRDefault="00EE13DD" w:rsidP="00EE13DD">
      <w:pPr>
        <w:ind w:left="720"/>
        <w:rPr>
          <w:rFonts w:cs="Arial"/>
        </w:rPr>
      </w:pPr>
      <w:r w:rsidRPr="003734F3">
        <w:rPr>
          <w:rFonts w:cs="Arial"/>
        </w:rPr>
        <w:t>Dokument (pogodba s podizvajalci) je lahko tudi fotokopija. V tem primeru mora ponudnik na</w:t>
      </w:r>
      <w:r w:rsidRPr="003734F3">
        <w:rPr>
          <w:rFonts w:cs="Arial"/>
          <w:u w:val="single"/>
        </w:rPr>
        <w:t xml:space="preserve"> vsako fotokopirano stran napisati, da potrjuje resničnost navedenih podatkov in to izjavo na vsaki fotokopirani strani potrditi s svojim žigom in podpisom. </w:t>
      </w:r>
      <w:r w:rsidRPr="003734F3">
        <w:rPr>
          <w:rFonts w:cs="Arial"/>
        </w:rPr>
        <w:t>V primeru, da naročnik naknadno zahteva originalno dokazilo, ga mora ponudnik prinesti v vpogled.</w:t>
      </w:r>
    </w:p>
    <w:p w14:paraId="30DB3862" w14:textId="77777777" w:rsidR="00EE13DD" w:rsidRPr="003734F3" w:rsidRDefault="00EE13DD" w:rsidP="00EE13DD">
      <w:pPr>
        <w:ind w:left="720"/>
        <w:rPr>
          <w:rFonts w:cs="Arial"/>
        </w:rPr>
      </w:pPr>
    </w:p>
    <w:p w14:paraId="650ED048" w14:textId="77777777" w:rsidR="000952BB" w:rsidRPr="00655389" w:rsidRDefault="000952BB" w:rsidP="00976D3F">
      <w:pPr>
        <w:numPr>
          <w:ilvl w:val="0"/>
          <w:numId w:val="4"/>
        </w:numPr>
        <w:rPr>
          <w:rFonts w:cs="Arial"/>
        </w:rPr>
      </w:pPr>
      <w:r w:rsidRPr="00655389">
        <w:rPr>
          <w:rFonts w:cs="Arial"/>
        </w:rPr>
        <w:t xml:space="preserve">Podizvajalčevo soglasje za neposredno plačilo, na podlagi katerega naročnik namesto ponudnika poravna podizvajalčevo terjatev do ponudnika. </w:t>
      </w:r>
    </w:p>
    <w:p w14:paraId="04593B58" w14:textId="77777777" w:rsidR="000952BB" w:rsidRPr="00655389" w:rsidRDefault="000952BB" w:rsidP="000952BB">
      <w:pPr>
        <w:ind w:left="720"/>
        <w:rPr>
          <w:rFonts w:cs="Arial"/>
        </w:rPr>
      </w:pPr>
      <w:r w:rsidRPr="00655389">
        <w:rPr>
          <w:rFonts w:cs="Arial"/>
          <w:u w:val="single"/>
        </w:rPr>
        <w:t>To soglasje je potrebno predložiti le v primeru, če podizvajalec zahteva neposredna plačila</w:t>
      </w:r>
      <w:r w:rsidRPr="00655389">
        <w:rPr>
          <w:rFonts w:cs="Arial"/>
        </w:rPr>
        <w:t xml:space="preserve">. </w:t>
      </w:r>
    </w:p>
    <w:p w14:paraId="6E4642A2" w14:textId="77777777" w:rsidR="00EE13DD" w:rsidRPr="003734F3" w:rsidRDefault="00EE13DD" w:rsidP="00EE13DD">
      <w:pPr>
        <w:rPr>
          <w:rFonts w:cs="Arial"/>
        </w:rPr>
      </w:pPr>
    </w:p>
    <w:p w14:paraId="18772C60" w14:textId="77777777" w:rsidR="00EE13DD" w:rsidRPr="003734F3" w:rsidRDefault="00EE13DD" w:rsidP="00976D3F">
      <w:pPr>
        <w:numPr>
          <w:ilvl w:val="0"/>
          <w:numId w:val="4"/>
        </w:numPr>
        <w:rPr>
          <w:rFonts w:cs="Arial"/>
        </w:rPr>
      </w:pPr>
      <w:r w:rsidRPr="003734F3">
        <w:rPr>
          <w:rFonts w:cs="Arial"/>
        </w:rPr>
        <w:t xml:space="preserve">Izpolnjen obrazec Udeležba podizvajalcev; </w:t>
      </w:r>
    </w:p>
    <w:p w14:paraId="2EEE2B87" w14:textId="77777777" w:rsidR="00EE13DD" w:rsidRPr="003734F3" w:rsidRDefault="00EE13DD" w:rsidP="00EE13DD">
      <w:pPr>
        <w:rPr>
          <w:rFonts w:cs="Arial"/>
        </w:rPr>
      </w:pPr>
    </w:p>
    <w:p w14:paraId="0208ACEB" w14:textId="77777777" w:rsidR="000952BB" w:rsidRPr="00494A7F" w:rsidRDefault="000952BB" w:rsidP="000952BB">
      <w:pPr>
        <w:rPr>
          <w:rFonts w:cs="Arial"/>
        </w:rPr>
      </w:pPr>
      <w:r w:rsidRPr="00494A7F">
        <w:rPr>
          <w:rFonts w:cs="Arial"/>
        </w:rPr>
        <w:t>Ponudnik se obvezuje, da bo v primeru morebitne zamenjave podizvajalca oz. pred vključitvijo novega podizvajalca pridobil o tem pisno soglasje naročnika.</w:t>
      </w:r>
    </w:p>
    <w:p w14:paraId="21DE62CE" w14:textId="77777777" w:rsidR="000952BB" w:rsidRPr="00494A7F" w:rsidRDefault="000952BB" w:rsidP="000952BB">
      <w:pPr>
        <w:rPr>
          <w:rFonts w:cs="Arial"/>
        </w:rPr>
      </w:pPr>
    </w:p>
    <w:p w14:paraId="6B812B7D" w14:textId="77777777" w:rsidR="000952BB" w:rsidRPr="00494A7F" w:rsidRDefault="000952BB" w:rsidP="000952BB">
      <w:pPr>
        <w:rPr>
          <w:rFonts w:cs="Arial"/>
        </w:rPr>
      </w:pPr>
      <w:r w:rsidRPr="00494A7F">
        <w:rPr>
          <w:rFonts w:cs="Arial"/>
        </w:rPr>
        <w:t>Poleg tega bo ponudnik v primeru zamenjave oz. vključitve novega podizvajalca moral predložiti tudi:</w:t>
      </w:r>
    </w:p>
    <w:p w14:paraId="556E4329" w14:textId="77777777" w:rsidR="000952BB" w:rsidRPr="00494A7F" w:rsidRDefault="000952BB" w:rsidP="000952BB">
      <w:pPr>
        <w:rPr>
          <w:rFonts w:cs="Arial"/>
        </w:rPr>
      </w:pPr>
    </w:p>
    <w:p w14:paraId="02135357" w14:textId="1304D5CB" w:rsidR="000952BB" w:rsidRPr="000A77B5" w:rsidRDefault="000952BB" w:rsidP="00976D3F">
      <w:pPr>
        <w:numPr>
          <w:ilvl w:val="0"/>
          <w:numId w:val="4"/>
        </w:numPr>
        <w:rPr>
          <w:rFonts w:cs="Arial"/>
        </w:rPr>
      </w:pPr>
      <w:r w:rsidRPr="000A77B5">
        <w:rPr>
          <w:rFonts w:cs="Arial"/>
        </w:rPr>
        <w:t xml:space="preserve">dokumente za novega podizvajalca, zahtevane v točkah </w:t>
      </w:r>
      <w:r w:rsidR="00330926" w:rsidRPr="00B65384">
        <w:rPr>
          <w:rFonts w:cs="Arial"/>
        </w:rPr>
        <w:t xml:space="preserve">4.2.1, </w:t>
      </w:r>
      <w:r w:rsidR="00330926" w:rsidRPr="00CC7EA6">
        <w:rPr>
          <w:rFonts w:cs="Arial"/>
        </w:rPr>
        <w:t>4.2.</w:t>
      </w:r>
      <w:r w:rsidR="00330926">
        <w:rPr>
          <w:rFonts w:cs="Arial"/>
        </w:rPr>
        <w:t>3</w:t>
      </w:r>
      <w:r w:rsidR="00330926" w:rsidRPr="00CC7EA6">
        <w:rPr>
          <w:rFonts w:cs="Arial"/>
        </w:rPr>
        <w:t xml:space="preserve">, </w:t>
      </w:r>
      <w:r w:rsidR="00330926">
        <w:rPr>
          <w:rFonts w:cs="Arial"/>
        </w:rPr>
        <w:t xml:space="preserve">4.2.7, 4.2.8, 4.2.9, 4.2.10, </w:t>
      </w:r>
      <w:r w:rsidR="00330926" w:rsidRPr="00CC7EA6">
        <w:rPr>
          <w:rFonts w:cs="Arial"/>
        </w:rPr>
        <w:t>4</w:t>
      </w:r>
      <w:r w:rsidR="00330926" w:rsidRPr="00B65384">
        <w:rPr>
          <w:rFonts w:cs="Arial"/>
        </w:rPr>
        <w:t>.2.1</w:t>
      </w:r>
      <w:r w:rsidR="00330926">
        <w:rPr>
          <w:rFonts w:cs="Arial"/>
        </w:rPr>
        <w:t>1</w:t>
      </w:r>
      <w:r w:rsidR="00330926" w:rsidRPr="00B65384">
        <w:rPr>
          <w:rFonts w:cs="Arial"/>
        </w:rPr>
        <w:t>, 4.2.1</w:t>
      </w:r>
      <w:r w:rsidR="00330926">
        <w:rPr>
          <w:rFonts w:cs="Arial"/>
        </w:rPr>
        <w:t>4</w:t>
      </w:r>
      <w:r w:rsidR="00330926" w:rsidRPr="00B65384">
        <w:rPr>
          <w:rFonts w:cs="Arial"/>
        </w:rPr>
        <w:t xml:space="preserve"> </w:t>
      </w:r>
      <w:r w:rsidR="008E11A7" w:rsidRPr="00B65384">
        <w:rPr>
          <w:rFonts w:cs="Arial"/>
        </w:rPr>
        <w:t>in 4.2.1</w:t>
      </w:r>
      <w:r w:rsidR="008E11A7">
        <w:rPr>
          <w:rFonts w:cs="Arial"/>
        </w:rPr>
        <w:t>5</w:t>
      </w:r>
      <w:r w:rsidRPr="000A77B5">
        <w:rPr>
          <w:rFonts w:cs="Arial"/>
        </w:rPr>
        <w:t>;</w:t>
      </w:r>
    </w:p>
    <w:p w14:paraId="3A70E31C" w14:textId="77777777" w:rsidR="000952BB" w:rsidRPr="00494A7F" w:rsidRDefault="000952BB" w:rsidP="00976D3F">
      <w:pPr>
        <w:numPr>
          <w:ilvl w:val="0"/>
          <w:numId w:val="13"/>
        </w:numPr>
        <w:rPr>
          <w:rFonts w:cs="Arial"/>
        </w:rPr>
      </w:pPr>
      <w:r w:rsidRPr="00494A7F">
        <w:rPr>
          <w:rFonts w:cs="Arial"/>
        </w:rPr>
        <w:t xml:space="preserve">pogodbo z novim podizvajalcem, iz katere bodo razvidni naslednji podatki: </w:t>
      </w:r>
    </w:p>
    <w:p w14:paraId="17C56CFD" w14:textId="77777777" w:rsidR="000952BB" w:rsidRPr="00494A7F" w:rsidRDefault="000952BB" w:rsidP="00976D3F">
      <w:pPr>
        <w:numPr>
          <w:ilvl w:val="1"/>
          <w:numId w:val="13"/>
        </w:numPr>
        <w:rPr>
          <w:rFonts w:cs="Arial"/>
        </w:rPr>
      </w:pPr>
      <w:r w:rsidRPr="00494A7F">
        <w:rPr>
          <w:rFonts w:cs="Arial"/>
        </w:rPr>
        <w:t>vrsta del, ki jih bo izvajal podizvajalec</w:t>
      </w:r>
    </w:p>
    <w:p w14:paraId="0BF2D8CA" w14:textId="77777777" w:rsidR="000952BB" w:rsidRPr="00494A7F" w:rsidRDefault="000952BB" w:rsidP="00976D3F">
      <w:pPr>
        <w:numPr>
          <w:ilvl w:val="1"/>
          <w:numId w:val="13"/>
        </w:numPr>
        <w:rPr>
          <w:rFonts w:cs="Arial"/>
        </w:rPr>
      </w:pPr>
      <w:r w:rsidRPr="00494A7F">
        <w:rPr>
          <w:rFonts w:cs="Arial"/>
        </w:rPr>
        <w:t xml:space="preserve">podatki o podizvajalcu (naziv, polni naslov, matična številka, davčna številka in transakcijski račun), </w:t>
      </w:r>
    </w:p>
    <w:p w14:paraId="7E737DAB" w14:textId="77777777" w:rsidR="000952BB" w:rsidRPr="00494A7F" w:rsidRDefault="000952BB" w:rsidP="00976D3F">
      <w:pPr>
        <w:numPr>
          <w:ilvl w:val="1"/>
          <w:numId w:val="13"/>
        </w:numPr>
        <w:rPr>
          <w:rFonts w:cs="Arial"/>
        </w:rPr>
      </w:pPr>
      <w:r w:rsidRPr="00494A7F">
        <w:rPr>
          <w:rFonts w:cs="Arial"/>
        </w:rPr>
        <w:t>predmet, količina, vrednost, kraj in rok izvedbe teh del.</w:t>
      </w:r>
    </w:p>
    <w:p w14:paraId="2FA9037B" w14:textId="77777777" w:rsidR="000952BB" w:rsidRPr="00494A7F" w:rsidRDefault="000952BB" w:rsidP="00976D3F">
      <w:pPr>
        <w:numPr>
          <w:ilvl w:val="0"/>
          <w:numId w:val="13"/>
        </w:numPr>
        <w:rPr>
          <w:rFonts w:cs="Arial"/>
        </w:rPr>
      </w:pPr>
      <w:r w:rsidRPr="00494A7F">
        <w:rPr>
          <w:rFonts w:cs="Arial"/>
        </w:rPr>
        <w:t xml:space="preserve">podizvajalčevo soglasje za neposredno plačilo, na podlagi katerega naročnik namesto ponudnika poravna podizvajalčevo terjatev do ponudnika (le v primeru, če novi podizvajalec zahteva neposredna plačila); </w:t>
      </w:r>
    </w:p>
    <w:p w14:paraId="01F750FE" w14:textId="77777777" w:rsidR="000952BB" w:rsidRPr="00494A7F" w:rsidRDefault="000952BB" w:rsidP="00976D3F">
      <w:pPr>
        <w:numPr>
          <w:ilvl w:val="0"/>
          <w:numId w:val="13"/>
        </w:numPr>
        <w:rPr>
          <w:rFonts w:cs="Arial"/>
        </w:rPr>
      </w:pPr>
      <w:r w:rsidRPr="00494A7F">
        <w:rPr>
          <w:rFonts w:cs="Arial"/>
        </w:rPr>
        <w:t xml:space="preserve">pooblastilo, s katerim pooblašča naročnika, da na podlagi potrjenih računov oz. situacij s strani glavnega izvajalca neposredno plačuje novemu podizvajalcu (le v primeru, če novi podizvajalec zahteva neposredna plačila); </w:t>
      </w:r>
    </w:p>
    <w:p w14:paraId="07EAC272" w14:textId="77777777" w:rsidR="000952BB" w:rsidRDefault="000952BB" w:rsidP="00976D3F">
      <w:pPr>
        <w:numPr>
          <w:ilvl w:val="0"/>
          <w:numId w:val="13"/>
        </w:numPr>
        <w:rPr>
          <w:rFonts w:cs="Arial"/>
        </w:rPr>
      </w:pPr>
      <w:r w:rsidRPr="00494A7F">
        <w:rPr>
          <w:rFonts w:cs="Arial"/>
        </w:rPr>
        <w:t xml:space="preserve">svojo izjavo, da je poravnal vse morebitne nesporne obveznosti prvotnemu podizvajalcu  </w:t>
      </w:r>
    </w:p>
    <w:p w14:paraId="54323C4C" w14:textId="77777777" w:rsidR="00EE13DD" w:rsidRDefault="00EE13DD" w:rsidP="00EE13DD">
      <w:pPr>
        <w:rPr>
          <w:rFonts w:cs="Arial"/>
        </w:rPr>
      </w:pPr>
    </w:p>
    <w:p w14:paraId="264018E0" w14:textId="77777777" w:rsidR="00761810" w:rsidRPr="006A6B95" w:rsidRDefault="00761810" w:rsidP="00761810">
      <w:pPr>
        <w:pStyle w:val="Heading3"/>
      </w:pPr>
      <w:bookmarkStart w:id="60" w:name="_Toc69263095"/>
      <w:bookmarkStart w:id="61" w:name="_Toc126544265"/>
      <w:bookmarkStart w:id="62" w:name="_Toc235244212"/>
      <w:bookmarkStart w:id="63" w:name="_Toc100132903"/>
      <w:r w:rsidRPr="006A6B95">
        <w:t>Skupna ponudba</w:t>
      </w:r>
      <w:bookmarkEnd w:id="60"/>
      <w:bookmarkEnd w:id="61"/>
      <w:bookmarkEnd w:id="62"/>
      <w:bookmarkEnd w:id="63"/>
    </w:p>
    <w:p w14:paraId="04071BCD" w14:textId="77777777" w:rsidR="00761810" w:rsidRPr="006A6B95" w:rsidRDefault="00761810" w:rsidP="00761810">
      <w:pPr>
        <w:rPr>
          <w:rFonts w:cs="Arial"/>
        </w:rPr>
      </w:pPr>
      <w:r w:rsidRPr="006A6B95">
        <w:rPr>
          <w:rFonts w:cs="Arial"/>
        </w:rPr>
        <w:t>V primeru, da skupina izvajalcev predloži skupno ponudbo, mora ta skupina izvajalcev predložiti naslednje:</w:t>
      </w:r>
    </w:p>
    <w:p w14:paraId="1FC23375" w14:textId="77777777" w:rsidR="00761810" w:rsidRPr="006A6B95" w:rsidRDefault="00761810" w:rsidP="00761810">
      <w:pPr>
        <w:rPr>
          <w:rFonts w:cs="Arial"/>
        </w:rPr>
      </w:pPr>
    </w:p>
    <w:p w14:paraId="783CDAE1" w14:textId="6171C63E" w:rsidR="00761810" w:rsidRPr="00B65384" w:rsidRDefault="00761810" w:rsidP="00976D3F">
      <w:pPr>
        <w:numPr>
          <w:ilvl w:val="0"/>
          <w:numId w:val="4"/>
        </w:numPr>
        <w:rPr>
          <w:rFonts w:cs="Arial"/>
        </w:rPr>
      </w:pPr>
      <w:r w:rsidRPr="00B65384">
        <w:rPr>
          <w:rFonts w:cs="Arial"/>
        </w:rPr>
        <w:t xml:space="preserve">Za vsakega od v obrazcu ponudbe navedenega izvajalca morajo biti predloženi  dokumenti, zahtevani v točkah 4.2.1, </w:t>
      </w:r>
      <w:r w:rsidR="00932837" w:rsidRPr="00CC7EA6">
        <w:rPr>
          <w:rFonts w:cs="Arial"/>
        </w:rPr>
        <w:t>4.2.</w:t>
      </w:r>
      <w:r w:rsidR="00932837">
        <w:rPr>
          <w:rFonts w:cs="Arial"/>
        </w:rPr>
        <w:t>3</w:t>
      </w:r>
      <w:r w:rsidR="00932837" w:rsidRPr="00CC7EA6">
        <w:rPr>
          <w:rFonts w:cs="Arial"/>
        </w:rPr>
        <w:t xml:space="preserve">, </w:t>
      </w:r>
      <w:r w:rsidR="00932837">
        <w:rPr>
          <w:rFonts w:cs="Arial"/>
        </w:rPr>
        <w:t>4.2.7, 4.2.8,</w:t>
      </w:r>
      <w:r w:rsidR="00330926">
        <w:rPr>
          <w:rFonts w:cs="Arial"/>
        </w:rPr>
        <w:t xml:space="preserve"> 4.2.9, 4.2.10, </w:t>
      </w:r>
      <w:r w:rsidR="00932837" w:rsidRPr="00CC7EA6">
        <w:rPr>
          <w:rFonts w:cs="Arial"/>
        </w:rPr>
        <w:t>4</w:t>
      </w:r>
      <w:r w:rsidR="00932837" w:rsidRPr="00B65384">
        <w:rPr>
          <w:rFonts w:cs="Arial"/>
        </w:rPr>
        <w:t>.2.1</w:t>
      </w:r>
      <w:r w:rsidR="00330926">
        <w:rPr>
          <w:rFonts w:cs="Arial"/>
        </w:rPr>
        <w:t>1</w:t>
      </w:r>
      <w:r w:rsidR="00932837" w:rsidRPr="00B65384">
        <w:rPr>
          <w:rFonts w:cs="Arial"/>
        </w:rPr>
        <w:t>, 4.2.1</w:t>
      </w:r>
      <w:r w:rsidR="00932837">
        <w:rPr>
          <w:rFonts w:cs="Arial"/>
        </w:rPr>
        <w:t>4</w:t>
      </w:r>
      <w:r w:rsidR="00932837" w:rsidRPr="00B65384">
        <w:rPr>
          <w:rFonts w:cs="Arial"/>
        </w:rPr>
        <w:t xml:space="preserve"> in 4.2.1</w:t>
      </w:r>
      <w:r w:rsidR="00932837">
        <w:rPr>
          <w:rFonts w:cs="Arial"/>
        </w:rPr>
        <w:t>5</w:t>
      </w:r>
      <w:r w:rsidRPr="00B65384">
        <w:rPr>
          <w:rFonts w:cs="Arial"/>
        </w:rPr>
        <w:t>;</w:t>
      </w:r>
    </w:p>
    <w:p w14:paraId="51A5DF9A" w14:textId="77777777" w:rsidR="00761810" w:rsidRPr="006A6B95" w:rsidRDefault="00761810" w:rsidP="00761810">
      <w:pPr>
        <w:ind w:left="360"/>
        <w:rPr>
          <w:rFonts w:cs="Arial"/>
        </w:rPr>
      </w:pPr>
    </w:p>
    <w:p w14:paraId="637FE625" w14:textId="77777777" w:rsidR="00EE13DD" w:rsidRPr="00583F24" w:rsidRDefault="00EE13DD" w:rsidP="00976D3F">
      <w:pPr>
        <w:numPr>
          <w:ilvl w:val="0"/>
          <w:numId w:val="11"/>
        </w:numPr>
        <w:rPr>
          <w:rFonts w:cs="Arial"/>
        </w:rPr>
      </w:pPr>
      <w:r w:rsidRPr="00583F24">
        <w:rPr>
          <w:rFonts w:cs="Arial"/>
        </w:rPr>
        <w:t xml:space="preserve">Ponudnik mora za vsakega izvajalca iz skupne ponudbe (partnerja) priložiti zgoraj navedena dokazila za izpolnjevanje pogojev. Izvajalčeva pooblastila iz skupne ponudbe ne morejo nadomestiti ponudnikovih. </w:t>
      </w:r>
    </w:p>
    <w:p w14:paraId="3CACF30E" w14:textId="77777777" w:rsidR="00EE13DD" w:rsidRPr="00583F24" w:rsidRDefault="00EE13DD" w:rsidP="00EE13DD">
      <w:pPr>
        <w:ind w:left="720"/>
        <w:rPr>
          <w:rFonts w:cs="Arial"/>
        </w:rPr>
      </w:pPr>
    </w:p>
    <w:p w14:paraId="51F54337" w14:textId="77777777" w:rsidR="00EE13DD" w:rsidRDefault="00EE13DD" w:rsidP="00976D3F">
      <w:pPr>
        <w:numPr>
          <w:ilvl w:val="0"/>
          <w:numId w:val="4"/>
        </w:numPr>
        <w:rPr>
          <w:rFonts w:cs="Arial"/>
        </w:rPr>
      </w:pPr>
      <w:r w:rsidRPr="00583F24">
        <w:rPr>
          <w:rFonts w:cs="Arial"/>
        </w:rPr>
        <w:t xml:space="preserve">Priložen mora biti tudi pravni akt o skupni izvedbi naročila, v primeru, da bodo izbrani pri tem javnem naročilu; Pravni akt o skupni izvedbi naročila mora natančno opredeliti odgovornost posameznih izvajalcev za izvedbo naročila. Ne glede na to pa ponudniki odgovarjajo naročniku neomejeno solidarno. </w:t>
      </w:r>
    </w:p>
    <w:p w14:paraId="49207ABC" w14:textId="77777777" w:rsidR="00761810" w:rsidRDefault="00761810" w:rsidP="00C20BB5"/>
    <w:p w14:paraId="7E114B65" w14:textId="77777777" w:rsidR="004D4325" w:rsidRDefault="004D4325" w:rsidP="00C20BB5"/>
    <w:p w14:paraId="78865E5E" w14:textId="77777777" w:rsidR="00761810" w:rsidRDefault="00FF4390" w:rsidP="00761810">
      <w:pPr>
        <w:pStyle w:val="Heading3"/>
      </w:pPr>
      <w:bookmarkStart w:id="64" w:name="_Toc100132904"/>
      <w:r>
        <w:t>Referenčna izjava</w:t>
      </w:r>
      <w:bookmarkEnd w:id="64"/>
    </w:p>
    <w:p w14:paraId="55DF45F1" w14:textId="77777777" w:rsidR="00F66CD6" w:rsidRDefault="00F66CD6" w:rsidP="00125DB0">
      <w:pPr>
        <w:tabs>
          <w:tab w:val="left" w:pos="3356"/>
        </w:tabs>
      </w:pPr>
    </w:p>
    <w:p w14:paraId="5E3B3D6B" w14:textId="77777777" w:rsidR="001D5982" w:rsidRPr="006E28A2" w:rsidRDefault="001D5982" w:rsidP="001D5982">
      <w:pPr>
        <w:rPr>
          <w:szCs w:val="20"/>
        </w:rPr>
      </w:pPr>
      <w:r w:rsidRPr="006E28A2">
        <w:rPr>
          <w:rFonts w:cs="Arial"/>
          <w:szCs w:val="20"/>
        </w:rPr>
        <w:t xml:space="preserve">Ponudnik mora predložiti </w:t>
      </w:r>
      <w:r w:rsidRPr="00644638">
        <w:rPr>
          <w:rFonts w:cs="Arial"/>
          <w:b/>
          <w:bCs/>
          <w:szCs w:val="20"/>
          <w:u w:val="single"/>
        </w:rPr>
        <w:t>vsaj eno potrjeno</w:t>
      </w:r>
      <w:r w:rsidRPr="006E28A2">
        <w:rPr>
          <w:rFonts w:cs="Arial"/>
          <w:szCs w:val="20"/>
        </w:rPr>
        <w:t xml:space="preserve"> </w:t>
      </w:r>
      <w:r w:rsidRPr="006E28A2">
        <w:rPr>
          <w:rFonts w:cs="Arial"/>
          <w:b/>
          <w:szCs w:val="20"/>
        </w:rPr>
        <w:t>referenčno izjavo</w:t>
      </w:r>
      <w:r w:rsidRPr="006E28A2">
        <w:rPr>
          <w:szCs w:val="20"/>
        </w:rPr>
        <w:t>, s katero izkazuje, da je v zadnji treh letih, šteto od objave obvestila na Portalu javnih naročil, izvajal storitve fizičnega in tehničnega varovanja, v letni vrednosti najmanj 90.000,00 € brez DDV.</w:t>
      </w:r>
    </w:p>
    <w:p w14:paraId="34BF6162" w14:textId="77777777" w:rsidR="001D5982" w:rsidRPr="006E28A2" w:rsidRDefault="001D5982" w:rsidP="001B5F76">
      <w:pPr>
        <w:rPr>
          <w:rFonts w:cs="Arial"/>
          <w:iCs/>
          <w:szCs w:val="20"/>
        </w:rPr>
      </w:pPr>
    </w:p>
    <w:p w14:paraId="42D6EB72" w14:textId="3C99011D" w:rsidR="00DD2B2E" w:rsidRPr="006E28A2" w:rsidRDefault="001B5F76" w:rsidP="00DD2B2E">
      <w:r w:rsidRPr="006E28A2">
        <w:rPr>
          <w:rFonts w:cs="Arial"/>
          <w:iCs/>
          <w:szCs w:val="20"/>
        </w:rPr>
        <w:t xml:space="preserve">Naročnik si pridržuje pravico, da navedbe preveri neposredno pri </w:t>
      </w:r>
      <w:r w:rsidR="00BD27A3" w:rsidRPr="006E28A2">
        <w:rPr>
          <w:rFonts w:cs="Arial"/>
          <w:iCs/>
          <w:szCs w:val="20"/>
        </w:rPr>
        <w:t>izdajatelju reference</w:t>
      </w:r>
      <w:r w:rsidRPr="006E28A2">
        <w:rPr>
          <w:rFonts w:cs="Arial"/>
          <w:iCs/>
          <w:szCs w:val="20"/>
        </w:rPr>
        <w:t>.</w:t>
      </w:r>
      <w:r w:rsidR="001D5982" w:rsidRPr="006E28A2">
        <w:rPr>
          <w:rFonts w:cs="Arial"/>
          <w:iCs/>
          <w:szCs w:val="20"/>
        </w:rPr>
        <w:t xml:space="preserve"> </w:t>
      </w:r>
      <w:r w:rsidR="006E28A2" w:rsidRPr="006E28A2">
        <w:rPr>
          <w:rFonts w:cs="Arial"/>
          <w:iCs/>
          <w:szCs w:val="20"/>
        </w:rPr>
        <w:t>V primeru,</w:t>
      </w:r>
      <w:r w:rsidR="00DD2B2E" w:rsidRPr="006E28A2">
        <w:t xml:space="preserve"> da </w:t>
      </w:r>
      <w:r w:rsidR="006E28A2" w:rsidRPr="006E28A2">
        <w:t>naročnik naknadno zahteva originalno dokazilo, ga mora ponudnik prinesti v vpogled.</w:t>
      </w:r>
    </w:p>
    <w:p w14:paraId="4A134DE1" w14:textId="3AB48AC4" w:rsidR="004D4325" w:rsidRPr="006E28A2" w:rsidRDefault="004D4325" w:rsidP="00BD0058"/>
    <w:p w14:paraId="1F8E00A1" w14:textId="77777777" w:rsidR="001D5982" w:rsidRPr="006E28A2" w:rsidRDefault="001D5982" w:rsidP="001D5982">
      <w:pPr>
        <w:rPr>
          <w:rFonts w:ascii="Calibri" w:hAnsi="Calibri"/>
          <w:b/>
          <w:bCs/>
          <w:szCs w:val="22"/>
        </w:rPr>
      </w:pPr>
      <w:r w:rsidRPr="006E28A2">
        <w:rPr>
          <w:b/>
          <w:bCs/>
        </w:rPr>
        <w:t>V primeru, da ponudnik nastopa s podizvajalci ali partnerji, morajo le-ti predložiti referenčne izjave za tisti obseg del, ki jih bodo izvajali.</w:t>
      </w:r>
    </w:p>
    <w:p w14:paraId="133F42BE" w14:textId="7CF03D33" w:rsidR="00385ADA" w:rsidRPr="006E28A2" w:rsidRDefault="00385ADA" w:rsidP="00BD0058"/>
    <w:p w14:paraId="2768C6FD" w14:textId="77777777" w:rsidR="00385ADA" w:rsidRDefault="00385ADA" w:rsidP="00BD0058"/>
    <w:p w14:paraId="2F558DF2" w14:textId="5ED7D28A" w:rsidR="00385ADA" w:rsidRDefault="00385ADA" w:rsidP="00BD0058"/>
    <w:p w14:paraId="18B4D652" w14:textId="77777777" w:rsidR="00385ADA" w:rsidRPr="00BD0058" w:rsidRDefault="00385ADA" w:rsidP="00BD0058"/>
    <w:p w14:paraId="619F85EE" w14:textId="43FC7E83" w:rsidR="00761810" w:rsidRPr="00184388" w:rsidRDefault="00FF4390" w:rsidP="00761810">
      <w:pPr>
        <w:pStyle w:val="Heading3"/>
      </w:pPr>
      <w:bookmarkStart w:id="65" w:name="_Toc100132905"/>
      <w:r>
        <w:lastRenderedPageBreak/>
        <w:t>Licenc</w:t>
      </w:r>
      <w:r w:rsidR="006E28A2">
        <w:t>e</w:t>
      </w:r>
      <w:r>
        <w:t xml:space="preserve"> za opravljanje zasebnega varovanja</w:t>
      </w:r>
      <w:bookmarkEnd w:id="65"/>
    </w:p>
    <w:p w14:paraId="3FE1E975" w14:textId="77777777" w:rsidR="0090222C" w:rsidRDefault="0090222C" w:rsidP="00761810">
      <w:pPr>
        <w:rPr>
          <w:lang w:eastAsia="sl-SI"/>
        </w:rPr>
      </w:pPr>
    </w:p>
    <w:p w14:paraId="1725AB78" w14:textId="77777777" w:rsidR="006E28A2" w:rsidRPr="006E28A2" w:rsidRDefault="00932837" w:rsidP="00932837">
      <w:bookmarkStart w:id="66" w:name="_Hlk536796193"/>
      <w:bookmarkStart w:id="67" w:name="_Toc235244217"/>
      <w:r>
        <w:t xml:space="preserve">Ponudnik mora predložiti veljavno licenco za opravljanje zasebnega varovanja na podlagi Zakona o </w:t>
      </w:r>
      <w:r w:rsidRPr="00663A69">
        <w:t xml:space="preserve">zasebnem </w:t>
      </w:r>
      <w:r w:rsidRPr="006E28A2">
        <w:t>varovanju (Uradni list RS, št. 17/11, v nadaljevanju: ZZasV-1)</w:t>
      </w:r>
      <w:r w:rsidR="00094D6F" w:rsidRPr="006E28A2">
        <w:t xml:space="preserve">, in sicer: </w:t>
      </w:r>
    </w:p>
    <w:p w14:paraId="58C5F9DB" w14:textId="2A8319C2" w:rsidR="00932837" w:rsidRPr="006E28A2" w:rsidRDefault="00094D6F" w:rsidP="006E28A2">
      <w:pPr>
        <w:pStyle w:val="ListParagraph"/>
        <w:numPr>
          <w:ilvl w:val="0"/>
          <w:numId w:val="13"/>
        </w:numPr>
        <w:rPr>
          <w:sz w:val="20"/>
          <w:szCs w:val="22"/>
          <w:lang w:val="sl-SI"/>
        </w:rPr>
      </w:pPr>
      <w:r w:rsidRPr="006E28A2">
        <w:rPr>
          <w:sz w:val="20"/>
          <w:szCs w:val="22"/>
          <w:lang w:val="sl-SI"/>
        </w:rPr>
        <w:t>licenco za varovanje ljudi in premoženja</w:t>
      </w:r>
      <w:r w:rsidR="006E28A2" w:rsidRPr="006E28A2">
        <w:rPr>
          <w:sz w:val="20"/>
          <w:szCs w:val="22"/>
          <w:lang w:val="sl-SI"/>
        </w:rPr>
        <w:t xml:space="preserve">, </w:t>
      </w:r>
    </w:p>
    <w:p w14:paraId="028003B8" w14:textId="7776AC6F" w:rsidR="006E28A2" w:rsidRPr="006E28A2" w:rsidRDefault="006E28A2" w:rsidP="006E28A2">
      <w:pPr>
        <w:pStyle w:val="ListParagraph"/>
        <w:numPr>
          <w:ilvl w:val="0"/>
          <w:numId w:val="13"/>
        </w:numPr>
        <w:rPr>
          <w:sz w:val="20"/>
          <w:szCs w:val="22"/>
          <w:lang w:val="sl-SI"/>
        </w:rPr>
      </w:pPr>
      <w:r w:rsidRPr="006E28A2">
        <w:rPr>
          <w:sz w:val="20"/>
          <w:szCs w:val="22"/>
          <w:lang w:val="sl-SI"/>
        </w:rPr>
        <w:t>licenco za načrtovanje sistemov tehničnega varovanja,</w:t>
      </w:r>
    </w:p>
    <w:p w14:paraId="1EC20D38" w14:textId="466541F7" w:rsidR="006E28A2" w:rsidRPr="006E28A2" w:rsidRDefault="006E28A2" w:rsidP="006E28A2">
      <w:pPr>
        <w:pStyle w:val="ListParagraph"/>
        <w:numPr>
          <w:ilvl w:val="0"/>
          <w:numId w:val="13"/>
        </w:numPr>
        <w:rPr>
          <w:sz w:val="20"/>
          <w:szCs w:val="22"/>
          <w:lang w:val="sl-SI"/>
        </w:rPr>
      </w:pPr>
      <w:r w:rsidRPr="006E28A2">
        <w:rPr>
          <w:sz w:val="20"/>
          <w:szCs w:val="22"/>
          <w:lang w:val="sl-SI"/>
        </w:rPr>
        <w:t>licenco za izvajanje sistemov tehničnega varovanja.</w:t>
      </w:r>
    </w:p>
    <w:bookmarkEnd w:id="66"/>
    <w:p w14:paraId="3E0F23EB" w14:textId="77777777" w:rsidR="00A61D6D" w:rsidRPr="006E28A2" w:rsidRDefault="00A61D6D" w:rsidP="00FF4390">
      <w:pPr>
        <w:rPr>
          <w:sz w:val="18"/>
          <w:szCs w:val="22"/>
        </w:rPr>
      </w:pPr>
    </w:p>
    <w:p w14:paraId="65E1D4A5" w14:textId="77777777" w:rsidR="00FF4390" w:rsidRDefault="00FF4390" w:rsidP="00FF4390">
      <w:pPr>
        <w:tabs>
          <w:tab w:val="left" w:pos="0"/>
        </w:tabs>
      </w:pPr>
      <w:r>
        <w:t xml:space="preserve">V primeru, da naročnik naknadno zahteva originalno dokazilo, ga mora ponudnik prinesti v vpogled. </w:t>
      </w:r>
    </w:p>
    <w:p w14:paraId="23A7BBD3" w14:textId="77777777" w:rsidR="00603AA4" w:rsidRDefault="00603AA4" w:rsidP="00603AA4">
      <w:pPr>
        <w:rPr>
          <w:lang w:eastAsia="sl-SI"/>
        </w:rPr>
      </w:pPr>
    </w:p>
    <w:p w14:paraId="74DD471F" w14:textId="77777777" w:rsidR="00871F84" w:rsidRDefault="00871F84" w:rsidP="00871F84">
      <w:pPr>
        <w:pStyle w:val="Heading3"/>
      </w:pPr>
      <w:bookmarkStart w:id="68" w:name="_Toc100132906"/>
      <w:r>
        <w:t>Zavarovalna polica</w:t>
      </w:r>
      <w:bookmarkEnd w:id="68"/>
    </w:p>
    <w:p w14:paraId="67FE5650" w14:textId="77777777" w:rsidR="00871F84" w:rsidRDefault="00871F84" w:rsidP="00603AA4">
      <w:pPr>
        <w:rPr>
          <w:lang w:eastAsia="sl-SI"/>
        </w:rPr>
      </w:pPr>
    </w:p>
    <w:p w14:paraId="3F0BABDF" w14:textId="40711928" w:rsidR="00034C14" w:rsidRPr="00F41CA2" w:rsidRDefault="00034C14" w:rsidP="00932837">
      <w:pPr>
        <w:rPr>
          <w:lang w:eastAsia="sl-SI"/>
        </w:rPr>
      </w:pPr>
      <w:r w:rsidRPr="00F41CA2">
        <w:rPr>
          <w:lang w:eastAsia="sl-SI"/>
        </w:rPr>
        <w:t xml:space="preserve">Ponudnik mora imeti zavarovano odgovornost za škodo, ki bi utegnila nastati naročniku ali tretji osebi v zvezi z opravljanjem </w:t>
      </w:r>
      <w:r w:rsidR="00050E81" w:rsidRPr="00F41CA2">
        <w:rPr>
          <w:lang w:eastAsia="sl-SI"/>
        </w:rPr>
        <w:t>zasebnega varovanja, za zavarovalno vsoto, ki jo določa 15. člen ZZasV-1.</w:t>
      </w:r>
    </w:p>
    <w:p w14:paraId="4DDEE953" w14:textId="7BA9EE2A" w:rsidR="00050E81" w:rsidRPr="00F41CA2" w:rsidRDefault="00050E81" w:rsidP="00932837">
      <w:pPr>
        <w:rPr>
          <w:lang w:eastAsia="sl-SI"/>
        </w:rPr>
      </w:pPr>
    </w:p>
    <w:p w14:paraId="23422430" w14:textId="4B3823A2" w:rsidR="00932837" w:rsidRPr="00F41CA2" w:rsidRDefault="00932837" w:rsidP="00932837">
      <w:pPr>
        <w:rPr>
          <w:lang w:eastAsia="sl-SI"/>
        </w:rPr>
      </w:pPr>
      <w:r w:rsidRPr="00F41CA2">
        <w:rPr>
          <w:lang w:eastAsia="sl-SI"/>
        </w:rPr>
        <w:t>Ponudnik mora predložiti kopijo veljavne zavarovalne police s katero dokazuje, da ima zavarovano poklicno odgovornost, skladno s 15. členom  ZZasV-1.</w:t>
      </w:r>
      <w:r w:rsidR="00B12615" w:rsidRPr="00F41CA2">
        <w:rPr>
          <w:lang w:eastAsia="sl-SI"/>
        </w:rPr>
        <w:t xml:space="preserve"> Če bo zavarovanje v času trajanja pogodbe o izvedbi javnega naročila poteklo, bo izbrani ponudnik </w:t>
      </w:r>
      <w:r w:rsidR="008C60E3" w:rsidRPr="00F41CA2">
        <w:rPr>
          <w:lang w:eastAsia="sl-SI"/>
        </w:rPr>
        <w:t xml:space="preserve">dolžan </w:t>
      </w:r>
      <w:r w:rsidR="00B12615" w:rsidRPr="00F41CA2">
        <w:rPr>
          <w:lang w:eastAsia="sl-SI"/>
        </w:rPr>
        <w:t xml:space="preserve">naročniku </w:t>
      </w:r>
      <w:r w:rsidR="009C51D5" w:rsidRPr="00F41CA2">
        <w:rPr>
          <w:lang w:eastAsia="sl-SI"/>
        </w:rPr>
        <w:t>izročiti kopijo nove, veljavne zavarovalne police.</w:t>
      </w:r>
    </w:p>
    <w:p w14:paraId="3B731935" w14:textId="77777777" w:rsidR="00871F84" w:rsidRPr="00F41CA2" w:rsidRDefault="00871F84" w:rsidP="00603AA4">
      <w:pPr>
        <w:rPr>
          <w:lang w:eastAsia="sl-SI"/>
        </w:rPr>
      </w:pPr>
    </w:p>
    <w:p w14:paraId="499AE2F1" w14:textId="77777777" w:rsidR="00871F84" w:rsidRDefault="00871F84" w:rsidP="00871F84">
      <w:pPr>
        <w:tabs>
          <w:tab w:val="left" w:pos="0"/>
        </w:tabs>
      </w:pPr>
      <w:r>
        <w:t xml:space="preserve">V primeru, da naročnik naknadno zahteva originalno dokazilo, ga mora ponudnik prinesti v vpogled. </w:t>
      </w:r>
    </w:p>
    <w:p w14:paraId="5601057A" w14:textId="77777777" w:rsidR="00871F84" w:rsidRDefault="00871F84" w:rsidP="00603AA4">
      <w:pPr>
        <w:rPr>
          <w:lang w:eastAsia="sl-SI"/>
        </w:rPr>
      </w:pPr>
    </w:p>
    <w:p w14:paraId="003BEF91" w14:textId="77777777" w:rsidR="00761810" w:rsidRPr="00184388" w:rsidRDefault="00FF4390" w:rsidP="00B04904">
      <w:pPr>
        <w:pStyle w:val="Heading3"/>
      </w:pPr>
      <w:bookmarkStart w:id="69" w:name="_Toc100132907"/>
      <w:bookmarkEnd w:id="67"/>
      <w:r>
        <w:t>Izjava ponudnika o izpolnjevanju vseh zakonskih</w:t>
      </w:r>
      <w:r w:rsidR="00932837">
        <w:t>, tehničnih, kadrovskih in drugih</w:t>
      </w:r>
      <w:r>
        <w:t xml:space="preserve"> pogojev za opravljanje dejavnosti</w:t>
      </w:r>
      <w:bookmarkEnd w:id="69"/>
    </w:p>
    <w:p w14:paraId="166243C7" w14:textId="77777777" w:rsidR="00761810" w:rsidRDefault="00761810" w:rsidP="00761810"/>
    <w:p w14:paraId="52CEE250" w14:textId="77777777" w:rsidR="00932837" w:rsidRPr="00074443" w:rsidRDefault="00932837" w:rsidP="00932837">
      <w:pPr>
        <w:rPr>
          <w:u w:val="single"/>
        </w:rPr>
      </w:pPr>
      <w:bookmarkStart w:id="70" w:name="_Hlk427956"/>
      <w:r w:rsidRPr="00074443">
        <w:rPr>
          <w:u w:val="single"/>
        </w:rPr>
        <w:t xml:space="preserve">Ponudnik mora k izjavi priložiti tudi seznam varnostnikov, ki bodo opravljali predmetno storitev. </w:t>
      </w:r>
    </w:p>
    <w:bookmarkEnd w:id="70"/>
    <w:p w14:paraId="65CD0809" w14:textId="77777777" w:rsidR="00932837" w:rsidRPr="006A6B95" w:rsidRDefault="00932837" w:rsidP="00761810"/>
    <w:p w14:paraId="05BA1FAF" w14:textId="77777777" w:rsidR="00976D3F" w:rsidRDefault="00976D3F" w:rsidP="00A916D6"/>
    <w:p w14:paraId="505E2AF4" w14:textId="77777777" w:rsidR="00CE4A53" w:rsidRPr="00976D3F" w:rsidRDefault="00976D3F" w:rsidP="00976D3F">
      <w:pPr>
        <w:pStyle w:val="Heading3"/>
      </w:pPr>
      <w:bookmarkStart w:id="71" w:name="_Toc100132908"/>
      <w:r w:rsidRPr="00976D3F">
        <w:t xml:space="preserve">Izjava ponudnika glede znanja </w:t>
      </w:r>
      <w:r w:rsidR="001B5F76">
        <w:t>madžarskega</w:t>
      </w:r>
      <w:r w:rsidRPr="00976D3F">
        <w:t xml:space="preserve"> jezika</w:t>
      </w:r>
      <w:bookmarkEnd w:id="71"/>
    </w:p>
    <w:p w14:paraId="47A2BD30" w14:textId="77777777" w:rsidR="00976D3F" w:rsidRDefault="00976D3F" w:rsidP="004F306B">
      <w:pPr>
        <w:rPr>
          <w:u w:val="single"/>
        </w:rPr>
      </w:pPr>
    </w:p>
    <w:p w14:paraId="4940BF84" w14:textId="77777777" w:rsidR="00932837" w:rsidRPr="00074443" w:rsidRDefault="00402A36" w:rsidP="00932837">
      <w:pPr>
        <w:rPr>
          <w:rFonts w:cs="Arial"/>
          <w:szCs w:val="20"/>
        </w:rPr>
      </w:pPr>
      <w:r>
        <w:rPr>
          <w:szCs w:val="20"/>
        </w:rPr>
        <w:t>Za vse</w:t>
      </w:r>
      <w:r w:rsidR="00932837" w:rsidRPr="00074443">
        <w:rPr>
          <w:szCs w:val="20"/>
        </w:rPr>
        <w:t xml:space="preserve"> delavc</w:t>
      </w:r>
      <w:r>
        <w:rPr>
          <w:szCs w:val="20"/>
        </w:rPr>
        <w:t>e</w:t>
      </w:r>
      <w:r w:rsidR="00932837" w:rsidRPr="00074443">
        <w:rPr>
          <w:szCs w:val="20"/>
        </w:rPr>
        <w:t>, ki bodo opravljali predmetno storitev</w:t>
      </w:r>
      <w:r w:rsidR="00932837">
        <w:rPr>
          <w:szCs w:val="20"/>
        </w:rPr>
        <w:t xml:space="preserve"> na lokaciji Lendava</w:t>
      </w:r>
      <w:r w:rsidR="00932837" w:rsidRPr="00074443">
        <w:rPr>
          <w:szCs w:val="20"/>
        </w:rPr>
        <w:t xml:space="preserve">, je obvezno pogovorno znanje </w:t>
      </w:r>
      <w:r w:rsidR="00932837">
        <w:rPr>
          <w:szCs w:val="20"/>
        </w:rPr>
        <w:t>madžarskega</w:t>
      </w:r>
      <w:r w:rsidR="00932837" w:rsidRPr="00074443">
        <w:rPr>
          <w:szCs w:val="20"/>
        </w:rPr>
        <w:t xml:space="preserve"> jezika. </w:t>
      </w:r>
      <w:r w:rsidR="00932837" w:rsidRPr="00074443">
        <w:rPr>
          <w:rFonts w:cs="Arial"/>
          <w:szCs w:val="20"/>
        </w:rPr>
        <w:t xml:space="preserve">V kolikor se ob izvajanju predmetnih storitev izkazalo, da ponudnik tega pogoja ne izpolnjuje, ima naročnik pravico prekiniti pogodbo. </w:t>
      </w:r>
    </w:p>
    <w:p w14:paraId="54000611" w14:textId="77777777" w:rsidR="00932837" w:rsidRPr="00074443" w:rsidRDefault="00932837" w:rsidP="00932837">
      <w:pPr>
        <w:rPr>
          <w:u w:val="single"/>
        </w:rPr>
      </w:pPr>
    </w:p>
    <w:p w14:paraId="1FF58F39" w14:textId="77777777" w:rsidR="00932837" w:rsidRPr="00074443" w:rsidRDefault="00932837" w:rsidP="00932837">
      <w:r w:rsidRPr="00074443">
        <w:t xml:space="preserve">Ponudnik potrdi izpolnjevanje naročnikovih zahtev s podpisom izjave. </w:t>
      </w:r>
    </w:p>
    <w:p w14:paraId="2A843767" w14:textId="77777777" w:rsidR="00932837" w:rsidRDefault="00932837" w:rsidP="004F306B">
      <w:pPr>
        <w:rPr>
          <w:u w:val="single"/>
        </w:rPr>
      </w:pPr>
    </w:p>
    <w:p w14:paraId="2D4E3F03" w14:textId="77777777" w:rsidR="006A1A48" w:rsidRDefault="006A1A48" w:rsidP="00557467">
      <w:pPr>
        <w:pStyle w:val="Heading3"/>
      </w:pPr>
      <w:bookmarkStart w:id="72" w:name="_Toc100132909"/>
      <w:r>
        <w:t>Vzorec pogodbe</w:t>
      </w:r>
      <w:bookmarkEnd w:id="72"/>
    </w:p>
    <w:p w14:paraId="2DD432B4" w14:textId="77777777" w:rsidR="00761810" w:rsidRPr="006A6B95" w:rsidRDefault="00761810" w:rsidP="00761810">
      <w:pPr>
        <w:rPr>
          <w:u w:val="single"/>
        </w:rPr>
      </w:pPr>
      <w:r w:rsidRPr="006A6B95">
        <w:t xml:space="preserve">Vzorec pogodbe, kjer mora biti </w:t>
      </w:r>
      <w:r w:rsidRPr="006A6B95">
        <w:rPr>
          <w:u w:val="single"/>
        </w:rPr>
        <w:t>parafirana in ožigosana vsaka stran s strani ponudnikovega zastopnika ali prokurista.</w:t>
      </w:r>
    </w:p>
    <w:p w14:paraId="40A9EA59" w14:textId="77777777" w:rsidR="00761810" w:rsidRPr="006A6B95" w:rsidRDefault="00761810" w:rsidP="00761810"/>
    <w:p w14:paraId="519032B2" w14:textId="77777777"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23F5B2C1" w14:textId="77777777" w:rsidR="00761810" w:rsidRDefault="00761810" w:rsidP="00761810"/>
    <w:p w14:paraId="23D752A8" w14:textId="77777777" w:rsidR="000444AA" w:rsidRDefault="000444AA" w:rsidP="00761810"/>
    <w:p w14:paraId="168AC7E2" w14:textId="77777777" w:rsidR="00FC7776" w:rsidRDefault="00FC7776" w:rsidP="00557467">
      <w:pPr>
        <w:pStyle w:val="Heading3"/>
      </w:pPr>
      <w:bookmarkStart w:id="73" w:name="_Toc100132910"/>
      <w:r>
        <w:t>Izjava o predložitvi garancije za dobro izvedbo pogodbenih obveznosti</w:t>
      </w:r>
      <w:bookmarkEnd w:id="73"/>
    </w:p>
    <w:p w14:paraId="6522DC33" w14:textId="77777777" w:rsidR="00564209" w:rsidRDefault="00564209" w:rsidP="00564209"/>
    <w:p w14:paraId="05668C17" w14:textId="77777777" w:rsidR="00A804A6" w:rsidRPr="00835DC4" w:rsidRDefault="00A804A6" w:rsidP="00A804A6">
      <w:r w:rsidRPr="00CF5857">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 pogodbene vrednosti (z DDV), nepreklicno, brezpogojno in plačljivo na prvi poziv naročnika, veljavno še </w:t>
      </w:r>
      <w:r w:rsidR="00EC5F53">
        <w:t xml:space="preserve">13 mesecev </w:t>
      </w:r>
      <w:r w:rsidR="00932837">
        <w:t>od pričetka veljavnosti pogodbe.</w:t>
      </w:r>
    </w:p>
    <w:p w14:paraId="4A18EFA0" w14:textId="77777777" w:rsidR="00A804A6" w:rsidRPr="00835DC4" w:rsidRDefault="00A804A6" w:rsidP="00A804A6"/>
    <w:p w14:paraId="39AD997A" w14:textId="77777777" w:rsidR="00A804A6" w:rsidRPr="00835DC4" w:rsidRDefault="00A804A6" w:rsidP="00A804A6">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74" w:name="_toc1960"/>
      <w:bookmarkEnd w:id="74"/>
    </w:p>
    <w:p w14:paraId="53E5BAAE" w14:textId="77777777" w:rsidR="00A804A6" w:rsidRDefault="00A804A6" w:rsidP="00564209"/>
    <w:p w14:paraId="2F378B7D" w14:textId="52065B07" w:rsidR="00C86928" w:rsidRDefault="004F306B" w:rsidP="00557467">
      <w:pPr>
        <w:pStyle w:val="Heading3"/>
      </w:pPr>
      <w:bookmarkStart w:id="75" w:name="_Toc100132911"/>
      <w:r>
        <w:lastRenderedPageBreak/>
        <w:t>Potrdilo</w:t>
      </w:r>
      <w:r w:rsidR="00141D7C">
        <w:t xml:space="preserve"> oz. izjava</w:t>
      </w:r>
      <w:r>
        <w:t xml:space="preserve"> o ogledu lokacije</w:t>
      </w:r>
      <w:bookmarkEnd w:id="75"/>
    </w:p>
    <w:p w14:paraId="00EF11EE" w14:textId="77777777" w:rsidR="000B4EAA" w:rsidRDefault="000B4EAA" w:rsidP="004F306B">
      <w:pPr>
        <w:rPr>
          <w:strike/>
        </w:rPr>
      </w:pPr>
    </w:p>
    <w:p w14:paraId="630A4D77" w14:textId="77777777" w:rsidR="000952BB" w:rsidRPr="00494A7F" w:rsidRDefault="000952BB" w:rsidP="000952BB">
      <w:pPr>
        <w:pStyle w:val="Heading3"/>
      </w:pPr>
      <w:bookmarkStart w:id="76" w:name="_Toc480292272"/>
      <w:bookmarkStart w:id="77" w:name="_Toc100132912"/>
      <w:r w:rsidRPr="00494A7F">
        <w:t>Izjava o posredovanju podatkov o razkritju lastništva ponudnika</w:t>
      </w:r>
      <w:bookmarkEnd w:id="76"/>
      <w:bookmarkEnd w:id="77"/>
    </w:p>
    <w:p w14:paraId="1D4ABCC1" w14:textId="77777777" w:rsidR="00A804A6" w:rsidRDefault="00A804A6" w:rsidP="000952BB"/>
    <w:p w14:paraId="5737E884" w14:textId="77777777"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16DFF6D5" w14:textId="77777777" w:rsidR="000952BB" w:rsidRPr="00494A7F" w:rsidRDefault="000952BB" w:rsidP="000952BB"/>
    <w:p w14:paraId="290D0BEB" w14:textId="77777777" w:rsidR="000952BB" w:rsidRPr="00494A7F" w:rsidRDefault="000952BB" w:rsidP="000952BB">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748EF53C" w14:textId="77777777" w:rsidR="000952BB" w:rsidRPr="00494A7F" w:rsidRDefault="000952BB" w:rsidP="000952BB"/>
    <w:p w14:paraId="2B62E7D9" w14:textId="77777777" w:rsidR="000952BB" w:rsidRPr="00494A7F" w:rsidRDefault="000952BB" w:rsidP="000952BB">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0C653CC9" w14:textId="77777777" w:rsidR="000952BB" w:rsidRPr="00494A7F" w:rsidRDefault="000952BB" w:rsidP="000952BB"/>
    <w:p w14:paraId="22D9B367" w14:textId="77777777" w:rsidR="000952BB" w:rsidRPr="00494A7F" w:rsidRDefault="000952BB" w:rsidP="000952BB">
      <w:pPr>
        <w:rPr>
          <w:u w:val="single"/>
        </w:rPr>
      </w:pPr>
      <w:r w:rsidRPr="00494A7F">
        <w:rPr>
          <w:u w:val="single"/>
        </w:rPr>
        <w:t>V kolikor ponudnik nastopa s podizvajalcem je dolžnost ponudnika, da pridobi takšno izjavo tudi od svojega podizvajalca in jo v roku posreduje naročniku.</w:t>
      </w:r>
    </w:p>
    <w:p w14:paraId="14C43BBB" w14:textId="77777777" w:rsidR="000952BB" w:rsidRPr="00494A7F" w:rsidRDefault="000952BB" w:rsidP="000952BB"/>
    <w:p w14:paraId="19AC6F7A" w14:textId="77777777" w:rsidR="00D50C8D" w:rsidRPr="00494A7F" w:rsidRDefault="00D50C8D" w:rsidP="00D50C8D">
      <w:pPr>
        <w:rPr>
          <w:i/>
        </w:rPr>
      </w:pPr>
      <w:r w:rsidRPr="00494A7F">
        <w:rPr>
          <w:i/>
        </w:rPr>
        <w:t>Pojasnilo:</w:t>
      </w:r>
    </w:p>
    <w:p w14:paraId="073D5E63" w14:textId="77777777" w:rsidR="00D50C8D" w:rsidRPr="00494A7F" w:rsidRDefault="00D50C8D" w:rsidP="00D50C8D">
      <w:r w:rsidRPr="00494A7F">
        <w:t xml:space="preserve">Naročnik je dolžan skladno s šestim odstavkom 14. člena Zakona o integriteti in preprečevanju korupcije </w:t>
      </w:r>
      <w:r w:rsidRPr="00B82E40">
        <w:t>(Ur. l. RS, št. 45/2010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36E8555" w14:textId="77777777" w:rsidR="006A1A48" w:rsidRDefault="006A1A48">
      <w:pPr>
        <w:rPr>
          <w:b/>
        </w:rPr>
      </w:pPr>
    </w:p>
    <w:p w14:paraId="51FDDF7A" w14:textId="77777777" w:rsidR="00595698" w:rsidRDefault="00600003" w:rsidP="00595698">
      <w:pPr>
        <w:pStyle w:val="Heading3"/>
      </w:pPr>
      <w:bookmarkStart w:id="78" w:name="_Toc530120536"/>
      <w:bookmarkStart w:id="79" w:name="_Toc100132913"/>
      <w:bookmarkStart w:id="80" w:name="_Toc14052256"/>
      <w:bookmarkStart w:id="81" w:name="_Toc14052433"/>
      <w:bookmarkStart w:id="82" w:name="_Toc14055377"/>
      <w:bookmarkStart w:id="83" w:name="_Toc15030896"/>
      <w:r>
        <w:t xml:space="preserve">Obrazec </w:t>
      </w:r>
      <w:r w:rsidR="00595698">
        <w:t>ESPD</w:t>
      </w:r>
      <w:bookmarkEnd w:id="78"/>
      <w:bookmarkEnd w:id="79"/>
    </w:p>
    <w:p w14:paraId="13731DBF" w14:textId="77777777" w:rsidR="00595698" w:rsidRDefault="00595698" w:rsidP="00595698"/>
    <w:p w14:paraId="26EBE25D" w14:textId="77777777" w:rsidR="00D50C8D" w:rsidRDefault="00D50C8D" w:rsidP="00D50C8D">
      <w:bookmarkStart w:id="84" w:name="_Hlk3287559"/>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4257C282" w14:textId="77777777" w:rsidR="00D50C8D" w:rsidRDefault="00D50C8D" w:rsidP="00D50C8D"/>
    <w:p w14:paraId="3BCDBBF6" w14:textId="77777777" w:rsidR="00D50C8D" w:rsidRDefault="00D50C8D" w:rsidP="00D50C8D">
      <w:pPr>
        <w:rPr>
          <w:rFonts w:cs="Arial"/>
          <w:szCs w:val="20"/>
          <w:lang w:eastAsia="sl-SI"/>
        </w:rPr>
      </w:pPr>
      <w:r>
        <w:rPr>
          <w:rFonts w:cs="Arial"/>
          <w:szCs w:val="20"/>
          <w:lang w:eastAsia="sl-SI"/>
        </w:rPr>
        <w:t>Navedbe v ESPD in/ali dokazila, ki jih predloži gospodarski subjekt, morajo biti veljavni.</w:t>
      </w:r>
    </w:p>
    <w:p w14:paraId="5EB091D3" w14:textId="77777777" w:rsidR="00D50C8D" w:rsidRDefault="00D50C8D" w:rsidP="00D50C8D">
      <w:pPr>
        <w:rPr>
          <w:rFonts w:cs="Arial"/>
          <w:szCs w:val="20"/>
          <w:lang w:eastAsia="sl-SI"/>
        </w:rPr>
      </w:pPr>
    </w:p>
    <w:p w14:paraId="36D7341A" w14:textId="77777777" w:rsidR="00D50C8D" w:rsidRPr="00B82E40" w:rsidRDefault="00D50C8D" w:rsidP="00D50C8D">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78F6AB39" w14:textId="77777777" w:rsidR="00D50C8D" w:rsidRPr="00B82E40" w:rsidRDefault="00D50C8D" w:rsidP="00D50C8D"/>
    <w:p w14:paraId="2A13AB7C" w14:textId="77777777" w:rsidR="00D50C8D" w:rsidRPr="00B82E40" w:rsidRDefault="00D50C8D" w:rsidP="00D50C8D">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A67E9A" w14:textId="77777777" w:rsidR="00D50C8D" w:rsidRPr="00B82E40" w:rsidRDefault="00D50C8D" w:rsidP="00D50C8D"/>
    <w:p w14:paraId="4153A985" w14:textId="77777777" w:rsidR="00D50C8D" w:rsidRPr="00B82E40" w:rsidRDefault="00D50C8D" w:rsidP="00D50C8D">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419B2969" w14:textId="77777777" w:rsidR="00D50C8D" w:rsidRPr="00B82E40" w:rsidRDefault="00D50C8D" w:rsidP="00D50C8D"/>
    <w:p w14:paraId="78906FAB" w14:textId="77777777" w:rsidR="00D50C8D" w:rsidRPr="00CE507A" w:rsidRDefault="00D50C8D" w:rsidP="00D50C8D">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bookmarkEnd w:id="84"/>
    <w:p w14:paraId="541D351F" w14:textId="77777777" w:rsidR="00E31258" w:rsidRDefault="00E31258" w:rsidP="00595698"/>
    <w:p w14:paraId="7F8BC425" w14:textId="77777777" w:rsidR="00595698" w:rsidRDefault="00595698">
      <w:pPr>
        <w:jc w:val="left"/>
      </w:pPr>
    </w:p>
    <w:p w14:paraId="2FF0B023" w14:textId="77777777" w:rsidR="00595698" w:rsidRDefault="00595698">
      <w:pPr>
        <w:jc w:val="left"/>
      </w:pPr>
    </w:p>
    <w:p w14:paraId="3FA1E962" w14:textId="77777777" w:rsidR="00595698" w:rsidRPr="008A5E0F" w:rsidRDefault="00595698" w:rsidP="00595698">
      <w:pPr>
        <w:pStyle w:val="Heading2"/>
      </w:pPr>
      <w:bookmarkStart w:id="85" w:name="_Toc530120537"/>
      <w:bookmarkStart w:id="86" w:name="_Toc100132914"/>
      <w:r w:rsidRPr="008A5E0F">
        <w:lastRenderedPageBreak/>
        <w:t>PREVERJANJE SPOSOBNOSTI IN POGOJEV ZA SODELOVANJE</w:t>
      </w:r>
      <w:bookmarkEnd w:id="85"/>
      <w:bookmarkEnd w:id="86"/>
    </w:p>
    <w:p w14:paraId="4183370F" w14:textId="77777777" w:rsidR="00595698" w:rsidRDefault="00595698" w:rsidP="00595698">
      <w:pPr>
        <w:rPr>
          <w:b/>
        </w:rPr>
      </w:pPr>
    </w:p>
    <w:p w14:paraId="61E407D9" w14:textId="77777777" w:rsidR="00595698" w:rsidRPr="008A5E0F" w:rsidRDefault="00595698" w:rsidP="00595698">
      <w:pPr>
        <w:jc w:val="left"/>
        <w:rPr>
          <w:rFonts w:eastAsia="Calibri"/>
          <w:szCs w:val="22"/>
        </w:rPr>
      </w:pPr>
      <w:r w:rsidRPr="008A5E0F">
        <w:rPr>
          <w:rFonts w:eastAsia="Calibri"/>
          <w:szCs w:val="22"/>
        </w:rPr>
        <w:t>Ponudniki potrdijo izpolnjevanje pogojev s predložitvijo izpolnjenega in podpisanega ESPD obrazca.</w:t>
      </w:r>
    </w:p>
    <w:p w14:paraId="040E0207" w14:textId="77777777" w:rsidR="00595698" w:rsidRPr="008A5E0F" w:rsidRDefault="00595698" w:rsidP="00595698">
      <w:pPr>
        <w:jc w:val="left"/>
        <w:rPr>
          <w:rFonts w:eastAsia="Calibri"/>
          <w:szCs w:val="22"/>
        </w:rPr>
      </w:pPr>
    </w:p>
    <w:p w14:paraId="28707321" w14:textId="77777777" w:rsidR="00595698" w:rsidRPr="008A5E0F" w:rsidRDefault="00595698" w:rsidP="00BF564A">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7CFD6F62" w14:textId="77777777" w:rsidR="00595698" w:rsidRPr="008A5E0F" w:rsidRDefault="00595698" w:rsidP="00595698">
      <w:pPr>
        <w:jc w:val="left"/>
        <w:rPr>
          <w:rFonts w:eastAsia="Calibri"/>
          <w:szCs w:val="22"/>
        </w:rPr>
      </w:pPr>
    </w:p>
    <w:p w14:paraId="21A6FDDC" w14:textId="3A34D857" w:rsidR="00595698" w:rsidRPr="008A5E0F" w:rsidRDefault="00595698" w:rsidP="00595698">
      <w:pPr>
        <w:keepNext/>
        <w:numPr>
          <w:ilvl w:val="2"/>
          <w:numId w:val="1"/>
        </w:numPr>
        <w:spacing w:before="240" w:after="60"/>
        <w:jc w:val="left"/>
        <w:outlineLvl w:val="2"/>
        <w:rPr>
          <w:b/>
          <w:bCs/>
          <w:szCs w:val="26"/>
        </w:rPr>
      </w:pPr>
      <w:bookmarkStart w:id="87" w:name="_Toc519770387"/>
      <w:r w:rsidRPr="008A5E0F">
        <w:rPr>
          <w:b/>
          <w:bCs/>
          <w:szCs w:val="26"/>
        </w:rPr>
        <w:t>Preverjanje razlogov za izključitev</w:t>
      </w:r>
      <w:bookmarkEnd w:id="87"/>
    </w:p>
    <w:p w14:paraId="1E65B31F" w14:textId="77777777" w:rsidR="00595698" w:rsidRPr="008A5E0F" w:rsidRDefault="00595698" w:rsidP="00595698">
      <w:pPr>
        <w:jc w:val="left"/>
        <w:rPr>
          <w:rFonts w:eastAsia="Calibri"/>
          <w:szCs w:val="22"/>
        </w:rPr>
      </w:pPr>
    </w:p>
    <w:p w14:paraId="57A5C1D1" w14:textId="77777777" w:rsidR="00D50C8D" w:rsidRPr="008A5E0F" w:rsidRDefault="00D50C8D" w:rsidP="00D50C8D">
      <w:pPr>
        <w:jc w:val="left"/>
        <w:rPr>
          <w:rFonts w:eastAsia="Calibri"/>
          <w:szCs w:val="22"/>
        </w:rPr>
      </w:pPr>
      <w:bookmarkStart w:id="88" w:name="_Toc519770388"/>
      <w:r w:rsidRPr="008A5E0F">
        <w:rPr>
          <w:rFonts w:eastAsia="Calibri"/>
          <w:szCs w:val="22"/>
        </w:rPr>
        <w:t xml:space="preserve">V zvezi z razlogi za izključitev bo naročnik preveril predvsem naslednje: </w:t>
      </w:r>
    </w:p>
    <w:p w14:paraId="0D09514F" w14:textId="77777777" w:rsidR="00D50C8D" w:rsidRPr="00FD771E" w:rsidRDefault="00D50C8D" w:rsidP="00D50C8D">
      <w:pPr>
        <w:rPr>
          <w:noProof/>
          <w:szCs w:val="20"/>
        </w:rPr>
      </w:pPr>
    </w:p>
    <w:p w14:paraId="39810A22" w14:textId="77777777" w:rsidR="00D50C8D" w:rsidRPr="00FD771E" w:rsidRDefault="00D50C8D" w:rsidP="00D50C8D">
      <w:pPr>
        <w:pStyle w:val="ListParagraph"/>
        <w:numPr>
          <w:ilvl w:val="0"/>
          <w:numId w:val="17"/>
        </w:numPr>
        <w:jc w:val="both"/>
        <w:rPr>
          <w:noProof/>
          <w:sz w:val="20"/>
          <w:szCs w:val="20"/>
          <w:lang w:val="sl-SI"/>
        </w:rPr>
      </w:pPr>
      <w:r w:rsidRPr="00FD771E">
        <w:rPr>
          <w:noProof/>
          <w:sz w:val="20"/>
          <w:szCs w:val="20"/>
          <w:lang w:val="sl-SI"/>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266E8A4D" w14:textId="77777777" w:rsidR="00D50C8D" w:rsidRPr="00FD771E" w:rsidRDefault="00D50C8D" w:rsidP="00D50C8D">
      <w:pPr>
        <w:pStyle w:val="ListParagraph"/>
        <w:ind w:left="360"/>
        <w:jc w:val="both"/>
        <w:rPr>
          <w:noProof/>
          <w:sz w:val="20"/>
          <w:szCs w:val="20"/>
          <w:lang w:val="sl-SI"/>
        </w:rPr>
      </w:pPr>
      <w:r w:rsidRPr="00FD771E">
        <w:rPr>
          <w:noProof/>
          <w:sz w:val="20"/>
          <w:szCs w:val="20"/>
          <w:lang w:val="sl-SI"/>
        </w:rPr>
        <w:t>Tako predložena potrdila ne smejo biti starejša od 4 mesecev od roka za oddajo ponudb.</w:t>
      </w:r>
    </w:p>
    <w:p w14:paraId="79BC7E8A" w14:textId="77777777" w:rsidR="00D50C8D" w:rsidRPr="00FD771E" w:rsidRDefault="00D50C8D" w:rsidP="00D50C8D">
      <w:pPr>
        <w:pStyle w:val="ListParagraph"/>
        <w:ind w:left="360"/>
        <w:jc w:val="both"/>
        <w:rPr>
          <w:noProof/>
          <w:sz w:val="20"/>
          <w:szCs w:val="20"/>
          <w:lang w:val="sl-SI"/>
        </w:rPr>
      </w:pPr>
    </w:p>
    <w:p w14:paraId="4F4F7AC7" w14:textId="77777777" w:rsidR="00D50C8D" w:rsidRDefault="00D50C8D" w:rsidP="00D50C8D">
      <w:pPr>
        <w:pStyle w:val="ListParagraph"/>
        <w:ind w:left="360"/>
        <w:jc w:val="both"/>
        <w:rPr>
          <w:noProof/>
          <w:sz w:val="20"/>
          <w:szCs w:val="20"/>
          <w:lang w:val="sl-SI"/>
        </w:rPr>
      </w:pPr>
      <w:r w:rsidRPr="00FD771E">
        <w:rPr>
          <w:noProof/>
          <w:sz w:val="20"/>
          <w:szCs w:val="20"/>
          <w:lang w:val="sl-SI"/>
        </w:rPr>
        <w:t>Namesto potrdil pa lahko ponudnik predloži pooblastila za pridobitev podatkov iz kazenske evidence, na podlagi katerih bo ta potrdila pridobil naročnik sam.</w:t>
      </w:r>
    </w:p>
    <w:p w14:paraId="37260DDE" w14:textId="77777777" w:rsidR="00D50C8D" w:rsidRDefault="00D50C8D" w:rsidP="00D50C8D">
      <w:pPr>
        <w:pStyle w:val="ListParagraph"/>
        <w:ind w:left="360"/>
        <w:jc w:val="both"/>
        <w:rPr>
          <w:noProof/>
          <w:sz w:val="20"/>
          <w:szCs w:val="20"/>
          <w:lang w:val="sl-SI"/>
        </w:rPr>
      </w:pPr>
    </w:p>
    <w:p w14:paraId="49EED4DD" w14:textId="77777777" w:rsidR="00D50C8D" w:rsidRPr="00F821A4" w:rsidRDefault="00D50C8D" w:rsidP="00D50C8D">
      <w:pPr>
        <w:pStyle w:val="ListParagraph"/>
        <w:numPr>
          <w:ilvl w:val="0"/>
          <w:numId w:val="17"/>
        </w:numPr>
        <w:jc w:val="both"/>
        <w:rPr>
          <w:noProof/>
          <w:sz w:val="20"/>
          <w:szCs w:val="20"/>
          <w:lang w:val="sl-SI"/>
        </w:rPr>
      </w:pPr>
      <w:r w:rsidRPr="00F821A4">
        <w:rPr>
          <w:noProof/>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A690C9B" w14:textId="77777777" w:rsidR="00D50C8D" w:rsidRPr="00F821A4" w:rsidRDefault="00D50C8D" w:rsidP="00D50C8D">
      <w:pPr>
        <w:pStyle w:val="ListParagraph"/>
        <w:rPr>
          <w:noProof/>
          <w:lang w:val="sl-SI"/>
        </w:rPr>
      </w:pPr>
    </w:p>
    <w:p w14:paraId="5B158CD8" w14:textId="77777777" w:rsidR="00D50C8D" w:rsidRPr="00D14411" w:rsidRDefault="00D50C8D" w:rsidP="00D50C8D">
      <w:pPr>
        <w:numPr>
          <w:ilvl w:val="0"/>
          <w:numId w:val="18"/>
        </w:numPr>
        <w:contextualSpacing/>
        <w:rPr>
          <w:noProof/>
        </w:rPr>
      </w:pPr>
      <w:r w:rsidRPr="00FD771E">
        <w:rPr>
          <w:noProof/>
        </w:rPr>
        <w:t>izpolnjevanje pogoja, da ponudnik ni uvrščen v evidenco gospodarskih subjektov z izrečenimi stranskimi sankcijami izločitve iz postopkov javnega naročanja (</w:t>
      </w:r>
      <w:r w:rsidRPr="00FD771E">
        <w:rPr>
          <w:rFonts w:eastAsia="Calibri" w:cs="Arial"/>
          <w:noProof/>
          <w:szCs w:val="20"/>
        </w:rPr>
        <w:t xml:space="preserve">skladno z </w:t>
      </w:r>
      <w:r w:rsidRPr="00FD771E">
        <w:rPr>
          <w:noProof/>
        </w:rPr>
        <w:t>a) točko 4. odstavka 75. člena ZJN</w:t>
      </w:r>
      <w:r w:rsidRPr="00D14411">
        <w:rPr>
          <w:noProof/>
        </w:rPr>
        <w:t>-3 in Direktivo 2014/24/EU);</w:t>
      </w:r>
    </w:p>
    <w:p w14:paraId="64C921F1" w14:textId="77777777" w:rsidR="00D50C8D" w:rsidRPr="00D14411" w:rsidRDefault="00D50C8D" w:rsidP="00D50C8D">
      <w:pPr>
        <w:ind w:left="720"/>
        <w:contextualSpacing/>
        <w:rPr>
          <w:noProof/>
        </w:rPr>
      </w:pPr>
    </w:p>
    <w:p w14:paraId="132814D6" w14:textId="77777777" w:rsidR="00D50C8D" w:rsidRDefault="00D50C8D" w:rsidP="00D50C8D">
      <w:pPr>
        <w:numPr>
          <w:ilvl w:val="0"/>
          <w:numId w:val="18"/>
        </w:numPr>
        <w:contextualSpacing/>
        <w:rPr>
          <w:noProof/>
        </w:rPr>
      </w:pPr>
      <w:r w:rsidRPr="00D14411">
        <w:rPr>
          <w:noProof/>
        </w:rPr>
        <w:t xml:space="preserve">izpolnjevanje obveznosti na področju delovnega prava –  da ponudniku </w:t>
      </w:r>
      <w:r w:rsidRPr="00D14411">
        <w:rPr>
          <w:noProof/>
          <w:u w:val="single"/>
        </w:rPr>
        <w:t>v zadnjih treh letih pred potekom roka za oddajo ponudb</w:t>
      </w:r>
      <w:r w:rsidRPr="00D14411">
        <w:rPr>
          <w:noProof/>
        </w:rPr>
        <w:t xml:space="preserve"> ali prijav pristojni organ Republike Slovenije ali druge države članice ali tretje države </w:t>
      </w:r>
      <w:r w:rsidRPr="00D14411">
        <w:rPr>
          <w:noProof/>
          <w:u w:val="single"/>
        </w:rPr>
        <w:t>ni ugotovil najmanj dveh kršitev</w:t>
      </w:r>
      <w:r w:rsidRPr="00D144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03B41A02" w14:textId="77777777" w:rsidR="00D50C8D" w:rsidRPr="00FD771E" w:rsidRDefault="00D50C8D" w:rsidP="00D50C8D">
      <w:pPr>
        <w:pStyle w:val="ListParagraph"/>
        <w:rPr>
          <w:noProof/>
          <w:lang w:val="sl-SI"/>
        </w:rPr>
      </w:pPr>
    </w:p>
    <w:p w14:paraId="2F565E0C" w14:textId="77777777" w:rsidR="00D50C8D" w:rsidRPr="00D14411" w:rsidRDefault="00D50C8D" w:rsidP="00D50C8D">
      <w:pPr>
        <w:numPr>
          <w:ilvl w:val="0"/>
          <w:numId w:val="18"/>
        </w:numPr>
        <w:contextualSpacing/>
        <w:rPr>
          <w:noProof/>
        </w:rPr>
      </w:pPr>
      <w:r w:rsidRPr="00D144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D14411">
        <w:rPr>
          <w:noProof/>
          <w:u w:val="single"/>
        </w:rPr>
        <w:t>na dan oddaje ponudbe nima neplačanih zapadlih obveznosti v vrednosti 50 evrov ali več.</w:t>
      </w:r>
      <w:r w:rsidRPr="00D14411">
        <w:rPr>
          <w:noProof/>
        </w:rPr>
        <w:t xml:space="preserve"> </w:t>
      </w:r>
      <w:r w:rsidRPr="00D14411">
        <w:rPr>
          <w:noProof/>
          <w:u w:val="single"/>
        </w:rPr>
        <w:t>Na dan oddaje ponudbe mora ponudnik imeti poravnane tudi vse obveznosti v zvezi s plačili prispevkov za socialno varnost za dohodke iz delovnega razmerja za obdobje zadnjih petih let</w:t>
      </w:r>
      <w:r w:rsidRPr="00D14411">
        <w:rPr>
          <w:noProof/>
        </w:rPr>
        <w:t xml:space="preserve"> </w:t>
      </w:r>
      <w:r w:rsidRPr="00D14411">
        <w:rPr>
          <w:rFonts w:eastAsia="Calibri" w:cs="Arial"/>
          <w:noProof/>
          <w:szCs w:val="20"/>
        </w:rPr>
        <w:t xml:space="preserve">(skladno 2. </w:t>
      </w:r>
      <w:r w:rsidRPr="00D14411">
        <w:rPr>
          <w:noProof/>
        </w:rPr>
        <w:t xml:space="preserve">odstavkom 75. člena  ZJN-3 in členom 57(2) Direktive 2014/24/EU). </w:t>
      </w:r>
    </w:p>
    <w:p w14:paraId="1F62C95A" w14:textId="77777777" w:rsidR="00D50C8D" w:rsidRPr="00B612C8" w:rsidRDefault="00D50C8D" w:rsidP="00D50C8D">
      <w:pPr>
        <w:contextualSpacing/>
        <w:rPr>
          <w:noProof/>
        </w:rPr>
      </w:pPr>
    </w:p>
    <w:p w14:paraId="4186575D" w14:textId="449F0CF9" w:rsidR="00595698" w:rsidRPr="008A5E0F" w:rsidRDefault="00595698" w:rsidP="00595698">
      <w:pPr>
        <w:keepNext/>
        <w:numPr>
          <w:ilvl w:val="2"/>
          <w:numId w:val="1"/>
        </w:numPr>
        <w:spacing w:before="240" w:after="60"/>
        <w:jc w:val="left"/>
        <w:outlineLvl w:val="2"/>
        <w:rPr>
          <w:b/>
          <w:bCs/>
          <w:szCs w:val="26"/>
        </w:rPr>
      </w:pPr>
      <w:r w:rsidRPr="008A5E0F">
        <w:rPr>
          <w:b/>
          <w:bCs/>
          <w:szCs w:val="26"/>
        </w:rPr>
        <w:t>Preverjanje pogojev za sodelovanje</w:t>
      </w:r>
      <w:bookmarkEnd w:id="88"/>
    </w:p>
    <w:p w14:paraId="59D266DF" w14:textId="77777777" w:rsidR="00595698" w:rsidRPr="008A5E0F" w:rsidRDefault="00595698" w:rsidP="00595698">
      <w:pPr>
        <w:jc w:val="left"/>
        <w:rPr>
          <w:rFonts w:eastAsia="Calibri"/>
          <w:szCs w:val="22"/>
        </w:rPr>
      </w:pPr>
    </w:p>
    <w:p w14:paraId="53BB0D3C" w14:textId="77777777" w:rsidR="00D50C8D" w:rsidRPr="008A5E0F" w:rsidRDefault="00D50C8D" w:rsidP="00D50C8D">
      <w:pPr>
        <w:jc w:val="left"/>
        <w:rPr>
          <w:rFonts w:eastAsia="Calibri"/>
          <w:szCs w:val="22"/>
        </w:rPr>
      </w:pPr>
      <w:bookmarkStart w:id="89" w:name="_Toc519770389"/>
      <w:r w:rsidRPr="008A5E0F">
        <w:rPr>
          <w:rFonts w:eastAsia="Calibri"/>
          <w:szCs w:val="22"/>
        </w:rPr>
        <w:t>V zvezi z izpolnjevanjem pogojev za sodelovanje bo naročnik preveril predvsem naslednje:</w:t>
      </w:r>
    </w:p>
    <w:p w14:paraId="49F7A7DD" w14:textId="77777777" w:rsidR="00D50C8D" w:rsidRPr="008A5E0F" w:rsidRDefault="00D50C8D" w:rsidP="00D50C8D">
      <w:pPr>
        <w:jc w:val="left"/>
        <w:rPr>
          <w:rFonts w:eastAsia="Calibri"/>
          <w:szCs w:val="22"/>
        </w:rPr>
      </w:pPr>
    </w:p>
    <w:p w14:paraId="3CEFA6CC" w14:textId="77777777" w:rsidR="00D50C8D" w:rsidRPr="008A5E0F" w:rsidRDefault="00D50C8D" w:rsidP="00D50C8D">
      <w:pPr>
        <w:numPr>
          <w:ilvl w:val="0"/>
          <w:numId w:val="17"/>
        </w:numPr>
        <w:contextualSpacing/>
      </w:pPr>
      <w:r w:rsidRPr="008A5E0F">
        <w:t>Naročnik bo v javno dostopnih evidencah preveril, ali je ponudnik vpisan v poslovni register in registriran za opravljanje dejavnosti, ki je predmet tega javnega naročila.</w:t>
      </w:r>
    </w:p>
    <w:p w14:paraId="50DEADF6" w14:textId="77777777" w:rsidR="00D50C8D" w:rsidRPr="008A5E0F" w:rsidRDefault="00D50C8D" w:rsidP="00D50C8D">
      <w:pPr>
        <w:rPr>
          <w:rFonts w:eastAsia="Calibri"/>
          <w:szCs w:val="22"/>
        </w:rPr>
      </w:pPr>
    </w:p>
    <w:p w14:paraId="09C485A5" w14:textId="77777777" w:rsidR="00D50C8D" w:rsidRDefault="00D50C8D" w:rsidP="00D50C8D">
      <w:pPr>
        <w:numPr>
          <w:ilvl w:val="0"/>
          <w:numId w:val="17"/>
        </w:numPr>
        <w:contextualSpacing/>
      </w:pPr>
      <w:r w:rsidRPr="008A5E0F">
        <w:t xml:space="preserve">Naročnik bo v zvezi s preverjanjem finančnega položaja </w:t>
      </w:r>
      <w:r w:rsidRPr="007519E2">
        <w:rPr>
          <w:b/>
          <w:bCs/>
        </w:rPr>
        <w:t>(veza: ESPD obrazec, Del IV, B. Ekonomski in finančni položaj - Druge ekonomske ali finančne zahteve)</w:t>
      </w:r>
      <w:r w:rsidRPr="008A5E0F">
        <w:t xml:space="preserve"> ponudnika pozval, da mu pošlje obrazec </w:t>
      </w:r>
      <w:r w:rsidRPr="008A5E0F">
        <w:lastRenderedPageBreak/>
        <w:t xml:space="preserve">BON-2 ali bančno potrdilo o solventnosti, ki dokazuje, </w:t>
      </w:r>
      <w:r w:rsidRPr="00E01DC4">
        <w:rPr>
          <w:u w:val="single"/>
        </w:rPr>
        <w:t>da ponudnik v zadnjih šestih mesecih ni imel blokiranih računov (oz. dospelih neporavnanih obveznosti) več kot 5 dni (skupno na vseh računih).</w:t>
      </w:r>
      <w:r w:rsidRPr="008A5E0F">
        <w:t xml:space="preserve"> V kolikor ima ponudnik več računov, mora v primeru predložitve bančnega potrdila o solventnosti, le-tega predložiti za vse račune. </w:t>
      </w:r>
    </w:p>
    <w:p w14:paraId="5347C529" w14:textId="77777777" w:rsidR="00D50C8D" w:rsidRPr="00D37864" w:rsidRDefault="00D50C8D" w:rsidP="00D50C8D">
      <w:pPr>
        <w:pStyle w:val="ListParagraph"/>
        <w:rPr>
          <w:lang w:val="it-IT"/>
        </w:rPr>
      </w:pPr>
    </w:p>
    <w:p w14:paraId="036394E8" w14:textId="77777777" w:rsidR="00D50C8D" w:rsidRPr="0072189D" w:rsidRDefault="00D50C8D" w:rsidP="00D50C8D">
      <w:pPr>
        <w:ind w:left="360"/>
        <w:contextualSpacing/>
        <w:rPr>
          <w:u w:val="single"/>
        </w:rPr>
      </w:pPr>
      <w:r w:rsidRPr="0072189D">
        <w:rPr>
          <w:u w:val="single"/>
        </w:rPr>
        <w:t xml:space="preserve">Dokument na dan naročnikovega poziva ne sme biti starejši od enega meseca. </w:t>
      </w:r>
    </w:p>
    <w:p w14:paraId="1E54480C" w14:textId="77777777" w:rsidR="00D50C8D" w:rsidRPr="008A5E0F" w:rsidRDefault="00D50C8D" w:rsidP="00D50C8D">
      <w:pPr>
        <w:rPr>
          <w:rFonts w:cs="Arial"/>
          <w:noProof/>
          <w:highlight w:val="green"/>
        </w:rPr>
      </w:pPr>
    </w:p>
    <w:p w14:paraId="225CBDF1" w14:textId="77777777" w:rsidR="00D50C8D" w:rsidRPr="008A5E0F" w:rsidRDefault="00D50C8D" w:rsidP="00D50C8D">
      <w:pPr>
        <w:ind w:left="360"/>
        <w:contextualSpacing/>
      </w:pPr>
      <w:r w:rsidRPr="008A5E0F">
        <w:rPr>
          <w:rFonts w:cs="Arial"/>
          <w:noProof/>
        </w:rPr>
        <w:t>Naročnik si pridržuje pravico, da ponudnika naknadno pozove k dostavi originala dokumenta.</w:t>
      </w:r>
    </w:p>
    <w:p w14:paraId="5AEF8843" w14:textId="77777777" w:rsidR="00D50C8D" w:rsidRPr="008A5E0F" w:rsidRDefault="00D50C8D" w:rsidP="00D50C8D">
      <w:pPr>
        <w:jc w:val="left"/>
        <w:rPr>
          <w:rFonts w:eastAsia="Calibri"/>
          <w:szCs w:val="22"/>
        </w:rPr>
      </w:pPr>
    </w:p>
    <w:bookmarkEnd w:id="89"/>
    <w:p w14:paraId="5891C606" w14:textId="77777777" w:rsidR="0020112A" w:rsidRDefault="0020112A">
      <w:pPr>
        <w:jc w:val="left"/>
        <w:rPr>
          <w:rFonts w:cs="Arial"/>
          <w:kern w:val="32"/>
          <w:sz w:val="24"/>
          <w:szCs w:val="32"/>
        </w:rPr>
      </w:pPr>
      <w:r>
        <w:br w:type="page"/>
      </w:r>
    </w:p>
    <w:p w14:paraId="6B66B1EA" w14:textId="77777777" w:rsidR="006A1A48" w:rsidRPr="003C1598" w:rsidRDefault="006A1A48">
      <w:pPr>
        <w:pStyle w:val="Heading1"/>
      </w:pPr>
      <w:bookmarkStart w:id="90" w:name="_Toc100132915"/>
      <w:r w:rsidRPr="003C1598">
        <w:lastRenderedPageBreak/>
        <w:t>MERILA ZA IZBIRO NAJUGODNEJŠEGA PONUDNIKA</w:t>
      </w:r>
      <w:bookmarkEnd w:id="80"/>
      <w:bookmarkEnd w:id="81"/>
      <w:bookmarkEnd w:id="82"/>
      <w:bookmarkEnd w:id="83"/>
      <w:bookmarkEnd w:id="90"/>
      <w:r w:rsidRPr="003C1598">
        <w:t xml:space="preserve"> </w:t>
      </w:r>
    </w:p>
    <w:p w14:paraId="5DC440C3" w14:textId="77777777" w:rsidR="006A1A48" w:rsidRDefault="006A1A48"/>
    <w:p w14:paraId="4CF56243" w14:textId="77777777" w:rsidR="007039D3" w:rsidRPr="00932837" w:rsidRDefault="003935D5">
      <w:bookmarkStart w:id="91" w:name="_Hlk272150"/>
      <w:r w:rsidRPr="00932837">
        <w:t>Predmet javnega naročila zajema storitve iz prvega odstavka 67.a člena ZJN-3 (delovno intenzivne storitve), zato naročnik, pri oddaji naročila upošteva socialno odgovorno javno naročanje z vključitvijo meril, ki se nanašajo na socialne vidike, v skladu s četrtim odstavkom 84. člena ZJN-3.</w:t>
      </w:r>
    </w:p>
    <w:bookmarkEnd w:id="91"/>
    <w:p w14:paraId="7CC793FB" w14:textId="77777777" w:rsidR="003935D5" w:rsidRDefault="003935D5"/>
    <w:p w14:paraId="0F84F6C1" w14:textId="77777777" w:rsidR="00932837" w:rsidRPr="00494A7F" w:rsidRDefault="00932837" w:rsidP="00932837">
      <w:r w:rsidRPr="00494A7F">
        <w:rPr>
          <w:rFonts w:cs="Arial"/>
          <w:szCs w:val="20"/>
        </w:rPr>
        <w:t xml:space="preserve">Naročnik bo oddal javno naročilo na podlagi ekonomsko najugodnejše ponudbe, </w:t>
      </w:r>
      <w:r>
        <w:rPr>
          <w:rFonts w:cs="Arial"/>
          <w:szCs w:val="20"/>
        </w:rPr>
        <w:t>na podlagi spodaj navedenih meril.</w:t>
      </w:r>
    </w:p>
    <w:p w14:paraId="7AFAF33F" w14:textId="77777777" w:rsidR="00D80345" w:rsidRPr="00F03229" w:rsidRDefault="00D80345" w:rsidP="00335609"/>
    <w:p w14:paraId="0852AD61" w14:textId="77777777" w:rsidR="00932837" w:rsidRPr="00E724E0" w:rsidRDefault="00932837" w:rsidP="00932837">
      <w:r w:rsidRPr="00E724E0">
        <w:t>Naročnik bo razvrstil po spodnjih merilih vse pravočasno prispele ponudbe in jim skladno s spodaj navedenim</w:t>
      </w:r>
      <w:r>
        <w:t>i</w:t>
      </w:r>
      <w:r w:rsidRPr="00E724E0">
        <w:t xml:space="preserve"> formulam</w:t>
      </w:r>
      <w:r>
        <w:t>i</w:t>
      </w:r>
      <w:r w:rsidRPr="00E724E0">
        <w:t xml:space="preserve"> dodelil točke. </w:t>
      </w:r>
    </w:p>
    <w:p w14:paraId="66D20E85" w14:textId="77777777" w:rsidR="00932837" w:rsidRPr="00E724E0" w:rsidRDefault="00932837" w:rsidP="00932837"/>
    <w:p w14:paraId="2383EB92" w14:textId="77777777" w:rsidR="00932837" w:rsidRPr="00494A7F" w:rsidRDefault="00932837" w:rsidP="00932837">
      <w:pPr>
        <w:rPr>
          <w:szCs w:val="20"/>
        </w:rPr>
      </w:pPr>
      <w:r w:rsidRPr="00F30C5B">
        <w:rPr>
          <w:szCs w:val="20"/>
        </w:rPr>
        <w:t>Izbrana bo ponudba, ki bo prejela največje število točk in za katero bo naročnik v nadaljnjem postopku preverjanja ugotovil, da je dopustna.</w:t>
      </w:r>
    </w:p>
    <w:p w14:paraId="16F0FF0E" w14:textId="77777777" w:rsidR="00D80345" w:rsidRDefault="00D80345" w:rsidP="00335609"/>
    <w:p w14:paraId="36758CB6" w14:textId="489D2D2A" w:rsidR="008C03DF" w:rsidRDefault="008C03DF" w:rsidP="00335609">
      <w:pPr>
        <w:rPr>
          <w:color w:val="C00000"/>
        </w:rPr>
      </w:pPr>
    </w:p>
    <w:p w14:paraId="50DA82E4" w14:textId="77777777" w:rsidR="007F4582" w:rsidRDefault="007F4582" w:rsidP="00335609">
      <w:pPr>
        <w:rPr>
          <w:color w:val="C00000"/>
        </w:rPr>
      </w:pPr>
    </w:p>
    <w:p w14:paraId="56A3E6AD" w14:textId="77777777" w:rsidR="00024BBF" w:rsidRPr="00352789" w:rsidRDefault="00024BBF" w:rsidP="00024BBF">
      <w:pPr>
        <w:rPr>
          <w:rFonts w:eastAsia="Calibri" w:cs="Arial"/>
          <w:b/>
          <w:szCs w:val="20"/>
          <w:u w:val="single"/>
        </w:rPr>
      </w:pPr>
      <w:r w:rsidRPr="00352789">
        <w:rPr>
          <w:rFonts w:eastAsia="Calibri" w:cs="Arial"/>
          <w:b/>
          <w:szCs w:val="20"/>
          <w:u w:val="single"/>
        </w:rPr>
        <w:t xml:space="preserve">Merilo I: LETNA VREDNOST ZA CELOTNE RAZPISANE STORITVE </w:t>
      </w:r>
    </w:p>
    <w:p w14:paraId="68D55C67" w14:textId="77777777" w:rsidR="00024BBF" w:rsidRPr="00600003" w:rsidRDefault="00024BBF" w:rsidP="00335609">
      <w:pPr>
        <w:rPr>
          <w:color w:val="C00000"/>
        </w:rPr>
      </w:pPr>
    </w:p>
    <w:p w14:paraId="5C46C84A" w14:textId="4F97F542" w:rsidR="00FD4AAD" w:rsidRPr="00600003" w:rsidRDefault="001C7DDE" w:rsidP="00335609">
      <w:r w:rsidRPr="00BD40F5">
        <w:t>Letna vrednost za celotne razpisane storitve</w:t>
      </w:r>
      <w:r w:rsidR="00644638">
        <w:t xml:space="preserve"> </w:t>
      </w:r>
      <w:r w:rsidRPr="00BD40F5">
        <w:t xml:space="preserve"> iz tč. 3.</w:t>
      </w:r>
      <w:r w:rsidR="00C461BF" w:rsidRPr="00BD40F5">
        <w:t>1</w:t>
      </w:r>
      <w:r w:rsidRPr="00BD40F5">
        <w:t>.1.1 in tč. 3.</w:t>
      </w:r>
      <w:r w:rsidR="00C461BF" w:rsidRPr="00BD40F5">
        <w:t>1</w:t>
      </w:r>
      <w:r w:rsidRPr="00BD40F5">
        <w:t xml:space="preserve">.1.2 </w:t>
      </w:r>
      <w:r w:rsidR="007F4582">
        <w:t xml:space="preserve">(povprečni obseg 6.127 ur/leto; </w:t>
      </w:r>
      <w:r w:rsidRPr="00BD40F5">
        <w:t xml:space="preserve">postavka 01 </w:t>
      </w:r>
      <w:r w:rsidR="00600003" w:rsidRPr="00BD40F5">
        <w:t>iz predračuna</w:t>
      </w:r>
      <w:r w:rsidR="00FD4AAD" w:rsidRPr="00BD40F5">
        <w:t>) bo</w:t>
      </w:r>
      <w:r w:rsidR="00FD4AAD" w:rsidRPr="00600003">
        <w:t xml:space="preserve"> preračunan  v točke po naslednjem računu, kjer bo osnova vrednost najnižje ponudbe: </w:t>
      </w:r>
    </w:p>
    <w:p w14:paraId="6D45A7EC" w14:textId="77777777" w:rsidR="00FD4AAD" w:rsidRPr="00600003" w:rsidRDefault="00FD4AAD" w:rsidP="00FD4AAD">
      <w:pPr>
        <w:tabs>
          <w:tab w:val="center" w:pos="3420"/>
          <w:tab w:val="center" w:pos="5400"/>
          <w:tab w:val="center" w:pos="7560"/>
        </w:tabs>
      </w:pPr>
    </w:p>
    <w:p w14:paraId="2447E965" w14:textId="77777777" w:rsidR="00FD4AAD" w:rsidRPr="00600003" w:rsidRDefault="00FD4AAD" w:rsidP="00FD4AAD">
      <w:pPr>
        <w:tabs>
          <w:tab w:val="center" w:pos="3420"/>
          <w:tab w:val="center" w:pos="5400"/>
          <w:tab w:val="center" w:pos="7560"/>
        </w:tabs>
      </w:pPr>
      <w:r w:rsidRPr="00600003">
        <w:tab/>
        <w:t>ocenjevana ponudba</w:t>
      </w:r>
    </w:p>
    <w:p w14:paraId="75D18774" w14:textId="77777777" w:rsidR="00FD4AAD" w:rsidRPr="00600003" w:rsidRDefault="00FD4AAD" w:rsidP="00FD4AAD">
      <w:pPr>
        <w:tabs>
          <w:tab w:val="center" w:pos="900"/>
          <w:tab w:val="center" w:pos="1440"/>
          <w:tab w:val="center" w:pos="3420"/>
          <w:tab w:val="center" w:pos="5400"/>
          <w:tab w:val="center" w:pos="6840"/>
        </w:tabs>
      </w:pPr>
      <w:r w:rsidRPr="00600003">
        <w:tab/>
        <w:t xml:space="preserve">( 2 </w:t>
      </w:r>
      <w:r w:rsidRPr="00600003">
        <w:tab/>
        <w:t>-</w:t>
      </w:r>
      <w:r w:rsidRPr="00600003">
        <w:tab/>
        <w:t>-----------------------------------------------  )</w:t>
      </w:r>
      <w:r w:rsidRPr="00600003">
        <w:tab/>
        <w:t>x</w:t>
      </w:r>
      <w:r w:rsidRPr="00600003">
        <w:tab/>
        <w:t>število točk za to merilo</w:t>
      </w:r>
    </w:p>
    <w:p w14:paraId="02465D16" w14:textId="77777777" w:rsidR="00FD4AAD" w:rsidRPr="00600003" w:rsidRDefault="00FD4AAD" w:rsidP="00FD4AAD">
      <w:pPr>
        <w:tabs>
          <w:tab w:val="center" w:pos="3420"/>
          <w:tab w:val="center" w:pos="5940"/>
          <w:tab w:val="center" w:pos="7560"/>
        </w:tabs>
      </w:pPr>
      <w:r w:rsidRPr="00600003">
        <w:tab/>
        <w:t xml:space="preserve">najnižja ponudba </w:t>
      </w:r>
    </w:p>
    <w:p w14:paraId="606DD6DA" w14:textId="77777777" w:rsidR="00FD4AAD" w:rsidRPr="00600003" w:rsidRDefault="00FD4AAD" w:rsidP="00FD4AAD"/>
    <w:p w14:paraId="70D85C6F" w14:textId="5374F7FF" w:rsidR="00FD4AAD" w:rsidRPr="00600003" w:rsidRDefault="00FD4AAD" w:rsidP="00FD4AAD">
      <w:pPr>
        <w:rPr>
          <w:rFonts w:cs="Arial"/>
          <w:b/>
        </w:rPr>
      </w:pPr>
      <w:r w:rsidRPr="00600003">
        <w:rPr>
          <w:rFonts w:cs="Arial"/>
        </w:rPr>
        <w:t xml:space="preserve">Izračun poteka </w:t>
      </w:r>
      <w:r w:rsidR="00644638">
        <w:rPr>
          <w:rFonts w:cs="Arial"/>
        </w:rPr>
        <w:t>na</w:t>
      </w:r>
      <w:r w:rsidRPr="00600003">
        <w:rPr>
          <w:rFonts w:cs="Arial"/>
        </w:rPr>
        <w:t xml:space="preserve"> dve decimalnimi mesti. Nobena ponudba ne more prejeti manj kot nič točk.</w:t>
      </w:r>
    </w:p>
    <w:p w14:paraId="375F0D1B" w14:textId="77777777" w:rsidR="00FD4AAD" w:rsidRPr="00600003" w:rsidRDefault="00FD4AAD" w:rsidP="00FD4AAD"/>
    <w:p w14:paraId="5486852C" w14:textId="67F60F69" w:rsidR="00FD4AAD" w:rsidRPr="00352789" w:rsidRDefault="00FD4AAD" w:rsidP="00FD4AAD">
      <w:pPr>
        <w:rPr>
          <w:b/>
          <w:color w:val="C00000"/>
        </w:rPr>
      </w:pPr>
      <w:r w:rsidRPr="00644638">
        <w:rPr>
          <w:b/>
        </w:rPr>
        <w:t>Največje skupno število točk za Merilo I. = 95 točk</w:t>
      </w:r>
    </w:p>
    <w:p w14:paraId="47AFC3F2" w14:textId="77777777" w:rsidR="00FD4AAD" w:rsidRPr="00600003" w:rsidRDefault="00FD4AAD" w:rsidP="00FD4AAD">
      <w:pPr>
        <w:rPr>
          <w:b/>
        </w:rPr>
      </w:pPr>
    </w:p>
    <w:p w14:paraId="3CFD0863" w14:textId="77777777" w:rsidR="00FD4AAD" w:rsidRDefault="00FD4AAD" w:rsidP="00FD4AAD">
      <w:pPr>
        <w:rPr>
          <w:b/>
        </w:rPr>
      </w:pPr>
    </w:p>
    <w:p w14:paraId="52377FE7" w14:textId="77777777" w:rsidR="00E60479" w:rsidRPr="00600003" w:rsidRDefault="00E60479" w:rsidP="00FD4AAD">
      <w:pPr>
        <w:rPr>
          <w:b/>
        </w:rPr>
      </w:pPr>
    </w:p>
    <w:p w14:paraId="688AF929" w14:textId="6597958F" w:rsidR="008C03DF" w:rsidRPr="00BD40F5" w:rsidRDefault="008C03DF" w:rsidP="008C03DF">
      <w:pPr>
        <w:rPr>
          <w:rFonts w:eastAsia="Calibri" w:cs="Arial"/>
          <w:b/>
          <w:szCs w:val="20"/>
          <w:u w:val="single"/>
        </w:rPr>
      </w:pPr>
      <w:r w:rsidRPr="00BD40F5">
        <w:rPr>
          <w:rFonts w:eastAsia="Calibri" w:cs="Arial"/>
          <w:b/>
          <w:szCs w:val="20"/>
          <w:u w:val="single"/>
        </w:rPr>
        <w:t xml:space="preserve">Merilo II: </w:t>
      </w:r>
      <w:r w:rsidR="00444DF9" w:rsidRPr="00BD40F5">
        <w:rPr>
          <w:rFonts w:eastAsia="Calibri" w:cs="Arial"/>
          <w:b/>
          <w:szCs w:val="20"/>
          <w:u w:val="single"/>
        </w:rPr>
        <w:t>VELJAVNA PODJETNIŠKA KOLEKTIVNA POGODBA</w:t>
      </w:r>
    </w:p>
    <w:p w14:paraId="36857E99" w14:textId="77777777" w:rsidR="008C03DF" w:rsidRPr="00BD40F5" w:rsidRDefault="008C03DF" w:rsidP="008C03DF">
      <w:pPr>
        <w:rPr>
          <w:rFonts w:eastAsia="Calibri" w:cs="Arial"/>
          <w:szCs w:val="20"/>
        </w:rPr>
      </w:pPr>
    </w:p>
    <w:p w14:paraId="7513268D" w14:textId="77777777" w:rsidR="00444DF9" w:rsidRPr="00BD40F5" w:rsidRDefault="00444DF9" w:rsidP="00444DF9">
      <w:pPr>
        <w:rPr>
          <w:rFonts w:eastAsia="Calibri" w:cs="Arial"/>
          <w:szCs w:val="20"/>
        </w:rPr>
      </w:pPr>
      <w:r w:rsidRPr="00BD40F5">
        <w:rPr>
          <w:rFonts w:eastAsia="Calibri" w:cs="Arial"/>
          <w:szCs w:val="20"/>
        </w:rPr>
        <w:t>Ponudnik, ki ima sklenjeno veljavno podjetniško kolektivno pogodbo prejme za navedeno merilo dodatnih pet (5) točk, v nasprotnem primeru pa nič (0) točk.</w:t>
      </w:r>
    </w:p>
    <w:p w14:paraId="7ABAF438" w14:textId="77777777" w:rsidR="00444DF9" w:rsidRPr="00BD40F5" w:rsidRDefault="00444DF9" w:rsidP="00444DF9">
      <w:pPr>
        <w:rPr>
          <w:rFonts w:eastAsia="Calibri" w:cs="Arial"/>
          <w:szCs w:val="20"/>
        </w:rPr>
      </w:pPr>
    </w:p>
    <w:p w14:paraId="7137F211" w14:textId="77777777" w:rsidR="00444DF9" w:rsidRPr="00BD40F5" w:rsidRDefault="00444DF9" w:rsidP="00444DF9">
      <w:pPr>
        <w:rPr>
          <w:rFonts w:eastAsia="Calibri" w:cs="Arial"/>
          <w:szCs w:val="20"/>
        </w:rPr>
      </w:pPr>
      <w:r w:rsidRPr="00BD40F5">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sklenjeno in veljavno podjetniško kolektivno pogodbo in kopijo predložijo k ponudbi.</w:t>
      </w:r>
    </w:p>
    <w:p w14:paraId="0A4E5B68" w14:textId="77777777" w:rsidR="00444DF9" w:rsidRPr="00BD40F5" w:rsidRDefault="00444DF9" w:rsidP="00444DF9">
      <w:pPr>
        <w:rPr>
          <w:rFonts w:eastAsia="Calibri" w:cs="Arial"/>
          <w:szCs w:val="20"/>
        </w:rPr>
      </w:pPr>
    </w:p>
    <w:p w14:paraId="7B15678A" w14:textId="77777777" w:rsidR="00444DF9" w:rsidRPr="00BD40F5" w:rsidRDefault="00444DF9" w:rsidP="00444DF9">
      <w:pPr>
        <w:rPr>
          <w:rFonts w:eastAsia="Calibri" w:cs="Arial"/>
          <w:szCs w:val="20"/>
        </w:rPr>
      </w:pPr>
      <w:r w:rsidRPr="00BD40F5">
        <w:rPr>
          <w:rFonts w:eastAsia="Calibri" w:cs="Arial"/>
          <w:szCs w:val="20"/>
        </w:rPr>
        <w:t xml:space="preserve">Kolektivna pogodba delodajalca mora biti veljavna ves čas trajanja pogodbe. </w:t>
      </w:r>
    </w:p>
    <w:p w14:paraId="4CF54118" w14:textId="77777777" w:rsidR="00352789" w:rsidRPr="00BD40F5" w:rsidRDefault="00352789" w:rsidP="00352789">
      <w:pPr>
        <w:rPr>
          <w:rFonts w:eastAsia="Calibri" w:cs="Arial"/>
          <w:szCs w:val="20"/>
        </w:rPr>
      </w:pPr>
    </w:p>
    <w:p w14:paraId="77CF0464" w14:textId="495AD25E" w:rsidR="00352789" w:rsidRPr="00BD40F5" w:rsidRDefault="00352789" w:rsidP="00352789">
      <w:pPr>
        <w:rPr>
          <w:rFonts w:eastAsia="Calibri" w:cs="Arial"/>
          <w:b/>
          <w:bCs/>
          <w:szCs w:val="20"/>
        </w:rPr>
      </w:pPr>
      <w:r w:rsidRPr="00BD40F5">
        <w:rPr>
          <w:rFonts w:eastAsia="Calibri" w:cs="Arial"/>
          <w:b/>
          <w:bCs/>
          <w:szCs w:val="20"/>
        </w:rPr>
        <w:t>Največje skupno število točk za Merilo II = 5 točk.</w:t>
      </w:r>
    </w:p>
    <w:p w14:paraId="70FFB249" w14:textId="77777777" w:rsidR="00352789" w:rsidRPr="00BD40F5" w:rsidRDefault="00352789" w:rsidP="008C03DF">
      <w:pPr>
        <w:rPr>
          <w:rFonts w:eastAsia="Calibri" w:cs="Arial"/>
          <w:szCs w:val="20"/>
        </w:rPr>
      </w:pPr>
    </w:p>
    <w:p w14:paraId="012AE9F8" w14:textId="3C0A91E1" w:rsidR="006A1A48" w:rsidRDefault="006A1A48"/>
    <w:p w14:paraId="7C8B4B76" w14:textId="77777777" w:rsidR="007F4582" w:rsidRDefault="007F4582"/>
    <w:p w14:paraId="665E7169" w14:textId="77777777" w:rsidR="006A1A48" w:rsidRDefault="006A1A48" w:rsidP="00FD4986">
      <w:pPr>
        <w:pStyle w:val="Heading2"/>
      </w:pPr>
      <w:bookmarkStart w:id="92" w:name="_Toc18226614"/>
      <w:bookmarkStart w:id="93" w:name="_Toc145817424"/>
      <w:bookmarkStart w:id="94" w:name="_Toc172435442"/>
      <w:bookmarkStart w:id="95" w:name="_Toc100132916"/>
      <w:r>
        <w:t>Primer dveh ponudb z enakim največjim številom točk pri ocenjevanju</w:t>
      </w:r>
      <w:bookmarkEnd w:id="92"/>
      <w:bookmarkEnd w:id="93"/>
      <w:bookmarkEnd w:id="94"/>
      <w:bookmarkEnd w:id="95"/>
    </w:p>
    <w:p w14:paraId="5031AA54" w14:textId="77777777" w:rsidR="006A1A48" w:rsidRDefault="006A1A48" w:rsidP="00BC0E6F">
      <w:pPr>
        <w:rPr>
          <w:bCs/>
          <w:snapToGrid w:val="0"/>
          <w:color w:val="FF0000"/>
        </w:rPr>
      </w:pPr>
    </w:p>
    <w:p w14:paraId="1C602E03" w14:textId="2E53385C" w:rsidR="006A1A48" w:rsidRDefault="006A1A48" w:rsidP="00BC0E6F">
      <w:pPr>
        <w:rPr>
          <w:bCs/>
          <w:snapToGrid w:val="0"/>
          <w:color w:val="FF0000"/>
        </w:rPr>
      </w:pPr>
      <w:r w:rsidRPr="00600003">
        <w:rPr>
          <w:snapToGrid w:val="0"/>
          <w:color w:val="000000"/>
        </w:rPr>
        <w:t xml:space="preserve">V primeru, da bosta (bodo) po končanem ocenjevanju dva ponudnika ali več ponudnikov zbrala(i) ENAKO največje število točk, bo izbran tisti </w:t>
      </w:r>
      <w:r w:rsidRPr="00052241">
        <w:rPr>
          <w:snapToGrid w:val="0"/>
          <w:color w:val="000000"/>
        </w:rPr>
        <w:t>ponudnik,</w:t>
      </w:r>
      <w:r w:rsidRPr="00052241">
        <w:t xml:space="preserve"> ki bo </w:t>
      </w:r>
      <w:r w:rsidR="00FE3D4F">
        <w:t>ponudil nižjo ceno razpisanih storitev</w:t>
      </w:r>
      <w:r w:rsidR="00C22D11" w:rsidRPr="00052241">
        <w:t>.</w:t>
      </w:r>
      <w:r>
        <w:t xml:space="preserve"> </w:t>
      </w:r>
      <w:r w:rsidR="00FE3D4F">
        <w:t>V kolikor bo rezultat še vedno enak, bo izbran tisti ponudnik, ki bo ponudil nižjo ceno urne postavke za posebne primere.</w:t>
      </w:r>
    </w:p>
    <w:p w14:paraId="30D1E63C" w14:textId="77777777" w:rsidR="006A1A48" w:rsidRDefault="006A1A48"/>
    <w:p w14:paraId="7F7A47A9" w14:textId="77777777" w:rsidR="00124B01" w:rsidRDefault="00124B01"/>
    <w:p w14:paraId="111C239F" w14:textId="77777777" w:rsidR="00124B01" w:rsidRDefault="00124B01"/>
    <w:p w14:paraId="7F8F3CBC" w14:textId="73E60E81" w:rsidR="000952BB" w:rsidRPr="00352789" w:rsidRDefault="000952BB">
      <w:pPr>
        <w:jc w:val="left"/>
        <w:rPr>
          <w:rFonts w:cs="Arial"/>
          <w:kern w:val="32"/>
        </w:rPr>
      </w:pPr>
      <w:bookmarkStart w:id="96" w:name="_Toc6200337"/>
      <w:bookmarkStart w:id="97" w:name="_Toc14052257"/>
      <w:bookmarkStart w:id="98" w:name="_Toc14052434"/>
      <w:bookmarkStart w:id="99" w:name="_Toc14055378"/>
      <w:bookmarkStart w:id="100" w:name="_Toc15030897"/>
    </w:p>
    <w:p w14:paraId="5BC7563C" w14:textId="77777777" w:rsidR="00352789" w:rsidRPr="00352789" w:rsidRDefault="00352789">
      <w:pPr>
        <w:jc w:val="left"/>
        <w:rPr>
          <w:rFonts w:cs="Arial"/>
          <w:kern w:val="32"/>
        </w:rPr>
      </w:pPr>
    </w:p>
    <w:p w14:paraId="65CED7CF" w14:textId="77777777" w:rsidR="00644638" w:rsidRDefault="00644638">
      <w:pPr>
        <w:jc w:val="left"/>
        <w:rPr>
          <w:rFonts w:cs="Arial"/>
          <w:kern w:val="32"/>
          <w:sz w:val="24"/>
          <w:szCs w:val="32"/>
        </w:rPr>
      </w:pPr>
      <w:r>
        <w:br w:type="page"/>
      </w:r>
    </w:p>
    <w:p w14:paraId="3519FE6B" w14:textId="03516CFD" w:rsidR="006A1A48" w:rsidRDefault="006A1A48">
      <w:pPr>
        <w:pStyle w:val="Heading1"/>
      </w:pPr>
      <w:bookmarkStart w:id="101" w:name="_Toc100132917"/>
      <w:r>
        <w:lastRenderedPageBreak/>
        <w:t>MOŽNOST REVIZIJE</w:t>
      </w:r>
      <w:bookmarkEnd w:id="96"/>
      <w:bookmarkEnd w:id="97"/>
      <w:bookmarkEnd w:id="98"/>
      <w:bookmarkEnd w:id="99"/>
      <w:bookmarkEnd w:id="100"/>
      <w:bookmarkEnd w:id="101"/>
    </w:p>
    <w:p w14:paraId="41422E1B" w14:textId="77777777" w:rsidR="006A1A48" w:rsidRDefault="006A1A48">
      <w:bookmarkStart w:id="102" w:name="_Toc468367668"/>
      <w:bookmarkStart w:id="103" w:name="_Toc4485003"/>
    </w:p>
    <w:p w14:paraId="22EF967B" w14:textId="77777777" w:rsidR="006A1A48" w:rsidRDefault="006A1A48" w:rsidP="00FD4986">
      <w:pPr>
        <w:pStyle w:val="Heading2"/>
      </w:pPr>
      <w:bookmarkStart w:id="104" w:name="_Toc165356111"/>
      <w:bookmarkStart w:id="105" w:name="_Toc100132918"/>
      <w:bookmarkEnd w:id="102"/>
      <w:bookmarkEnd w:id="103"/>
      <w:r>
        <w:t>Pravna podlaga in roki za vložitev</w:t>
      </w:r>
      <w:bookmarkEnd w:id="104"/>
      <w:bookmarkEnd w:id="105"/>
    </w:p>
    <w:p w14:paraId="5832B96E" w14:textId="77777777" w:rsidR="00352789" w:rsidRPr="000C17AF"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06" w:name="_Toc468367669"/>
      <w:bookmarkStart w:id="107" w:name="_Toc4485004"/>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2D009F42" w14:textId="77777777" w:rsidR="00352789" w:rsidRPr="00494A7F"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0BEA68D8" w14:textId="77777777" w:rsidR="00352789" w:rsidRPr="00EB66B8"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3AC4CCFC" w14:textId="77777777" w:rsidR="00352789" w:rsidRDefault="00352789" w:rsidP="00352789"/>
    <w:p w14:paraId="1BF81EC3" w14:textId="77777777" w:rsidR="006A1A48" w:rsidRDefault="006A1A48"/>
    <w:p w14:paraId="18C0ED25" w14:textId="77777777" w:rsidR="006A1A48" w:rsidRDefault="006A1A48" w:rsidP="00FD4986">
      <w:pPr>
        <w:pStyle w:val="Heading2"/>
      </w:pPr>
      <w:bookmarkStart w:id="108" w:name="_Toc165356112"/>
      <w:bookmarkStart w:id="109" w:name="_Toc100132919"/>
      <w:r>
        <w:t>Način vložitve revizije</w:t>
      </w:r>
      <w:bookmarkEnd w:id="106"/>
      <w:bookmarkEnd w:id="107"/>
      <w:bookmarkEnd w:id="108"/>
      <w:bookmarkEnd w:id="109"/>
    </w:p>
    <w:p w14:paraId="3CE15AA3" w14:textId="77777777" w:rsidR="00352789" w:rsidRPr="00283DB3"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2C5EEB45" w14:textId="77777777" w:rsidR="00352789" w:rsidRPr="00283DB3"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074778E" w14:textId="77777777" w:rsidR="00352789" w:rsidRPr="00283DB3"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Pr>
          <w:rFonts w:cs="Arial"/>
          <w:szCs w:val="20"/>
        </w:rPr>
        <w:t>4.000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1F1B52FD" w14:textId="77777777" w:rsidR="00352789" w:rsidRPr="00283DB3"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64B6390" w14:textId="77777777" w:rsidR="00352789" w:rsidRDefault="00352789" w:rsidP="0035278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30A31974" w14:textId="77777777" w:rsidR="006A1A48" w:rsidRDefault="006A1A48">
      <w:pPr>
        <w:pStyle w:val="BodyText2"/>
        <w:rPr>
          <w:u w:val="single"/>
        </w:rPr>
      </w:pPr>
    </w:p>
    <w:p w14:paraId="7C143F85" w14:textId="77777777" w:rsidR="006A1A48" w:rsidRDefault="006A1A48">
      <w:pPr>
        <w:pStyle w:val="BodyText2"/>
        <w:rPr>
          <w:u w:val="single"/>
        </w:rPr>
      </w:pPr>
    </w:p>
    <w:p w14:paraId="2FD5BCFD" w14:textId="3A66A5C3" w:rsidR="00124B01" w:rsidRDefault="00124B01">
      <w:pPr>
        <w:jc w:val="left"/>
        <w:rPr>
          <w:b/>
          <w:szCs w:val="20"/>
          <w:u w:val="single"/>
        </w:rPr>
      </w:pPr>
    </w:p>
    <w:p w14:paraId="0EF1F8E4" w14:textId="094420E1" w:rsidR="00352789" w:rsidRDefault="00352789">
      <w:pPr>
        <w:jc w:val="left"/>
        <w:rPr>
          <w:b/>
          <w:szCs w:val="20"/>
          <w:u w:val="single"/>
        </w:rPr>
      </w:pPr>
    </w:p>
    <w:p w14:paraId="15AE0C7E" w14:textId="77777777" w:rsidR="00352789" w:rsidRDefault="00352789">
      <w:pPr>
        <w:jc w:val="left"/>
        <w:rPr>
          <w:b/>
          <w:szCs w:val="20"/>
          <w:u w:val="single"/>
        </w:rPr>
      </w:pPr>
    </w:p>
    <w:p w14:paraId="35C01080" w14:textId="77777777" w:rsidR="006A1A48" w:rsidRDefault="006A1A48">
      <w:pPr>
        <w:pStyle w:val="Heading1"/>
      </w:pPr>
      <w:bookmarkStart w:id="110" w:name="_Toc100132920"/>
      <w:bookmarkStart w:id="111" w:name="_Toc5513657"/>
      <w:bookmarkStart w:id="112" w:name="_Toc8536255"/>
      <w:bookmarkStart w:id="113" w:name="_Toc14052258"/>
      <w:bookmarkStart w:id="114" w:name="_Toc14052435"/>
      <w:bookmarkStart w:id="115" w:name="_Toc14055379"/>
      <w:r>
        <w:t>OBRAZCI</w:t>
      </w:r>
      <w:bookmarkEnd w:id="110"/>
    </w:p>
    <w:p w14:paraId="2445C921" w14:textId="77777777" w:rsidR="006A1A48" w:rsidRDefault="006A1A48"/>
    <w:p w14:paraId="0B76AC62" w14:textId="77777777" w:rsidR="006A1A48" w:rsidRDefault="006A1A48" w:rsidP="0017069E">
      <w:r>
        <w:t>Priloženi so obrazci, katere mora ponudnik obvezno izpolniti in priložiti ponudbi.</w:t>
      </w:r>
    </w:p>
    <w:p w14:paraId="62BFD423" w14:textId="77777777" w:rsidR="006A1A48" w:rsidRDefault="006A1A48" w:rsidP="00325FD1"/>
    <w:p w14:paraId="743A26D1" w14:textId="77777777" w:rsidR="006A1A48" w:rsidRPr="007E0085" w:rsidRDefault="006A1A48" w:rsidP="004B66A3">
      <w:pPr>
        <w:pStyle w:val="Style1"/>
        <w:rPr>
          <w:lang w:val="it-IT"/>
        </w:rPr>
      </w:pPr>
      <w:r w:rsidRPr="003334CD">
        <w:rPr>
          <w:lang w:val="it-IT"/>
        </w:rPr>
        <w:br w:type="page"/>
      </w:r>
      <w:bookmarkStart w:id="116" w:name="_Toc14595605"/>
      <w:bookmarkStart w:id="117" w:name="_Toc100132921"/>
      <w:r w:rsidRPr="007E0085">
        <w:rPr>
          <w:lang w:val="it-IT"/>
        </w:rPr>
        <w:lastRenderedPageBreak/>
        <w:t xml:space="preserve">Podatki o ponudniku </w:t>
      </w:r>
      <w:bookmarkEnd w:id="116"/>
      <w:r w:rsidR="00FA68A6" w:rsidRPr="007E0085">
        <w:rPr>
          <w:lang w:val="it-IT"/>
        </w:rPr>
        <w:t>oz. podizvajalcu oz. partnerju</w:t>
      </w:r>
      <w:bookmarkEnd w:id="117"/>
    </w:p>
    <w:p w14:paraId="75F0138A" w14:textId="0EF35647" w:rsidR="006A1A48" w:rsidRPr="00313F42" w:rsidRDefault="006A1A48" w:rsidP="0085455A">
      <w:pPr>
        <w:jc w:val="center"/>
        <w:rPr>
          <w:b/>
          <w:sz w:val="22"/>
        </w:rPr>
      </w:pPr>
      <w:r w:rsidRPr="00313F42">
        <w:rPr>
          <w:b/>
          <w:sz w:val="22"/>
        </w:rPr>
        <w:t xml:space="preserve">ZA JAVNO NAROČILO </w:t>
      </w:r>
      <w:r w:rsidR="009F3A73">
        <w:rPr>
          <w:b/>
          <w:sz w:val="22"/>
        </w:rPr>
        <w:t>JN-</w:t>
      </w:r>
      <w:r w:rsidR="00DA59CB">
        <w:rPr>
          <w:b/>
          <w:sz w:val="22"/>
        </w:rPr>
        <w:t>S0621</w:t>
      </w:r>
    </w:p>
    <w:p w14:paraId="162A7977" w14:textId="77777777" w:rsidR="006A1A48" w:rsidRDefault="006A1A48">
      <w:pPr>
        <w:ind w:right="216"/>
      </w:pPr>
    </w:p>
    <w:p w14:paraId="76828618" w14:textId="54269496" w:rsidR="00883C85" w:rsidRDefault="00C22D11" w:rsidP="00C22D11">
      <w:pPr>
        <w:ind w:right="216"/>
        <w:jc w:val="center"/>
      </w:pPr>
      <w:r w:rsidRPr="00C22D11">
        <w:t>Izvajanje storitev varovanja objektov RC Maribor in</w:t>
      </w:r>
      <w:r w:rsidR="00136715">
        <w:t xml:space="preserve"> RTV</w:t>
      </w:r>
      <w:r w:rsidR="00052241">
        <w:t xml:space="preserve"> </w:t>
      </w:r>
      <w:r w:rsidR="00BD40F5">
        <w:t>s</w:t>
      </w:r>
      <w:r w:rsidR="00052241">
        <w:t>tudia</w:t>
      </w:r>
      <w:r w:rsidRPr="00C22D11">
        <w:t xml:space="preserve"> Lendava</w:t>
      </w:r>
    </w:p>
    <w:p w14:paraId="085F4BF2" w14:textId="77777777" w:rsidR="00C22D11" w:rsidRDefault="00C22D11">
      <w:pPr>
        <w:ind w:right="216"/>
      </w:pPr>
    </w:p>
    <w:p w14:paraId="4AF134E4" w14:textId="77777777" w:rsidR="006A1A48" w:rsidRDefault="00FA68A6">
      <w:pPr>
        <w:ind w:right="216"/>
      </w:pPr>
      <w:r>
        <w:t xml:space="preserve">Ponudnik oz. podizvajalec oz. partner </w:t>
      </w:r>
      <w:r w:rsidRPr="00FA68A6">
        <w:rPr>
          <w:u w:val="single"/>
        </w:rPr>
        <w:t>(ustrezno obkroži)</w:t>
      </w:r>
    </w:p>
    <w:p w14:paraId="2286EE97"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4DE7ABED" w14:textId="77777777">
        <w:tc>
          <w:tcPr>
            <w:tcW w:w="4788" w:type="dxa"/>
          </w:tcPr>
          <w:p w14:paraId="2D7BCF94" w14:textId="77777777" w:rsidR="006A1A48" w:rsidRDefault="006A1A48">
            <w:pPr>
              <w:ind w:right="216"/>
              <w:rPr>
                <w:rFonts w:cs="Arial"/>
                <w:sz w:val="18"/>
              </w:rPr>
            </w:pPr>
          </w:p>
          <w:p w14:paraId="01D72781" w14:textId="77777777" w:rsidR="006A1A48" w:rsidRDefault="006A1A48">
            <w:pPr>
              <w:ind w:right="216"/>
              <w:rPr>
                <w:rFonts w:cs="Arial"/>
                <w:sz w:val="18"/>
              </w:rPr>
            </w:pPr>
            <w:r>
              <w:rPr>
                <w:rFonts w:cs="Arial"/>
                <w:sz w:val="18"/>
              </w:rPr>
              <w:t>ŠTEVILKA PONUDBE</w:t>
            </w:r>
          </w:p>
          <w:p w14:paraId="36131EF6" w14:textId="77777777" w:rsidR="006A1A48" w:rsidRDefault="006A1A48">
            <w:pPr>
              <w:ind w:right="216"/>
              <w:rPr>
                <w:rFonts w:cs="Arial"/>
                <w:sz w:val="18"/>
              </w:rPr>
            </w:pPr>
          </w:p>
        </w:tc>
        <w:tc>
          <w:tcPr>
            <w:tcW w:w="4500" w:type="dxa"/>
          </w:tcPr>
          <w:p w14:paraId="16978576" w14:textId="77777777" w:rsidR="006A1A48" w:rsidRDefault="006A1A48">
            <w:pPr>
              <w:ind w:right="216"/>
              <w:rPr>
                <w:rFonts w:cs="Arial"/>
                <w:sz w:val="18"/>
              </w:rPr>
            </w:pPr>
          </w:p>
        </w:tc>
      </w:tr>
      <w:tr w:rsidR="006A1A48" w14:paraId="62D89D9B" w14:textId="77777777">
        <w:tc>
          <w:tcPr>
            <w:tcW w:w="4788" w:type="dxa"/>
          </w:tcPr>
          <w:p w14:paraId="4BBB7572" w14:textId="77777777" w:rsidR="006A1A48" w:rsidRDefault="006A1A48">
            <w:pPr>
              <w:rPr>
                <w:rFonts w:cs="Arial"/>
                <w:sz w:val="18"/>
              </w:rPr>
            </w:pPr>
          </w:p>
          <w:p w14:paraId="719561CA" w14:textId="77777777" w:rsidR="006A1A48" w:rsidRDefault="006A1A48">
            <w:pPr>
              <w:rPr>
                <w:rFonts w:cs="Arial"/>
                <w:sz w:val="18"/>
              </w:rPr>
            </w:pPr>
            <w:r>
              <w:rPr>
                <w:rFonts w:cs="Arial"/>
                <w:sz w:val="18"/>
              </w:rPr>
              <w:t>FIRMA OZ. IME  PONUDNIKA:</w:t>
            </w:r>
          </w:p>
          <w:p w14:paraId="0AD57840" w14:textId="77777777" w:rsidR="006A1A48" w:rsidRDefault="006A1A48">
            <w:pPr>
              <w:rPr>
                <w:rFonts w:cs="Arial"/>
                <w:sz w:val="18"/>
              </w:rPr>
            </w:pPr>
          </w:p>
        </w:tc>
        <w:tc>
          <w:tcPr>
            <w:tcW w:w="4500" w:type="dxa"/>
          </w:tcPr>
          <w:p w14:paraId="3A72D816" w14:textId="77777777" w:rsidR="006A1A48" w:rsidRDefault="006A1A48">
            <w:pPr>
              <w:rPr>
                <w:rFonts w:cs="Arial"/>
                <w:sz w:val="18"/>
              </w:rPr>
            </w:pPr>
          </w:p>
        </w:tc>
      </w:tr>
      <w:tr w:rsidR="006A1A48" w14:paraId="76649658" w14:textId="77777777">
        <w:tc>
          <w:tcPr>
            <w:tcW w:w="4788" w:type="dxa"/>
          </w:tcPr>
          <w:p w14:paraId="2B232671" w14:textId="77777777" w:rsidR="006A1A48" w:rsidRDefault="006A1A48">
            <w:pPr>
              <w:rPr>
                <w:rFonts w:cs="Arial"/>
                <w:sz w:val="18"/>
              </w:rPr>
            </w:pPr>
          </w:p>
          <w:p w14:paraId="7E867C70" w14:textId="77777777" w:rsidR="006A1A48" w:rsidRDefault="006A1A48">
            <w:pPr>
              <w:rPr>
                <w:rFonts w:cs="Arial"/>
                <w:sz w:val="18"/>
              </w:rPr>
            </w:pPr>
            <w:r>
              <w:rPr>
                <w:rFonts w:cs="Arial"/>
                <w:sz w:val="18"/>
              </w:rPr>
              <w:t xml:space="preserve">PRAVNOORGANIZACIJSKA OBLIKA </w:t>
            </w:r>
          </w:p>
          <w:p w14:paraId="0860C828" w14:textId="77777777" w:rsidR="006A1A48" w:rsidRDefault="006A1A48">
            <w:pPr>
              <w:rPr>
                <w:rFonts w:cs="Arial"/>
                <w:sz w:val="18"/>
              </w:rPr>
            </w:pPr>
          </w:p>
        </w:tc>
        <w:tc>
          <w:tcPr>
            <w:tcW w:w="4500" w:type="dxa"/>
          </w:tcPr>
          <w:p w14:paraId="03EB5690" w14:textId="77777777" w:rsidR="006A1A48" w:rsidRDefault="006A1A48">
            <w:pPr>
              <w:rPr>
                <w:rFonts w:cs="Arial"/>
                <w:sz w:val="18"/>
              </w:rPr>
            </w:pPr>
          </w:p>
        </w:tc>
      </w:tr>
      <w:tr w:rsidR="002E028E" w:rsidRPr="00494A7F" w14:paraId="70056808" w14:textId="77777777" w:rsidTr="0065419E">
        <w:tc>
          <w:tcPr>
            <w:tcW w:w="4788" w:type="dxa"/>
          </w:tcPr>
          <w:p w14:paraId="0BE8AB7A" w14:textId="77777777" w:rsidR="002E028E" w:rsidRPr="00494A7F" w:rsidRDefault="002E028E" w:rsidP="0065419E">
            <w:pPr>
              <w:rPr>
                <w:rFonts w:cs="Arial"/>
                <w:szCs w:val="20"/>
              </w:rPr>
            </w:pPr>
          </w:p>
          <w:p w14:paraId="78072462"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450BC53A"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6F9A2533" w14:textId="77777777" w:rsidR="002E028E" w:rsidRPr="00494A7F" w:rsidRDefault="002E028E" w:rsidP="0065419E">
            <w:pPr>
              <w:rPr>
                <w:rFonts w:cs="Arial"/>
                <w:szCs w:val="20"/>
              </w:rPr>
            </w:pPr>
          </w:p>
          <w:p w14:paraId="0791FB49" w14:textId="77777777" w:rsidR="002E028E" w:rsidRPr="00494A7F" w:rsidRDefault="002E028E" w:rsidP="0065419E">
            <w:pPr>
              <w:rPr>
                <w:rFonts w:cs="Arial"/>
                <w:szCs w:val="20"/>
              </w:rPr>
            </w:pPr>
          </w:p>
          <w:p w14:paraId="0661C669" w14:textId="77777777" w:rsidR="002E028E" w:rsidRPr="00494A7F" w:rsidRDefault="002E028E" w:rsidP="0065419E">
            <w:pPr>
              <w:rPr>
                <w:rFonts w:cs="Arial"/>
                <w:szCs w:val="20"/>
              </w:rPr>
            </w:pPr>
            <w:r w:rsidRPr="00494A7F">
              <w:rPr>
                <w:rFonts w:cs="Arial"/>
                <w:szCs w:val="20"/>
              </w:rPr>
              <w:t xml:space="preserve">                           DA                       NE</w:t>
            </w:r>
          </w:p>
        </w:tc>
      </w:tr>
      <w:tr w:rsidR="006A1A48" w14:paraId="56F90967" w14:textId="77777777">
        <w:tc>
          <w:tcPr>
            <w:tcW w:w="4788" w:type="dxa"/>
          </w:tcPr>
          <w:p w14:paraId="1A74FC76" w14:textId="77777777" w:rsidR="006A1A48" w:rsidRDefault="006A1A48">
            <w:pPr>
              <w:rPr>
                <w:rFonts w:cs="Arial"/>
                <w:sz w:val="18"/>
              </w:rPr>
            </w:pPr>
          </w:p>
          <w:p w14:paraId="1505F098" w14:textId="77777777" w:rsidR="006A1A48" w:rsidRDefault="006A1A48">
            <w:pPr>
              <w:rPr>
                <w:rFonts w:cs="Arial"/>
                <w:sz w:val="18"/>
              </w:rPr>
            </w:pPr>
            <w:r>
              <w:rPr>
                <w:rFonts w:cs="Arial"/>
                <w:sz w:val="18"/>
              </w:rPr>
              <w:t>NASLOV PONUDNIKA:</w:t>
            </w:r>
          </w:p>
          <w:p w14:paraId="1FEBB3C3" w14:textId="77777777" w:rsidR="006A1A48" w:rsidRDefault="006A1A48">
            <w:pPr>
              <w:rPr>
                <w:rFonts w:cs="Arial"/>
                <w:sz w:val="18"/>
              </w:rPr>
            </w:pPr>
          </w:p>
        </w:tc>
        <w:tc>
          <w:tcPr>
            <w:tcW w:w="4500" w:type="dxa"/>
          </w:tcPr>
          <w:p w14:paraId="305C10B0" w14:textId="77777777" w:rsidR="006A1A48" w:rsidRDefault="006A1A48">
            <w:pPr>
              <w:rPr>
                <w:rFonts w:cs="Arial"/>
                <w:sz w:val="18"/>
              </w:rPr>
            </w:pPr>
          </w:p>
        </w:tc>
      </w:tr>
      <w:tr w:rsidR="006A1A48" w14:paraId="075AEEC9" w14:textId="77777777">
        <w:tc>
          <w:tcPr>
            <w:tcW w:w="4788" w:type="dxa"/>
          </w:tcPr>
          <w:p w14:paraId="2AEA899D" w14:textId="77777777" w:rsidR="006A1A48" w:rsidRDefault="006A1A48">
            <w:pPr>
              <w:rPr>
                <w:rFonts w:cs="Arial"/>
                <w:sz w:val="18"/>
              </w:rPr>
            </w:pPr>
          </w:p>
          <w:p w14:paraId="02AE13AC" w14:textId="77777777" w:rsidR="006A1A48" w:rsidRDefault="006A1A48">
            <w:pPr>
              <w:rPr>
                <w:rFonts w:cs="Arial"/>
                <w:sz w:val="18"/>
              </w:rPr>
            </w:pPr>
            <w:r>
              <w:rPr>
                <w:rFonts w:cs="Arial"/>
                <w:sz w:val="18"/>
              </w:rPr>
              <w:t>ŠT. TRANSAKCIJSKEGA (POSLOVNEGA) RAČUNA:</w:t>
            </w:r>
          </w:p>
          <w:p w14:paraId="6B355379" w14:textId="77777777" w:rsidR="006A1A48" w:rsidRDefault="006A1A48">
            <w:pPr>
              <w:rPr>
                <w:rFonts w:cs="Arial"/>
                <w:sz w:val="18"/>
              </w:rPr>
            </w:pPr>
          </w:p>
        </w:tc>
        <w:tc>
          <w:tcPr>
            <w:tcW w:w="4500" w:type="dxa"/>
          </w:tcPr>
          <w:p w14:paraId="77D02651" w14:textId="77777777" w:rsidR="006A1A48" w:rsidRDefault="006A1A48">
            <w:pPr>
              <w:rPr>
                <w:rFonts w:cs="Arial"/>
                <w:sz w:val="18"/>
              </w:rPr>
            </w:pPr>
          </w:p>
        </w:tc>
      </w:tr>
      <w:tr w:rsidR="006A1A48" w14:paraId="59E0CBFA" w14:textId="77777777">
        <w:tc>
          <w:tcPr>
            <w:tcW w:w="4788" w:type="dxa"/>
          </w:tcPr>
          <w:p w14:paraId="46874426" w14:textId="77777777" w:rsidR="006A1A48" w:rsidRDefault="006A1A48">
            <w:pPr>
              <w:rPr>
                <w:rFonts w:cs="Arial"/>
                <w:sz w:val="18"/>
              </w:rPr>
            </w:pPr>
          </w:p>
          <w:p w14:paraId="4E4E494F" w14:textId="77777777" w:rsidR="006A1A48" w:rsidRDefault="006A1A48">
            <w:pPr>
              <w:rPr>
                <w:rFonts w:cs="Arial"/>
                <w:sz w:val="18"/>
              </w:rPr>
            </w:pPr>
            <w:r>
              <w:rPr>
                <w:rFonts w:cs="Arial"/>
                <w:sz w:val="18"/>
              </w:rPr>
              <w:t>NASLOV BANKE:</w:t>
            </w:r>
          </w:p>
          <w:p w14:paraId="2C5F3DEF" w14:textId="77777777" w:rsidR="006A1A48" w:rsidRDefault="006A1A48">
            <w:pPr>
              <w:rPr>
                <w:rFonts w:cs="Arial"/>
                <w:sz w:val="18"/>
              </w:rPr>
            </w:pPr>
          </w:p>
        </w:tc>
        <w:tc>
          <w:tcPr>
            <w:tcW w:w="4500" w:type="dxa"/>
          </w:tcPr>
          <w:p w14:paraId="5CD7B252" w14:textId="77777777" w:rsidR="006A1A48" w:rsidRDefault="006A1A48">
            <w:pPr>
              <w:rPr>
                <w:rFonts w:cs="Arial"/>
                <w:sz w:val="18"/>
              </w:rPr>
            </w:pPr>
          </w:p>
        </w:tc>
      </w:tr>
      <w:tr w:rsidR="006A1A48" w14:paraId="15268EEF" w14:textId="77777777">
        <w:tc>
          <w:tcPr>
            <w:tcW w:w="4788" w:type="dxa"/>
          </w:tcPr>
          <w:p w14:paraId="1FFE2E02" w14:textId="77777777" w:rsidR="006A1A48" w:rsidRDefault="006A1A48">
            <w:pPr>
              <w:rPr>
                <w:rFonts w:cs="Arial"/>
                <w:sz w:val="18"/>
              </w:rPr>
            </w:pPr>
          </w:p>
          <w:p w14:paraId="7537C3B0" w14:textId="77777777" w:rsidR="006A1A48" w:rsidRDefault="006A1A48">
            <w:pPr>
              <w:rPr>
                <w:rFonts w:cs="Arial"/>
                <w:sz w:val="18"/>
              </w:rPr>
            </w:pPr>
            <w:r>
              <w:rPr>
                <w:rFonts w:cs="Arial"/>
                <w:sz w:val="18"/>
              </w:rPr>
              <w:t>KONTAK.  OSEBA, ODGOVORNA ZA PONUDBO:</w:t>
            </w:r>
          </w:p>
          <w:p w14:paraId="775B2348" w14:textId="77777777" w:rsidR="006A1A48" w:rsidRDefault="006A1A48">
            <w:pPr>
              <w:rPr>
                <w:rFonts w:cs="Arial"/>
                <w:sz w:val="18"/>
              </w:rPr>
            </w:pPr>
          </w:p>
        </w:tc>
        <w:tc>
          <w:tcPr>
            <w:tcW w:w="4500" w:type="dxa"/>
          </w:tcPr>
          <w:p w14:paraId="7E65742B" w14:textId="77777777" w:rsidR="006A1A48" w:rsidRDefault="006A1A48">
            <w:pPr>
              <w:rPr>
                <w:rFonts w:cs="Arial"/>
                <w:sz w:val="18"/>
              </w:rPr>
            </w:pPr>
          </w:p>
        </w:tc>
      </w:tr>
      <w:tr w:rsidR="006A1A48" w14:paraId="35D8E19E" w14:textId="77777777">
        <w:tc>
          <w:tcPr>
            <w:tcW w:w="4788" w:type="dxa"/>
          </w:tcPr>
          <w:p w14:paraId="03461D4D" w14:textId="77777777" w:rsidR="006A1A48" w:rsidRDefault="006A1A48">
            <w:pPr>
              <w:rPr>
                <w:rFonts w:cs="Arial"/>
                <w:sz w:val="18"/>
              </w:rPr>
            </w:pPr>
          </w:p>
          <w:p w14:paraId="33DEC879" w14:textId="77777777" w:rsidR="006A1A48" w:rsidRDefault="006A1A48">
            <w:pPr>
              <w:ind w:right="-108"/>
              <w:jc w:val="left"/>
              <w:rPr>
                <w:rFonts w:cs="Arial"/>
                <w:sz w:val="18"/>
              </w:rPr>
            </w:pPr>
            <w:r>
              <w:rPr>
                <w:rFonts w:cs="Arial"/>
                <w:sz w:val="18"/>
              </w:rPr>
              <w:t>ELEKTRONSKI NASLOV KONTAKTNE OSEBE, TELEFON, TELEFAX:</w:t>
            </w:r>
          </w:p>
          <w:p w14:paraId="04BD97F7" w14:textId="77777777" w:rsidR="006A1A48" w:rsidRDefault="006A1A48">
            <w:pPr>
              <w:ind w:right="-108"/>
              <w:jc w:val="left"/>
              <w:rPr>
                <w:rFonts w:cs="Arial"/>
                <w:sz w:val="18"/>
              </w:rPr>
            </w:pPr>
          </w:p>
        </w:tc>
        <w:tc>
          <w:tcPr>
            <w:tcW w:w="4500" w:type="dxa"/>
          </w:tcPr>
          <w:p w14:paraId="787B8637" w14:textId="77777777" w:rsidR="006A1A48" w:rsidRDefault="006A1A48">
            <w:pPr>
              <w:rPr>
                <w:rFonts w:cs="Arial"/>
                <w:sz w:val="18"/>
              </w:rPr>
            </w:pPr>
          </w:p>
        </w:tc>
      </w:tr>
      <w:tr w:rsidR="006A1A48" w14:paraId="2881F573" w14:textId="77777777">
        <w:tc>
          <w:tcPr>
            <w:tcW w:w="4788" w:type="dxa"/>
          </w:tcPr>
          <w:p w14:paraId="5C544B21" w14:textId="77777777" w:rsidR="006A1A48" w:rsidRDefault="006A1A48">
            <w:pPr>
              <w:rPr>
                <w:rFonts w:cs="Arial"/>
                <w:sz w:val="18"/>
              </w:rPr>
            </w:pPr>
          </w:p>
          <w:p w14:paraId="28D31DF0" w14:textId="77777777" w:rsidR="006A1A48" w:rsidRDefault="006A1A48">
            <w:pPr>
              <w:rPr>
                <w:rFonts w:cs="Arial"/>
                <w:sz w:val="18"/>
              </w:rPr>
            </w:pPr>
            <w:r>
              <w:rPr>
                <w:rFonts w:cs="Arial"/>
                <w:sz w:val="18"/>
              </w:rPr>
              <w:t>DAVČNA ŠTEVILKA PONUDNIKA:</w:t>
            </w:r>
          </w:p>
          <w:p w14:paraId="463037B6" w14:textId="77777777" w:rsidR="006A1A48" w:rsidRDefault="006A1A48">
            <w:pPr>
              <w:rPr>
                <w:rFonts w:cs="Arial"/>
                <w:sz w:val="18"/>
              </w:rPr>
            </w:pPr>
          </w:p>
        </w:tc>
        <w:tc>
          <w:tcPr>
            <w:tcW w:w="4500" w:type="dxa"/>
          </w:tcPr>
          <w:p w14:paraId="42D60B72" w14:textId="77777777" w:rsidR="006A1A48" w:rsidRDefault="006A1A48">
            <w:pPr>
              <w:pStyle w:val="Header"/>
              <w:rPr>
                <w:rFonts w:ascii="Arial" w:hAnsi="Arial" w:cs="Arial"/>
                <w:sz w:val="18"/>
                <w:lang w:val="sl-SI"/>
              </w:rPr>
            </w:pPr>
          </w:p>
        </w:tc>
      </w:tr>
      <w:tr w:rsidR="006A1A48" w14:paraId="60245A32" w14:textId="77777777">
        <w:tc>
          <w:tcPr>
            <w:tcW w:w="4788" w:type="dxa"/>
          </w:tcPr>
          <w:p w14:paraId="1CB1F8DF" w14:textId="77777777" w:rsidR="006A1A48" w:rsidRDefault="006A1A48">
            <w:pPr>
              <w:rPr>
                <w:rFonts w:cs="Arial"/>
                <w:sz w:val="18"/>
              </w:rPr>
            </w:pPr>
          </w:p>
          <w:p w14:paraId="72A55069" w14:textId="77777777" w:rsidR="006A1A48" w:rsidRDefault="006A1A48">
            <w:pPr>
              <w:rPr>
                <w:rFonts w:cs="Arial"/>
                <w:sz w:val="18"/>
              </w:rPr>
            </w:pPr>
            <w:r>
              <w:rPr>
                <w:rFonts w:cs="Arial"/>
                <w:sz w:val="18"/>
              </w:rPr>
              <w:t>MATIČNA ŠTEVILKA PONUDNIKA:</w:t>
            </w:r>
          </w:p>
          <w:p w14:paraId="4B0ABE56" w14:textId="77777777" w:rsidR="006A1A48" w:rsidRDefault="006A1A48">
            <w:pPr>
              <w:rPr>
                <w:rFonts w:cs="Arial"/>
                <w:sz w:val="18"/>
              </w:rPr>
            </w:pPr>
          </w:p>
        </w:tc>
        <w:tc>
          <w:tcPr>
            <w:tcW w:w="4500" w:type="dxa"/>
          </w:tcPr>
          <w:p w14:paraId="7634BC2F" w14:textId="77777777" w:rsidR="006A1A48" w:rsidRDefault="006A1A48">
            <w:pPr>
              <w:pStyle w:val="Header"/>
              <w:rPr>
                <w:rFonts w:ascii="Arial" w:hAnsi="Arial" w:cs="Arial"/>
                <w:sz w:val="18"/>
                <w:lang w:val="sl-SI"/>
              </w:rPr>
            </w:pPr>
          </w:p>
        </w:tc>
      </w:tr>
      <w:tr w:rsidR="006A1A48" w14:paraId="59C0797A" w14:textId="77777777">
        <w:tc>
          <w:tcPr>
            <w:tcW w:w="4788" w:type="dxa"/>
          </w:tcPr>
          <w:p w14:paraId="6DA52B92" w14:textId="77777777" w:rsidR="006A1A48" w:rsidRDefault="006A1A48">
            <w:pPr>
              <w:rPr>
                <w:rFonts w:cs="Arial"/>
                <w:sz w:val="18"/>
              </w:rPr>
            </w:pPr>
          </w:p>
          <w:p w14:paraId="74856018" w14:textId="77777777" w:rsidR="006A1A48" w:rsidRDefault="006A1A48">
            <w:pPr>
              <w:rPr>
                <w:rFonts w:cs="Arial"/>
                <w:sz w:val="18"/>
              </w:rPr>
            </w:pPr>
            <w:r>
              <w:rPr>
                <w:rFonts w:cs="Arial"/>
                <w:sz w:val="18"/>
              </w:rPr>
              <w:t>ODGOVORNA OSEBA ZA PODPIS POGODBE:</w:t>
            </w:r>
          </w:p>
          <w:p w14:paraId="3BC473D4" w14:textId="77777777" w:rsidR="006A1A48" w:rsidRDefault="006A1A48">
            <w:pPr>
              <w:rPr>
                <w:rFonts w:cs="Arial"/>
                <w:sz w:val="18"/>
              </w:rPr>
            </w:pPr>
          </w:p>
        </w:tc>
        <w:tc>
          <w:tcPr>
            <w:tcW w:w="4500" w:type="dxa"/>
          </w:tcPr>
          <w:p w14:paraId="7A9C5046" w14:textId="77777777" w:rsidR="006A1A48" w:rsidRDefault="006A1A48">
            <w:pPr>
              <w:rPr>
                <w:rFonts w:cs="Arial"/>
                <w:sz w:val="18"/>
              </w:rPr>
            </w:pPr>
          </w:p>
        </w:tc>
      </w:tr>
      <w:tr w:rsidR="006A1A48" w14:paraId="3C8E4CC2" w14:textId="77777777">
        <w:tc>
          <w:tcPr>
            <w:tcW w:w="4788" w:type="dxa"/>
          </w:tcPr>
          <w:p w14:paraId="48011476" w14:textId="77777777" w:rsidR="006A1A48" w:rsidRDefault="006A1A48">
            <w:pPr>
              <w:rPr>
                <w:rFonts w:cs="Arial"/>
                <w:sz w:val="18"/>
              </w:rPr>
            </w:pPr>
          </w:p>
          <w:p w14:paraId="6C7AD638" w14:textId="77777777" w:rsidR="006A1A48" w:rsidRDefault="006A1A48">
            <w:pPr>
              <w:rPr>
                <w:rFonts w:cs="Arial"/>
                <w:sz w:val="18"/>
              </w:rPr>
            </w:pPr>
            <w:r>
              <w:rPr>
                <w:rFonts w:cs="Arial"/>
                <w:sz w:val="18"/>
              </w:rPr>
              <w:t>NAZIV ODGOVORNE OSEBE ZA PODPIS POGODBE:</w:t>
            </w:r>
          </w:p>
          <w:p w14:paraId="3F791D00" w14:textId="77777777" w:rsidR="006A1A48" w:rsidRDefault="006A1A48">
            <w:pPr>
              <w:rPr>
                <w:rFonts w:cs="Arial"/>
                <w:sz w:val="18"/>
              </w:rPr>
            </w:pPr>
          </w:p>
        </w:tc>
        <w:tc>
          <w:tcPr>
            <w:tcW w:w="4500" w:type="dxa"/>
          </w:tcPr>
          <w:p w14:paraId="245A702E" w14:textId="77777777" w:rsidR="006A1A48" w:rsidRDefault="006A1A48">
            <w:pPr>
              <w:rPr>
                <w:rFonts w:cs="Arial"/>
                <w:sz w:val="18"/>
              </w:rPr>
            </w:pPr>
          </w:p>
        </w:tc>
      </w:tr>
    </w:tbl>
    <w:p w14:paraId="3A238339" w14:textId="77777777" w:rsidR="006A1A48" w:rsidRDefault="006A1A48">
      <w:pPr>
        <w:ind w:right="216"/>
      </w:pPr>
    </w:p>
    <w:p w14:paraId="7F6DE5E3" w14:textId="77777777" w:rsidR="006A1A48" w:rsidRDefault="006A1A48">
      <w:pPr>
        <w:ind w:right="216"/>
      </w:pPr>
    </w:p>
    <w:p w14:paraId="361940E8" w14:textId="2A5B2E01" w:rsidR="006A1A48" w:rsidRDefault="006A1A48">
      <w:pPr>
        <w:tabs>
          <w:tab w:val="center" w:pos="1440"/>
          <w:tab w:val="center" w:pos="4320"/>
          <w:tab w:val="center" w:pos="7200"/>
        </w:tabs>
        <w:spacing w:line="360" w:lineRule="auto"/>
        <w:rPr>
          <w:b/>
          <w:bCs/>
        </w:rPr>
      </w:pPr>
      <w:r w:rsidRPr="00330926">
        <w:rPr>
          <w:b/>
          <w:bCs/>
        </w:rPr>
        <w:t xml:space="preserve">Veljavnost ponudbe: ……………………………………….. </w:t>
      </w:r>
      <w:r w:rsidRPr="00330926">
        <w:rPr>
          <w:bCs/>
          <w:i/>
          <w:sz w:val="16"/>
          <w:szCs w:val="16"/>
        </w:rPr>
        <w:t xml:space="preserve">(najmanj </w:t>
      </w:r>
      <w:r w:rsidR="00F177CE" w:rsidRPr="00330926">
        <w:rPr>
          <w:bCs/>
          <w:i/>
          <w:sz w:val="16"/>
          <w:szCs w:val="16"/>
        </w:rPr>
        <w:t>d</w:t>
      </w:r>
      <w:r w:rsidR="00883C85" w:rsidRPr="00330926">
        <w:rPr>
          <w:bCs/>
          <w:i/>
          <w:sz w:val="16"/>
          <w:szCs w:val="16"/>
        </w:rPr>
        <w:t>o</w:t>
      </w:r>
      <w:r w:rsidR="00F177CE" w:rsidRPr="00330926">
        <w:rPr>
          <w:bCs/>
          <w:i/>
          <w:sz w:val="16"/>
          <w:szCs w:val="16"/>
        </w:rPr>
        <w:t xml:space="preserve"> </w:t>
      </w:r>
      <w:r w:rsidR="007F4582">
        <w:rPr>
          <w:bCs/>
          <w:i/>
          <w:sz w:val="16"/>
          <w:szCs w:val="16"/>
        </w:rPr>
        <w:t>15</w:t>
      </w:r>
      <w:r w:rsidR="00F177CE" w:rsidRPr="00330926">
        <w:rPr>
          <w:bCs/>
          <w:i/>
          <w:sz w:val="16"/>
          <w:szCs w:val="16"/>
        </w:rPr>
        <w:t xml:space="preserve">. </w:t>
      </w:r>
      <w:r w:rsidR="00600003" w:rsidRPr="00330926">
        <w:rPr>
          <w:bCs/>
          <w:i/>
          <w:sz w:val="16"/>
          <w:szCs w:val="16"/>
        </w:rPr>
        <w:t>7.</w:t>
      </w:r>
      <w:r w:rsidRPr="00330926">
        <w:rPr>
          <w:bCs/>
          <w:i/>
          <w:sz w:val="16"/>
          <w:szCs w:val="16"/>
        </w:rPr>
        <w:t xml:space="preserve"> </w:t>
      </w:r>
      <w:r w:rsidR="0017069E" w:rsidRPr="00330926">
        <w:rPr>
          <w:bCs/>
          <w:i/>
          <w:sz w:val="16"/>
          <w:szCs w:val="16"/>
        </w:rPr>
        <w:t>20</w:t>
      </w:r>
      <w:r w:rsidR="00352789" w:rsidRPr="00330926">
        <w:rPr>
          <w:bCs/>
          <w:i/>
          <w:sz w:val="16"/>
          <w:szCs w:val="16"/>
        </w:rPr>
        <w:t>22</w:t>
      </w:r>
      <w:r w:rsidRPr="00330926">
        <w:rPr>
          <w:bCs/>
          <w:i/>
          <w:sz w:val="16"/>
          <w:szCs w:val="16"/>
        </w:rPr>
        <w:t>)</w:t>
      </w:r>
    </w:p>
    <w:p w14:paraId="01DBDF79" w14:textId="77777777" w:rsidR="0013009C" w:rsidRDefault="0013009C" w:rsidP="00595698">
      <w:pPr>
        <w:tabs>
          <w:tab w:val="center" w:pos="1440"/>
          <w:tab w:val="center" w:pos="4320"/>
          <w:tab w:val="center" w:pos="7200"/>
        </w:tabs>
        <w:rPr>
          <w:b/>
        </w:rPr>
      </w:pPr>
      <w:bookmarkStart w:id="118" w:name="_Hlk516573432"/>
    </w:p>
    <w:p w14:paraId="6B18DA9A" w14:textId="77777777" w:rsidR="00595698" w:rsidRPr="00203274" w:rsidRDefault="00595698" w:rsidP="00595698">
      <w:pPr>
        <w:tabs>
          <w:tab w:val="center" w:pos="1440"/>
          <w:tab w:val="center" w:pos="4320"/>
          <w:tab w:val="center" w:pos="7200"/>
        </w:tabs>
        <w:rPr>
          <w:b/>
          <w:bCs/>
        </w:rPr>
      </w:pPr>
      <w:r w:rsidRPr="005A5147">
        <w:rPr>
          <w:b/>
        </w:rPr>
        <w:t>Pod kazensko in materialno odgovornostjo jamčimo, da so vsi podatki in dokumenti, podani v ponudbi, resnični, in da priložena dokumentacija ustreza originalu.</w:t>
      </w:r>
    </w:p>
    <w:bookmarkEnd w:id="118"/>
    <w:p w14:paraId="33874840" w14:textId="77777777" w:rsidR="006A1A48" w:rsidRDefault="006A1A48">
      <w:pPr>
        <w:tabs>
          <w:tab w:val="center" w:pos="1440"/>
          <w:tab w:val="center" w:pos="4320"/>
          <w:tab w:val="center" w:pos="7200"/>
        </w:tabs>
        <w:spacing w:line="360" w:lineRule="auto"/>
      </w:pPr>
    </w:p>
    <w:p w14:paraId="67EB84DB" w14:textId="77777777" w:rsidR="006A1A48" w:rsidRDefault="006A1A48">
      <w:pPr>
        <w:tabs>
          <w:tab w:val="center" w:pos="1440"/>
          <w:tab w:val="center" w:pos="4320"/>
          <w:tab w:val="center" w:pos="7200"/>
        </w:tabs>
        <w:spacing w:line="360" w:lineRule="auto"/>
      </w:pPr>
      <w:r>
        <w:tab/>
        <w:t xml:space="preserve">Kraj in datum: </w:t>
      </w:r>
      <w:r>
        <w:tab/>
        <w:t>Žig:</w:t>
      </w:r>
      <w:r>
        <w:tab/>
        <w:t>Podpis zastopnika</w:t>
      </w:r>
    </w:p>
    <w:p w14:paraId="5154BBF2" w14:textId="77777777" w:rsidR="006A1A48" w:rsidRDefault="006A1A48">
      <w:pPr>
        <w:tabs>
          <w:tab w:val="center" w:pos="1440"/>
          <w:tab w:val="center" w:pos="4320"/>
          <w:tab w:val="center" w:pos="7200"/>
        </w:tabs>
        <w:spacing w:line="360" w:lineRule="auto"/>
      </w:pPr>
      <w:r>
        <w:tab/>
      </w:r>
      <w:r>
        <w:tab/>
      </w:r>
      <w:r>
        <w:tab/>
        <w:t>oz. prokurista:</w:t>
      </w:r>
    </w:p>
    <w:p w14:paraId="3ABB0C74" w14:textId="77777777" w:rsidR="006A1A48" w:rsidRDefault="006A1A48">
      <w:pPr>
        <w:tabs>
          <w:tab w:val="center" w:pos="1440"/>
          <w:tab w:val="center" w:pos="4320"/>
          <w:tab w:val="center" w:pos="7200"/>
        </w:tabs>
        <w:spacing w:line="360" w:lineRule="auto"/>
      </w:pPr>
    </w:p>
    <w:p w14:paraId="34D99A4E" w14:textId="77777777" w:rsidR="006A1A48" w:rsidRDefault="006A1A48">
      <w:pPr>
        <w:tabs>
          <w:tab w:val="center" w:pos="1440"/>
          <w:tab w:val="center" w:pos="4320"/>
          <w:tab w:val="center" w:pos="7200"/>
        </w:tabs>
      </w:pPr>
      <w:r>
        <w:tab/>
        <w:t>........................................</w:t>
      </w:r>
      <w:r>
        <w:tab/>
      </w:r>
      <w:r>
        <w:tab/>
        <w:t>...........................................</w:t>
      </w:r>
    </w:p>
    <w:p w14:paraId="1B0165D9" w14:textId="77777777" w:rsidR="006A1A48" w:rsidRDefault="006A1A48">
      <w:pPr>
        <w:tabs>
          <w:tab w:val="center" w:pos="1440"/>
          <w:tab w:val="center" w:pos="4320"/>
          <w:tab w:val="center" w:pos="7200"/>
        </w:tabs>
      </w:pPr>
    </w:p>
    <w:p w14:paraId="1FAD0290" w14:textId="77777777" w:rsidR="006A1A48" w:rsidRDefault="006A1A48">
      <w:pPr>
        <w:tabs>
          <w:tab w:val="center" w:pos="1440"/>
          <w:tab w:val="center" w:pos="4320"/>
          <w:tab w:val="center" w:pos="7200"/>
        </w:tabs>
      </w:pPr>
    </w:p>
    <w:bookmarkEnd w:id="111"/>
    <w:bookmarkEnd w:id="112"/>
    <w:bookmarkEnd w:id="113"/>
    <w:bookmarkEnd w:id="114"/>
    <w:bookmarkEnd w:id="115"/>
    <w:p w14:paraId="4B4801CA" w14:textId="77777777" w:rsidR="003469CC" w:rsidRPr="007C4485" w:rsidRDefault="003469CC" w:rsidP="00EB3E21">
      <w:pPr>
        <w:tabs>
          <w:tab w:val="center" w:pos="1440"/>
          <w:tab w:val="center" w:pos="4320"/>
          <w:tab w:val="center" w:pos="7200"/>
        </w:tabs>
        <w:jc w:val="right"/>
        <w:rPr>
          <w:b/>
          <w:sz w:val="22"/>
        </w:rPr>
      </w:pPr>
    </w:p>
    <w:p w14:paraId="492659E7" w14:textId="77777777" w:rsidR="002D11BA" w:rsidRPr="00B612C8" w:rsidRDefault="002D11BA" w:rsidP="002D11BA">
      <w:pPr>
        <w:spacing w:line="360" w:lineRule="auto"/>
        <w:rPr>
          <w:rFonts w:cs="Arial"/>
          <w:noProof/>
        </w:rPr>
      </w:pPr>
      <w:r w:rsidRPr="00B612C8">
        <w:rPr>
          <w:rFonts w:cs="Arial"/>
          <w:noProof/>
        </w:rPr>
        <w:lastRenderedPageBreak/>
        <w:t>Ponudnik ..................................................</w:t>
      </w:r>
    </w:p>
    <w:p w14:paraId="5F53CAA9" w14:textId="77777777" w:rsidR="002D11BA" w:rsidRPr="00B612C8" w:rsidRDefault="002D11BA" w:rsidP="002D11BA">
      <w:pPr>
        <w:spacing w:line="360" w:lineRule="auto"/>
        <w:rPr>
          <w:rFonts w:cs="Arial"/>
          <w:noProof/>
        </w:rPr>
      </w:pPr>
      <w:r w:rsidRPr="00B612C8">
        <w:rPr>
          <w:rFonts w:cs="Arial"/>
          <w:noProof/>
        </w:rPr>
        <w:t>Naslov .......................................................</w:t>
      </w:r>
    </w:p>
    <w:p w14:paraId="1D160A9D" w14:textId="658CC954" w:rsidR="003469CC" w:rsidRPr="009635E4" w:rsidRDefault="00EB3E21" w:rsidP="003469CC">
      <w:pPr>
        <w:pStyle w:val="Style1"/>
        <w:rPr>
          <w:lang w:val="sl-SI"/>
        </w:rPr>
      </w:pPr>
      <w:bookmarkStart w:id="119" w:name="_Toc100132922"/>
      <w:r w:rsidRPr="009635E4">
        <w:rPr>
          <w:lang w:val="sl-SI"/>
        </w:rPr>
        <w:t>PREDRAČUN</w:t>
      </w:r>
      <w:bookmarkEnd w:id="119"/>
    </w:p>
    <w:p w14:paraId="71A1F503" w14:textId="5195F9CD" w:rsidR="003469CC" w:rsidRPr="007C4485" w:rsidRDefault="003469CC" w:rsidP="003469CC">
      <w:pPr>
        <w:jc w:val="center"/>
        <w:rPr>
          <w:b/>
          <w:sz w:val="22"/>
        </w:rPr>
      </w:pPr>
      <w:r w:rsidRPr="007C4485">
        <w:rPr>
          <w:b/>
          <w:sz w:val="22"/>
        </w:rPr>
        <w:t xml:space="preserve">ZA JAVNO NAROČILO </w:t>
      </w:r>
      <w:r w:rsidR="009F3A73">
        <w:rPr>
          <w:b/>
          <w:sz w:val="22"/>
        </w:rPr>
        <w:t>JN-</w:t>
      </w:r>
      <w:r w:rsidR="00DA59CB">
        <w:rPr>
          <w:b/>
          <w:sz w:val="22"/>
        </w:rPr>
        <w:t>S0621</w:t>
      </w:r>
    </w:p>
    <w:p w14:paraId="6D416079" w14:textId="77777777" w:rsidR="00302EAD" w:rsidRDefault="00302EAD" w:rsidP="003469CC">
      <w:pPr>
        <w:pStyle w:val="BodyText"/>
        <w:rPr>
          <w:b w:val="0"/>
          <w:sz w:val="20"/>
        </w:rPr>
      </w:pPr>
    </w:p>
    <w:p w14:paraId="001EE53E" w14:textId="77777777" w:rsidR="00302EAD" w:rsidRPr="00494A7F" w:rsidRDefault="00302EAD" w:rsidP="00302EAD">
      <w:pPr>
        <w:pStyle w:val="BodyText"/>
        <w:rPr>
          <w:rFonts w:ascii="Arial" w:hAnsi="Arial" w:cs="Arial"/>
          <w:b w:val="0"/>
          <w:sz w:val="20"/>
        </w:rPr>
      </w:pPr>
      <w:r w:rsidRPr="00494A7F">
        <w:rPr>
          <w:rFonts w:ascii="Arial" w:hAnsi="Arial" w:cs="Arial"/>
          <w:b w:val="0"/>
          <w:bCs/>
          <w:sz w:val="20"/>
        </w:rPr>
        <w:t xml:space="preserve">Na osnovi javnega naročila </w:t>
      </w:r>
      <w:r w:rsidR="00C22D11">
        <w:rPr>
          <w:rFonts w:ascii="Arial" w:hAnsi="Arial" w:cs="Arial"/>
          <w:bCs/>
          <w:sz w:val="20"/>
        </w:rPr>
        <w:t>i</w:t>
      </w:r>
      <w:r w:rsidR="00C22D11" w:rsidRPr="00C22D11">
        <w:rPr>
          <w:rFonts w:ascii="Arial" w:hAnsi="Arial" w:cs="Arial"/>
          <w:bCs/>
          <w:sz w:val="20"/>
        </w:rPr>
        <w:t>zvajanje storitev varovanja objektov RC Maribor in</w:t>
      </w:r>
      <w:r w:rsidR="00052241">
        <w:rPr>
          <w:rFonts w:ascii="Arial" w:hAnsi="Arial" w:cs="Arial"/>
          <w:bCs/>
          <w:sz w:val="20"/>
        </w:rPr>
        <w:t xml:space="preserve"> </w:t>
      </w:r>
      <w:r w:rsidR="00136715">
        <w:rPr>
          <w:rFonts w:ascii="Arial" w:hAnsi="Arial" w:cs="Arial"/>
          <w:bCs/>
          <w:sz w:val="20"/>
        </w:rPr>
        <w:t xml:space="preserve">RTV </w:t>
      </w:r>
      <w:r w:rsidR="00052241">
        <w:rPr>
          <w:rFonts w:ascii="Arial" w:hAnsi="Arial" w:cs="Arial"/>
          <w:bCs/>
          <w:sz w:val="20"/>
        </w:rPr>
        <w:t>Studia</w:t>
      </w:r>
      <w:r w:rsidR="00C22D11" w:rsidRPr="00C22D11">
        <w:rPr>
          <w:rFonts w:ascii="Arial" w:hAnsi="Arial" w:cs="Arial"/>
          <w:bCs/>
          <w:sz w:val="20"/>
        </w:rPr>
        <w:t xml:space="preserve"> Lendava</w:t>
      </w:r>
      <w:r w:rsidRPr="0013009C">
        <w:rPr>
          <w:rFonts w:ascii="Arial" w:hAnsi="Arial" w:cs="Arial"/>
          <w:sz w:val="20"/>
        </w:rPr>
        <w:t>,</w:t>
      </w:r>
      <w:r>
        <w:rPr>
          <w:rFonts w:ascii="Arial" w:hAnsi="Arial" w:cs="Arial"/>
          <w:sz w:val="20"/>
        </w:rPr>
        <w:t xml:space="preserve"> skladno z zahtevami iz poglavja 3 Dokumentacije</w:t>
      </w:r>
      <w:r w:rsidRPr="00494A7F">
        <w:rPr>
          <w:rFonts w:ascii="Arial" w:hAnsi="Arial" w:cs="Arial"/>
          <w:b w:val="0"/>
          <w:bCs/>
          <w:sz w:val="20"/>
        </w:rPr>
        <w:t xml:space="preserve"> dajemo ponudbo, kot sledi:</w:t>
      </w:r>
    </w:p>
    <w:p w14:paraId="3C4D2290" w14:textId="77777777" w:rsidR="00302EAD" w:rsidRDefault="00302EAD" w:rsidP="00302EAD">
      <w:pPr>
        <w:rPr>
          <w:rFonts w:cs="Arial"/>
          <w:szCs w:val="20"/>
        </w:rPr>
      </w:pPr>
    </w:p>
    <w:p w14:paraId="7633BA23" w14:textId="77777777" w:rsidR="00302EAD" w:rsidRPr="00494A7F" w:rsidRDefault="00302EAD" w:rsidP="00302EAD">
      <w:pPr>
        <w:rPr>
          <w:rFonts w:cs="Arial"/>
          <w:szCs w:val="20"/>
        </w:rPr>
      </w:pPr>
    </w:p>
    <w:p w14:paraId="3978D869" w14:textId="77777777" w:rsidR="00302EAD" w:rsidRPr="00494A7F" w:rsidRDefault="00302EAD" w:rsidP="00302EAD">
      <w:pPr>
        <w:rPr>
          <w:rFonts w:cs="Arial"/>
          <w:b/>
          <w:bCs/>
          <w:iCs/>
          <w:szCs w:val="20"/>
          <w:u w:val="single"/>
        </w:rPr>
      </w:pPr>
      <w:r w:rsidRPr="00494A7F">
        <w:rPr>
          <w:rFonts w:cs="Arial"/>
          <w:b/>
          <w:bCs/>
          <w:iCs/>
          <w:szCs w:val="20"/>
          <w:u w:val="single"/>
        </w:rPr>
        <w:t>I. Navedba ponudnika, na kakšen način daje ponudbo:</w:t>
      </w:r>
    </w:p>
    <w:p w14:paraId="6C130C2F" w14:textId="77777777" w:rsidR="00302EAD" w:rsidRPr="00494A7F" w:rsidRDefault="00302EAD" w:rsidP="00302EAD">
      <w:pPr>
        <w:rPr>
          <w:rFonts w:cs="Arial"/>
          <w:bCs/>
          <w:szCs w:val="20"/>
        </w:rPr>
      </w:pPr>
    </w:p>
    <w:p w14:paraId="31C75153" w14:textId="77777777" w:rsidR="00302EAD" w:rsidRPr="00494A7F" w:rsidRDefault="00302EAD" w:rsidP="00302EAD">
      <w:pPr>
        <w:rPr>
          <w:rFonts w:cs="Arial"/>
          <w:bCs/>
          <w:i/>
          <w:szCs w:val="20"/>
          <w:u w:val="single"/>
        </w:rPr>
      </w:pPr>
      <w:r w:rsidRPr="00494A7F">
        <w:rPr>
          <w:rFonts w:cs="Arial"/>
          <w:bCs/>
          <w:szCs w:val="20"/>
        </w:rPr>
        <w:t>Pod materialno in kazensko odgovornostjo izjavljamo, da dajemo ponudbo</w:t>
      </w:r>
      <w:r w:rsidR="00C22D11">
        <w:rPr>
          <w:rFonts w:cs="Arial"/>
          <w:bCs/>
          <w:szCs w:val="20"/>
        </w:rPr>
        <w:t xml:space="preserve"> </w:t>
      </w:r>
      <w:r w:rsidRPr="00494A7F">
        <w:rPr>
          <w:rFonts w:cs="Arial"/>
          <w:bCs/>
          <w:i/>
          <w:szCs w:val="20"/>
          <w:u w:val="single"/>
        </w:rPr>
        <w:t>(obkroži</w:t>
      </w:r>
      <w:r w:rsidR="00C22D11">
        <w:rPr>
          <w:rFonts w:cs="Arial"/>
          <w:bCs/>
          <w:i/>
          <w:szCs w:val="20"/>
          <w:u w:val="single"/>
        </w:rPr>
        <w:t>!</w:t>
      </w:r>
      <w:r w:rsidRPr="00494A7F">
        <w:rPr>
          <w:rFonts w:cs="Arial"/>
          <w:bCs/>
          <w:i/>
          <w:szCs w:val="20"/>
          <w:u w:val="single"/>
        </w:rPr>
        <w:t>)</w:t>
      </w:r>
    </w:p>
    <w:p w14:paraId="4687A682" w14:textId="77777777" w:rsidR="00302EAD" w:rsidRPr="00494A7F" w:rsidRDefault="00302EAD" w:rsidP="00302EAD">
      <w:pPr>
        <w:rPr>
          <w:rFonts w:cs="Arial"/>
          <w:bCs/>
          <w:szCs w:val="20"/>
        </w:rPr>
      </w:pPr>
    </w:p>
    <w:p w14:paraId="5D0B9C65" w14:textId="77777777" w:rsidR="00302EAD" w:rsidRPr="00494A7F" w:rsidRDefault="00302EAD" w:rsidP="00302EAD">
      <w:pPr>
        <w:rPr>
          <w:rFonts w:cs="Arial"/>
          <w:szCs w:val="20"/>
        </w:rPr>
      </w:pPr>
      <w:r w:rsidRPr="00494A7F">
        <w:rPr>
          <w:rFonts w:cs="Arial"/>
          <w:szCs w:val="20"/>
        </w:rPr>
        <w:t>a) samostojno</w:t>
      </w:r>
    </w:p>
    <w:p w14:paraId="217BC05C" w14:textId="77777777" w:rsidR="00302EAD" w:rsidRPr="00494A7F" w:rsidRDefault="00302EAD" w:rsidP="00302EAD">
      <w:pPr>
        <w:rPr>
          <w:rFonts w:cs="Arial"/>
          <w:szCs w:val="20"/>
        </w:rPr>
      </w:pPr>
    </w:p>
    <w:p w14:paraId="238F51F4" w14:textId="77777777" w:rsidR="00302EAD" w:rsidRPr="00494A7F" w:rsidRDefault="00302EAD" w:rsidP="00302EAD">
      <w:pPr>
        <w:rPr>
          <w:rFonts w:cs="Arial"/>
          <w:szCs w:val="20"/>
        </w:rPr>
      </w:pPr>
      <w:r w:rsidRPr="00494A7F">
        <w:rPr>
          <w:rFonts w:cs="Arial"/>
          <w:szCs w:val="20"/>
        </w:rPr>
        <w:t>b) ponudbo z naslednjimi podizvajalci</w:t>
      </w:r>
      <w:r w:rsidR="00C22D11">
        <w:rPr>
          <w:rFonts w:cs="Arial"/>
          <w:szCs w:val="20"/>
        </w:rPr>
        <w:t>:</w:t>
      </w:r>
    </w:p>
    <w:p w14:paraId="4C47D0E3" w14:textId="77777777" w:rsidR="00302EAD" w:rsidRPr="00494A7F" w:rsidRDefault="00302EAD" w:rsidP="00302EAD">
      <w:pPr>
        <w:rPr>
          <w:rFonts w:cs="Arial"/>
          <w:szCs w:val="20"/>
        </w:rPr>
      </w:pPr>
      <w:r w:rsidRPr="00494A7F">
        <w:rPr>
          <w:rFonts w:cs="Arial"/>
          <w:szCs w:val="20"/>
        </w:rPr>
        <w:t xml:space="preserve">  …………………………………………………………………..</w:t>
      </w:r>
    </w:p>
    <w:p w14:paraId="7A2566BC" w14:textId="77777777" w:rsidR="00302EAD" w:rsidRPr="00494A7F" w:rsidRDefault="00302EAD" w:rsidP="00302EAD">
      <w:pPr>
        <w:rPr>
          <w:rFonts w:cs="Arial"/>
          <w:szCs w:val="20"/>
        </w:rPr>
      </w:pPr>
      <w:r w:rsidRPr="00494A7F">
        <w:rPr>
          <w:rFonts w:cs="Arial"/>
          <w:szCs w:val="20"/>
        </w:rPr>
        <w:t xml:space="preserve">  …………………………………………………………………..</w:t>
      </w:r>
    </w:p>
    <w:p w14:paraId="07E32513" w14:textId="77777777" w:rsidR="00302EAD" w:rsidRPr="00494A7F" w:rsidRDefault="00302EAD" w:rsidP="00302EAD">
      <w:pPr>
        <w:rPr>
          <w:rFonts w:cs="Arial"/>
          <w:szCs w:val="20"/>
        </w:rPr>
      </w:pPr>
    </w:p>
    <w:p w14:paraId="3011F73C" w14:textId="77777777" w:rsidR="00302EAD" w:rsidRPr="00494A7F" w:rsidRDefault="00302EAD" w:rsidP="00302EAD">
      <w:pPr>
        <w:rPr>
          <w:rFonts w:cs="Arial"/>
          <w:szCs w:val="20"/>
        </w:rPr>
      </w:pPr>
      <w:r w:rsidRPr="00494A7F">
        <w:rPr>
          <w:rFonts w:cs="Arial"/>
          <w:szCs w:val="20"/>
        </w:rPr>
        <w:t>c) skupno ponudbo z naslednjimi partnerji:</w:t>
      </w:r>
    </w:p>
    <w:p w14:paraId="3C468E84" w14:textId="77777777" w:rsidR="00302EAD" w:rsidRPr="00494A7F" w:rsidRDefault="00302EAD" w:rsidP="00302EAD">
      <w:pPr>
        <w:rPr>
          <w:rFonts w:cs="Arial"/>
          <w:szCs w:val="20"/>
        </w:rPr>
      </w:pPr>
      <w:r w:rsidRPr="00494A7F">
        <w:rPr>
          <w:rFonts w:cs="Arial"/>
          <w:szCs w:val="20"/>
        </w:rPr>
        <w:t xml:space="preserve">  …………………………………………………………………..</w:t>
      </w:r>
    </w:p>
    <w:p w14:paraId="79D62FFF" w14:textId="77777777" w:rsidR="00302EAD" w:rsidRPr="00494A7F" w:rsidRDefault="00302EAD" w:rsidP="00302EAD">
      <w:pPr>
        <w:rPr>
          <w:rFonts w:cs="Arial"/>
          <w:szCs w:val="20"/>
        </w:rPr>
      </w:pPr>
      <w:r w:rsidRPr="00494A7F">
        <w:rPr>
          <w:rFonts w:cs="Arial"/>
          <w:szCs w:val="20"/>
        </w:rPr>
        <w:t xml:space="preserve">  …………………………………………………………………..</w:t>
      </w:r>
    </w:p>
    <w:p w14:paraId="28FC45DF" w14:textId="77777777" w:rsidR="00302EAD" w:rsidRDefault="00302EAD" w:rsidP="003469CC">
      <w:pPr>
        <w:pStyle w:val="BodyText"/>
        <w:rPr>
          <w:b w:val="0"/>
          <w:sz w:val="20"/>
        </w:rPr>
      </w:pPr>
    </w:p>
    <w:p w14:paraId="711135C7" w14:textId="77777777" w:rsidR="00302EAD" w:rsidRPr="00600003" w:rsidRDefault="00302EAD" w:rsidP="00302EAD">
      <w:pPr>
        <w:tabs>
          <w:tab w:val="left" w:pos="154"/>
        </w:tabs>
        <w:rPr>
          <w:rFonts w:cs="Arial"/>
          <w:b/>
          <w:bCs/>
          <w:iCs/>
          <w:szCs w:val="20"/>
          <w:u w:val="single"/>
        </w:rPr>
      </w:pPr>
      <w:r w:rsidRPr="00600003">
        <w:rPr>
          <w:rFonts w:cs="Arial"/>
          <w:b/>
          <w:bCs/>
          <w:iCs/>
          <w:szCs w:val="20"/>
          <w:u w:val="single"/>
        </w:rPr>
        <w:t>II. Ponudbena cena in pogoji:</w:t>
      </w:r>
    </w:p>
    <w:p w14:paraId="3C491538" w14:textId="77777777" w:rsidR="008C03DF" w:rsidRDefault="008C03DF" w:rsidP="008C03DF">
      <w:pPr>
        <w:pStyle w:val="BESEDILO"/>
        <w:keepLines w:val="0"/>
        <w:widowControl/>
        <w:tabs>
          <w:tab w:val="clear" w:pos="2155"/>
        </w:tabs>
        <w:spacing w:line="360" w:lineRule="auto"/>
      </w:pPr>
    </w:p>
    <w:tbl>
      <w:tblPr>
        <w:tblW w:w="934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6662"/>
        <w:gridCol w:w="1985"/>
      </w:tblGrid>
      <w:tr w:rsidR="008C03DF" w:rsidRPr="00702894" w14:paraId="2407E13D" w14:textId="77777777" w:rsidTr="002D11BA">
        <w:trPr>
          <w:trHeight w:val="480"/>
          <w:jc w:val="center"/>
        </w:trPr>
        <w:tc>
          <w:tcPr>
            <w:tcW w:w="699" w:type="dxa"/>
            <w:shd w:val="clear" w:color="auto" w:fill="FFFFFF" w:themeFill="background1"/>
            <w:noWrap/>
            <w:vAlign w:val="center"/>
            <w:hideMark/>
          </w:tcPr>
          <w:p w14:paraId="5ABFDDFC" w14:textId="77777777" w:rsidR="008C03DF" w:rsidRPr="00702894" w:rsidRDefault="008C03DF" w:rsidP="00955C51">
            <w:pPr>
              <w:jc w:val="left"/>
              <w:rPr>
                <w:rFonts w:ascii="Arial Nova Cond" w:hAnsi="Arial Nova Cond" w:cs="Tahoma"/>
                <w:b/>
                <w:bCs/>
                <w:iCs/>
                <w:sz w:val="22"/>
                <w:szCs w:val="18"/>
                <w:lang w:eastAsia="sl-SI"/>
              </w:rPr>
            </w:pPr>
            <w:proofErr w:type="spellStart"/>
            <w:r w:rsidRPr="00702894">
              <w:rPr>
                <w:rFonts w:ascii="Arial Nova Cond" w:hAnsi="Arial Nova Cond" w:cs="Tahoma"/>
                <w:b/>
                <w:bCs/>
                <w:iCs/>
                <w:sz w:val="22"/>
                <w:szCs w:val="18"/>
                <w:lang w:eastAsia="sl-SI"/>
              </w:rPr>
              <w:t>Pos</w:t>
            </w:r>
            <w:proofErr w:type="spellEnd"/>
            <w:r w:rsidRPr="00702894">
              <w:rPr>
                <w:rFonts w:ascii="Arial Nova Cond" w:hAnsi="Arial Nova Cond" w:cs="Tahoma"/>
                <w:b/>
                <w:bCs/>
                <w:iCs/>
                <w:sz w:val="22"/>
                <w:szCs w:val="18"/>
                <w:lang w:eastAsia="sl-SI"/>
              </w:rPr>
              <w:t>.</w:t>
            </w:r>
          </w:p>
        </w:tc>
        <w:tc>
          <w:tcPr>
            <w:tcW w:w="6662" w:type="dxa"/>
            <w:shd w:val="clear" w:color="auto" w:fill="FFFFFF" w:themeFill="background1"/>
            <w:noWrap/>
            <w:vAlign w:val="bottom"/>
            <w:hideMark/>
          </w:tcPr>
          <w:p w14:paraId="0DB3E1D2" w14:textId="77777777" w:rsidR="008C03DF" w:rsidRPr="00702894" w:rsidRDefault="008C03DF" w:rsidP="00955C51">
            <w:pPr>
              <w:jc w:val="left"/>
              <w:rPr>
                <w:rFonts w:ascii="Arial Nova Cond" w:hAnsi="Arial Nova Cond" w:cs="Tahoma"/>
                <w:b/>
                <w:bCs/>
                <w:iCs/>
                <w:sz w:val="22"/>
                <w:szCs w:val="18"/>
                <w:lang w:eastAsia="sl-SI"/>
              </w:rPr>
            </w:pPr>
            <w:r w:rsidRPr="00702894">
              <w:rPr>
                <w:rFonts w:ascii="Arial Nova Cond" w:hAnsi="Arial Nova Cond" w:cs="Tahoma"/>
                <w:b/>
                <w:bCs/>
                <w:iCs/>
                <w:sz w:val="22"/>
                <w:szCs w:val="18"/>
                <w:lang w:eastAsia="sl-SI"/>
              </w:rPr>
              <w:t> </w:t>
            </w:r>
          </w:p>
          <w:p w14:paraId="48EADD86" w14:textId="77777777" w:rsidR="008C03DF" w:rsidRPr="00702894" w:rsidRDefault="008C03DF" w:rsidP="00955C51">
            <w:pPr>
              <w:jc w:val="left"/>
              <w:rPr>
                <w:rFonts w:ascii="Arial Nova Cond" w:hAnsi="Arial Nova Cond" w:cs="Tahoma"/>
                <w:b/>
                <w:bCs/>
                <w:iCs/>
                <w:sz w:val="22"/>
                <w:szCs w:val="18"/>
                <w:lang w:eastAsia="sl-SI"/>
              </w:rPr>
            </w:pPr>
            <w:r w:rsidRPr="00702894">
              <w:rPr>
                <w:rFonts w:ascii="Arial Nova Cond" w:hAnsi="Arial Nova Cond" w:cs="Tahoma"/>
                <w:b/>
                <w:bCs/>
                <w:iCs/>
                <w:sz w:val="22"/>
                <w:szCs w:val="18"/>
                <w:lang w:eastAsia="sl-SI"/>
              </w:rPr>
              <w:t> Opis postavke</w:t>
            </w:r>
          </w:p>
          <w:p w14:paraId="75414C45" w14:textId="77777777" w:rsidR="008C03DF" w:rsidRPr="00702894" w:rsidRDefault="008C03DF" w:rsidP="00955C51">
            <w:pPr>
              <w:jc w:val="left"/>
              <w:rPr>
                <w:rFonts w:ascii="Arial Nova Cond" w:hAnsi="Arial Nova Cond" w:cs="Tahoma"/>
                <w:b/>
                <w:bCs/>
                <w:iCs/>
                <w:sz w:val="22"/>
                <w:szCs w:val="18"/>
                <w:lang w:eastAsia="sl-SI"/>
              </w:rPr>
            </w:pPr>
            <w:r w:rsidRPr="00702894">
              <w:rPr>
                <w:rFonts w:ascii="Arial Nova Cond" w:hAnsi="Arial Nova Cond" w:cs="Tahoma"/>
                <w:b/>
                <w:bCs/>
                <w:iCs/>
                <w:sz w:val="22"/>
                <w:szCs w:val="18"/>
                <w:lang w:eastAsia="sl-SI"/>
              </w:rPr>
              <w:t> </w:t>
            </w:r>
          </w:p>
        </w:tc>
        <w:tc>
          <w:tcPr>
            <w:tcW w:w="1985" w:type="dxa"/>
            <w:shd w:val="clear" w:color="auto" w:fill="FFFFFF" w:themeFill="background1"/>
            <w:vAlign w:val="center"/>
            <w:hideMark/>
          </w:tcPr>
          <w:p w14:paraId="6517F72A" w14:textId="77777777" w:rsidR="008C03DF" w:rsidRPr="00702894" w:rsidRDefault="008C03DF" w:rsidP="00955C51">
            <w:pPr>
              <w:jc w:val="center"/>
              <w:rPr>
                <w:rFonts w:ascii="Arial Nova Cond" w:hAnsi="Arial Nova Cond" w:cs="Tahoma"/>
                <w:b/>
                <w:bCs/>
                <w:iCs/>
                <w:sz w:val="22"/>
                <w:szCs w:val="18"/>
                <w:lang w:eastAsia="sl-SI"/>
              </w:rPr>
            </w:pPr>
            <w:r w:rsidRPr="00702894">
              <w:rPr>
                <w:rFonts w:ascii="Arial Nova Cond" w:hAnsi="Arial Nova Cond" w:cs="Tahoma"/>
                <w:b/>
                <w:bCs/>
                <w:iCs/>
                <w:sz w:val="22"/>
                <w:szCs w:val="18"/>
                <w:lang w:eastAsia="sl-SI"/>
              </w:rPr>
              <w:t>Vrednost v EUR</w:t>
            </w:r>
          </w:p>
          <w:p w14:paraId="6371E916" w14:textId="77777777" w:rsidR="008C03DF" w:rsidRPr="00702894" w:rsidRDefault="008C03DF" w:rsidP="00955C51">
            <w:pPr>
              <w:jc w:val="center"/>
              <w:rPr>
                <w:rFonts w:ascii="Arial Nova Cond" w:hAnsi="Arial Nova Cond" w:cs="Tahoma"/>
                <w:b/>
                <w:bCs/>
                <w:iCs/>
                <w:sz w:val="22"/>
                <w:szCs w:val="18"/>
                <w:lang w:eastAsia="sl-SI"/>
              </w:rPr>
            </w:pPr>
            <w:r w:rsidRPr="00702894">
              <w:rPr>
                <w:rFonts w:ascii="Arial Nova Cond" w:hAnsi="Arial Nova Cond" w:cs="Tahoma"/>
                <w:b/>
                <w:bCs/>
                <w:iCs/>
                <w:sz w:val="22"/>
                <w:szCs w:val="18"/>
                <w:lang w:eastAsia="sl-SI"/>
              </w:rPr>
              <w:t>brez DDV</w:t>
            </w:r>
          </w:p>
        </w:tc>
      </w:tr>
      <w:tr w:rsidR="008C03DF" w:rsidRPr="00883C85" w14:paraId="7D3E63A0" w14:textId="77777777" w:rsidTr="00955C51">
        <w:trPr>
          <w:trHeight w:val="510"/>
          <w:jc w:val="center"/>
        </w:trPr>
        <w:tc>
          <w:tcPr>
            <w:tcW w:w="699" w:type="dxa"/>
            <w:shd w:val="clear" w:color="000000" w:fill="FFFFFF"/>
            <w:noWrap/>
            <w:vAlign w:val="center"/>
            <w:hideMark/>
          </w:tcPr>
          <w:p w14:paraId="5D589861" w14:textId="77777777" w:rsidR="008C03DF" w:rsidRPr="00BD40F5" w:rsidRDefault="008C03DF" w:rsidP="00955C51">
            <w:pPr>
              <w:jc w:val="center"/>
              <w:rPr>
                <w:rFonts w:cs="Arial"/>
                <w:bCs/>
                <w:szCs w:val="18"/>
                <w:lang w:eastAsia="sl-SI"/>
              </w:rPr>
            </w:pPr>
            <w:r w:rsidRPr="00BD40F5">
              <w:rPr>
                <w:rFonts w:cs="Arial"/>
                <w:bCs/>
                <w:szCs w:val="18"/>
                <w:lang w:eastAsia="sl-SI"/>
              </w:rPr>
              <w:t>01</w:t>
            </w:r>
          </w:p>
        </w:tc>
        <w:tc>
          <w:tcPr>
            <w:tcW w:w="6662" w:type="dxa"/>
            <w:shd w:val="clear" w:color="000000" w:fill="FFFFFF"/>
            <w:vAlign w:val="center"/>
            <w:hideMark/>
          </w:tcPr>
          <w:p w14:paraId="2ADABC6C" w14:textId="77777777" w:rsidR="008C03DF" w:rsidRPr="00BD40F5" w:rsidRDefault="008C03DF" w:rsidP="00955C51">
            <w:pPr>
              <w:jc w:val="left"/>
              <w:rPr>
                <w:rFonts w:cs="Arial"/>
                <w:bCs/>
                <w:szCs w:val="18"/>
                <w:lang w:eastAsia="sl-SI"/>
              </w:rPr>
            </w:pPr>
          </w:p>
          <w:p w14:paraId="247B4664" w14:textId="26F630B5" w:rsidR="008C03DF" w:rsidRPr="00BD40F5" w:rsidRDefault="008C03DF" w:rsidP="00955C51">
            <w:pPr>
              <w:jc w:val="left"/>
              <w:rPr>
                <w:rFonts w:cs="Arial"/>
                <w:bCs/>
                <w:szCs w:val="18"/>
                <w:lang w:eastAsia="sl-SI"/>
              </w:rPr>
            </w:pPr>
            <w:r w:rsidRPr="00BD40F5">
              <w:rPr>
                <w:rFonts w:cs="Arial"/>
                <w:b/>
                <w:bCs/>
                <w:szCs w:val="18"/>
                <w:lang w:eastAsia="sl-SI"/>
              </w:rPr>
              <w:t>Letna vrednost za celotne razpisane storitve iz tč. 3.</w:t>
            </w:r>
            <w:r w:rsidR="004B40A1" w:rsidRPr="00BD40F5">
              <w:rPr>
                <w:rFonts w:cs="Arial"/>
                <w:b/>
                <w:bCs/>
                <w:szCs w:val="18"/>
                <w:lang w:eastAsia="sl-SI"/>
              </w:rPr>
              <w:t>1</w:t>
            </w:r>
            <w:r w:rsidR="00CC2611" w:rsidRPr="00BD40F5">
              <w:rPr>
                <w:rFonts w:cs="Arial"/>
                <w:b/>
                <w:bCs/>
                <w:szCs w:val="18"/>
                <w:lang w:eastAsia="sl-SI"/>
              </w:rPr>
              <w:t>.1.1</w:t>
            </w:r>
            <w:r w:rsidRPr="00BD40F5">
              <w:rPr>
                <w:rFonts w:cs="Arial"/>
                <w:b/>
                <w:bCs/>
                <w:szCs w:val="18"/>
                <w:lang w:eastAsia="sl-SI"/>
              </w:rPr>
              <w:t xml:space="preserve"> in 3.</w:t>
            </w:r>
            <w:r w:rsidR="004B40A1" w:rsidRPr="00BD40F5">
              <w:rPr>
                <w:rFonts w:cs="Arial"/>
                <w:b/>
                <w:bCs/>
                <w:szCs w:val="18"/>
                <w:lang w:eastAsia="sl-SI"/>
              </w:rPr>
              <w:t>1</w:t>
            </w:r>
            <w:r w:rsidRPr="00BD40F5">
              <w:rPr>
                <w:rFonts w:cs="Arial"/>
                <w:b/>
                <w:bCs/>
                <w:szCs w:val="18"/>
                <w:lang w:eastAsia="sl-SI"/>
              </w:rPr>
              <w:t>.1</w:t>
            </w:r>
            <w:r w:rsidR="00CC2611" w:rsidRPr="00BD40F5">
              <w:rPr>
                <w:rFonts w:cs="Arial"/>
                <w:b/>
                <w:bCs/>
                <w:szCs w:val="18"/>
                <w:lang w:eastAsia="sl-SI"/>
              </w:rPr>
              <w:t>.2</w:t>
            </w:r>
            <w:r w:rsidRPr="00BD40F5">
              <w:rPr>
                <w:rFonts w:cs="Arial"/>
                <w:b/>
                <w:bCs/>
                <w:szCs w:val="18"/>
                <w:lang w:eastAsia="sl-SI"/>
              </w:rPr>
              <w:t xml:space="preserve"> Dokumentacije – povprečni obseg </w:t>
            </w:r>
            <w:r w:rsidR="002D11BA" w:rsidRPr="00BD40F5">
              <w:rPr>
                <w:rFonts w:cs="Arial"/>
                <w:b/>
                <w:bCs/>
                <w:szCs w:val="18"/>
                <w:lang w:eastAsia="sl-SI"/>
              </w:rPr>
              <w:t>6.</w:t>
            </w:r>
            <w:r w:rsidR="001E462B" w:rsidRPr="00BD40F5">
              <w:rPr>
                <w:rFonts w:cs="Arial"/>
                <w:b/>
                <w:bCs/>
                <w:szCs w:val="18"/>
                <w:lang w:eastAsia="sl-SI"/>
              </w:rPr>
              <w:t>127</w:t>
            </w:r>
            <w:r w:rsidRPr="00BD40F5">
              <w:rPr>
                <w:rFonts w:cs="Arial"/>
                <w:b/>
                <w:bCs/>
                <w:szCs w:val="18"/>
                <w:lang w:eastAsia="sl-SI"/>
              </w:rPr>
              <w:t xml:space="preserve"> ur/leto </w:t>
            </w:r>
            <w:r w:rsidRPr="00BD40F5">
              <w:rPr>
                <w:rFonts w:cs="Arial"/>
                <w:bCs/>
                <w:szCs w:val="18"/>
                <w:lang w:eastAsia="sl-SI"/>
              </w:rPr>
              <w:t>(oz.</w:t>
            </w:r>
            <w:r w:rsidR="00600003" w:rsidRPr="00BD40F5">
              <w:rPr>
                <w:rFonts w:cs="Arial"/>
                <w:bCs/>
                <w:szCs w:val="18"/>
                <w:lang w:eastAsia="sl-SI"/>
              </w:rPr>
              <w:t xml:space="preserve"> </w:t>
            </w:r>
            <w:r w:rsidR="00CC2611" w:rsidRPr="00BD40F5">
              <w:rPr>
                <w:rFonts w:cs="Arial"/>
                <w:bCs/>
                <w:szCs w:val="18"/>
                <w:lang w:eastAsia="sl-SI"/>
              </w:rPr>
              <w:t xml:space="preserve">povprečno </w:t>
            </w:r>
            <w:r w:rsidR="002D11BA" w:rsidRPr="00BD40F5">
              <w:rPr>
                <w:rFonts w:cs="Arial"/>
                <w:bCs/>
                <w:szCs w:val="18"/>
                <w:lang w:eastAsia="sl-SI"/>
              </w:rPr>
              <w:t>5</w:t>
            </w:r>
            <w:r w:rsidR="001E462B" w:rsidRPr="00BD40F5">
              <w:rPr>
                <w:rFonts w:cs="Arial"/>
                <w:bCs/>
                <w:szCs w:val="18"/>
                <w:lang w:eastAsia="sl-SI"/>
              </w:rPr>
              <w:t>11</w:t>
            </w:r>
            <w:r w:rsidRPr="00BD40F5">
              <w:rPr>
                <w:rFonts w:cs="Arial"/>
                <w:bCs/>
                <w:szCs w:val="18"/>
                <w:lang w:eastAsia="sl-SI"/>
              </w:rPr>
              <w:t xml:space="preserve"> ur/mesec):</w:t>
            </w:r>
          </w:p>
          <w:p w14:paraId="284824EC" w14:textId="77777777" w:rsidR="008C03DF" w:rsidRPr="00BD40F5" w:rsidRDefault="008C03DF" w:rsidP="00955C51">
            <w:pPr>
              <w:jc w:val="center"/>
              <w:rPr>
                <w:rFonts w:cs="Arial"/>
                <w:b/>
                <w:bCs/>
                <w:szCs w:val="18"/>
                <w:lang w:eastAsia="sl-SI"/>
              </w:rPr>
            </w:pPr>
          </w:p>
          <w:p w14:paraId="72BD4D38" w14:textId="1A12B7FB" w:rsidR="008C03DF" w:rsidRPr="00BD40F5" w:rsidRDefault="008C03DF" w:rsidP="00955C51">
            <w:pPr>
              <w:jc w:val="center"/>
              <w:rPr>
                <w:rFonts w:cs="Arial"/>
                <w:bCs/>
                <w:szCs w:val="18"/>
                <w:lang w:eastAsia="sl-SI"/>
              </w:rPr>
            </w:pPr>
            <w:r w:rsidRPr="00BD40F5">
              <w:rPr>
                <w:rFonts w:cs="Arial"/>
                <w:b/>
                <w:bCs/>
                <w:szCs w:val="18"/>
                <w:lang w:eastAsia="sl-SI"/>
              </w:rPr>
              <w:t xml:space="preserve">urna postavka ………………….. EUR brez DDV x </w:t>
            </w:r>
            <w:r w:rsidR="002D11BA" w:rsidRPr="00BD40F5">
              <w:rPr>
                <w:rFonts w:cs="Arial"/>
                <w:b/>
                <w:bCs/>
                <w:szCs w:val="18"/>
                <w:lang w:eastAsia="sl-SI"/>
              </w:rPr>
              <w:t>6.</w:t>
            </w:r>
            <w:r w:rsidR="001E462B" w:rsidRPr="00BD40F5">
              <w:rPr>
                <w:rFonts w:cs="Arial"/>
                <w:b/>
                <w:bCs/>
                <w:szCs w:val="18"/>
                <w:lang w:eastAsia="sl-SI"/>
              </w:rPr>
              <w:t>127</w:t>
            </w:r>
            <w:r w:rsidRPr="00BD40F5">
              <w:rPr>
                <w:rFonts w:cs="Arial"/>
                <w:b/>
                <w:bCs/>
                <w:szCs w:val="18"/>
                <w:lang w:eastAsia="sl-SI"/>
              </w:rPr>
              <w:t xml:space="preserve"> ur/leto </w:t>
            </w:r>
            <w:r w:rsidRPr="00BD40F5">
              <w:rPr>
                <w:rFonts w:cs="Arial"/>
                <w:bCs/>
                <w:szCs w:val="18"/>
                <w:lang w:eastAsia="sl-SI"/>
              </w:rPr>
              <w:t>znaša:</w:t>
            </w:r>
          </w:p>
          <w:p w14:paraId="6348553A" w14:textId="77777777" w:rsidR="008C03DF" w:rsidRPr="00600003" w:rsidRDefault="008C03DF" w:rsidP="00955C51">
            <w:pPr>
              <w:jc w:val="right"/>
              <w:rPr>
                <w:rFonts w:cs="Arial"/>
                <w:bCs/>
                <w:i/>
                <w:szCs w:val="18"/>
                <w:lang w:eastAsia="sl-SI"/>
              </w:rPr>
            </w:pPr>
            <w:r w:rsidRPr="00BD40F5">
              <w:rPr>
                <w:rFonts w:cs="Arial"/>
                <w:bCs/>
                <w:i/>
                <w:sz w:val="16"/>
                <w:szCs w:val="18"/>
                <w:lang w:eastAsia="sl-SI"/>
              </w:rPr>
              <w:t>(MERILO I</w:t>
            </w:r>
            <w:r w:rsidRPr="00BD40F5">
              <w:rPr>
                <w:rFonts w:cs="Arial"/>
                <w:bCs/>
                <w:i/>
                <w:szCs w:val="18"/>
                <w:lang w:eastAsia="sl-SI"/>
              </w:rPr>
              <w:t>)</w:t>
            </w:r>
          </w:p>
        </w:tc>
        <w:tc>
          <w:tcPr>
            <w:tcW w:w="1985" w:type="dxa"/>
            <w:shd w:val="clear" w:color="000000" w:fill="FFFFFF"/>
            <w:noWrap/>
            <w:vAlign w:val="center"/>
            <w:hideMark/>
          </w:tcPr>
          <w:p w14:paraId="68FA83E2" w14:textId="77777777" w:rsidR="008C03DF" w:rsidRDefault="008C03DF" w:rsidP="00955C51">
            <w:pPr>
              <w:jc w:val="left"/>
              <w:rPr>
                <w:rFonts w:cs="Arial"/>
                <w:bCs/>
                <w:szCs w:val="18"/>
                <w:lang w:eastAsia="sl-SI"/>
              </w:rPr>
            </w:pPr>
          </w:p>
          <w:p w14:paraId="6DA271EE" w14:textId="77777777" w:rsidR="008C03DF" w:rsidRDefault="008C03DF" w:rsidP="00955C51">
            <w:pPr>
              <w:jc w:val="left"/>
              <w:rPr>
                <w:rFonts w:cs="Arial"/>
                <w:bCs/>
                <w:szCs w:val="18"/>
                <w:lang w:eastAsia="sl-SI"/>
              </w:rPr>
            </w:pPr>
          </w:p>
          <w:p w14:paraId="0BF9A8D5" w14:textId="77777777" w:rsidR="008C03DF" w:rsidRDefault="008C03DF" w:rsidP="00955C51">
            <w:pPr>
              <w:jc w:val="left"/>
              <w:rPr>
                <w:rFonts w:cs="Arial"/>
                <w:bCs/>
                <w:szCs w:val="18"/>
                <w:lang w:eastAsia="sl-SI"/>
              </w:rPr>
            </w:pPr>
          </w:p>
          <w:p w14:paraId="03CEA01D" w14:textId="77777777" w:rsidR="008C03DF" w:rsidRDefault="008C03DF" w:rsidP="00955C51">
            <w:pPr>
              <w:jc w:val="left"/>
              <w:rPr>
                <w:rFonts w:cs="Arial"/>
                <w:bCs/>
                <w:szCs w:val="18"/>
                <w:lang w:eastAsia="sl-SI"/>
              </w:rPr>
            </w:pPr>
          </w:p>
          <w:p w14:paraId="28E13CDF" w14:textId="77777777" w:rsidR="008C03DF" w:rsidRDefault="008C03DF" w:rsidP="00955C51">
            <w:pPr>
              <w:jc w:val="left"/>
              <w:rPr>
                <w:rFonts w:cs="Arial"/>
                <w:bCs/>
                <w:szCs w:val="18"/>
                <w:lang w:eastAsia="sl-SI"/>
              </w:rPr>
            </w:pPr>
          </w:p>
          <w:p w14:paraId="63E903A9" w14:textId="77777777" w:rsidR="008C03DF" w:rsidRPr="00883C85" w:rsidRDefault="008C03DF" w:rsidP="00955C51">
            <w:pPr>
              <w:jc w:val="left"/>
              <w:rPr>
                <w:rFonts w:cs="Arial"/>
                <w:bCs/>
                <w:szCs w:val="18"/>
                <w:lang w:eastAsia="sl-SI"/>
              </w:rPr>
            </w:pPr>
          </w:p>
        </w:tc>
      </w:tr>
      <w:tr w:rsidR="008C03DF" w:rsidRPr="00883C85" w14:paraId="3B1BCA58" w14:textId="77777777" w:rsidTr="00955C51">
        <w:trPr>
          <w:trHeight w:val="510"/>
          <w:jc w:val="center"/>
        </w:trPr>
        <w:tc>
          <w:tcPr>
            <w:tcW w:w="699" w:type="dxa"/>
            <w:shd w:val="clear" w:color="000000" w:fill="FFFFFF"/>
            <w:noWrap/>
            <w:vAlign w:val="center"/>
          </w:tcPr>
          <w:p w14:paraId="5D80ED48" w14:textId="77777777" w:rsidR="008C03DF" w:rsidRPr="00883C85" w:rsidRDefault="008C03DF" w:rsidP="00955C51">
            <w:pPr>
              <w:jc w:val="center"/>
              <w:rPr>
                <w:rFonts w:cs="Arial"/>
                <w:bCs/>
                <w:szCs w:val="18"/>
                <w:lang w:eastAsia="sl-SI"/>
              </w:rPr>
            </w:pPr>
            <w:r w:rsidRPr="00883C85">
              <w:rPr>
                <w:rFonts w:cs="Arial"/>
                <w:bCs/>
                <w:szCs w:val="18"/>
                <w:lang w:eastAsia="sl-SI"/>
              </w:rPr>
              <w:t>02</w:t>
            </w:r>
          </w:p>
        </w:tc>
        <w:tc>
          <w:tcPr>
            <w:tcW w:w="6662" w:type="dxa"/>
            <w:shd w:val="clear" w:color="000000" w:fill="FFFFFF"/>
            <w:vAlign w:val="center"/>
          </w:tcPr>
          <w:p w14:paraId="361BBC3F" w14:textId="77777777" w:rsidR="008C03DF" w:rsidRPr="00600003" w:rsidRDefault="008C03DF" w:rsidP="00955C51">
            <w:pPr>
              <w:jc w:val="left"/>
              <w:rPr>
                <w:rFonts w:cs="Arial"/>
                <w:bCs/>
                <w:szCs w:val="18"/>
                <w:lang w:eastAsia="sl-SI"/>
              </w:rPr>
            </w:pPr>
          </w:p>
          <w:p w14:paraId="6111959A" w14:textId="22F4155C" w:rsidR="008C03DF" w:rsidRPr="00600003" w:rsidRDefault="008C03DF" w:rsidP="00955C51">
            <w:pPr>
              <w:jc w:val="left"/>
              <w:rPr>
                <w:rFonts w:cs="Arial"/>
                <w:bCs/>
                <w:szCs w:val="18"/>
                <w:lang w:eastAsia="sl-SI"/>
              </w:rPr>
            </w:pPr>
            <w:r w:rsidRPr="00600003">
              <w:rPr>
                <w:rFonts w:cs="Arial"/>
                <w:b/>
                <w:bCs/>
                <w:szCs w:val="18"/>
                <w:lang w:eastAsia="sl-SI"/>
              </w:rPr>
              <w:t>Cena urne postavke za posebne primere iz tč. 3.</w:t>
            </w:r>
            <w:r w:rsidR="004B40A1">
              <w:rPr>
                <w:rFonts w:cs="Arial"/>
                <w:b/>
                <w:bCs/>
                <w:szCs w:val="18"/>
                <w:lang w:eastAsia="sl-SI"/>
              </w:rPr>
              <w:t>1</w:t>
            </w:r>
            <w:r w:rsidRPr="00600003">
              <w:rPr>
                <w:rFonts w:cs="Arial"/>
                <w:b/>
                <w:bCs/>
                <w:szCs w:val="18"/>
                <w:lang w:eastAsia="sl-SI"/>
              </w:rPr>
              <w:t>.</w:t>
            </w:r>
            <w:r w:rsidR="00CC2611" w:rsidRPr="00600003">
              <w:rPr>
                <w:rFonts w:cs="Arial"/>
                <w:b/>
                <w:bCs/>
                <w:szCs w:val="18"/>
                <w:lang w:eastAsia="sl-SI"/>
              </w:rPr>
              <w:t>1.3</w:t>
            </w:r>
            <w:r w:rsidRPr="00600003">
              <w:rPr>
                <w:rFonts w:cs="Arial"/>
                <w:b/>
                <w:bCs/>
                <w:szCs w:val="18"/>
                <w:lang w:eastAsia="sl-SI"/>
              </w:rPr>
              <w:t xml:space="preserve"> </w:t>
            </w:r>
            <w:r w:rsidRPr="00600003">
              <w:rPr>
                <w:rFonts w:cs="Arial"/>
                <w:bCs/>
                <w:szCs w:val="18"/>
                <w:lang w:eastAsia="sl-SI"/>
              </w:rPr>
              <w:t>(za varnostnika) znaša:</w:t>
            </w:r>
          </w:p>
          <w:p w14:paraId="7AA5112E" w14:textId="498D9667" w:rsidR="008C03DF" w:rsidRPr="00600003" w:rsidRDefault="008C03DF" w:rsidP="00955C51">
            <w:pPr>
              <w:jc w:val="right"/>
              <w:rPr>
                <w:rFonts w:cs="Arial"/>
                <w:bCs/>
                <w:i/>
                <w:szCs w:val="18"/>
                <w:lang w:eastAsia="sl-SI"/>
              </w:rPr>
            </w:pPr>
          </w:p>
        </w:tc>
        <w:tc>
          <w:tcPr>
            <w:tcW w:w="1985" w:type="dxa"/>
            <w:shd w:val="clear" w:color="000000" w:fill="FFFFFF"/>
            <w:noWrap/>
            <w:vAlign w:val="center"/>
          </w:tcPr>
          <w:p w14:paraId="2991028E" w14:textId="77777777" w:rsidR="008C03DF" w:rsidRPr="00883C85" w:rsidRDefault="008C03DF" w:rsidP="00955C51">
            <w:pPr>
              <w:jc w:val="left"/>
              <w:rPr>
                <w:rFonts w:cs="Arial"/>
                <w:bCs/>
                <w:szCs w:val="18"/>
                <w:lang w:eastAsia="sl-SI"/>
              </w:rPr>
            </w:pPr>
          </w:p>
        </w:tc>
      </w:tr>
    </w:tbl>
    <w:p w14:paraId="342E53C2" w14:textId="77777777" w:rsidR="00600003" w:rsidRDefault="00600003" w:rsidP="008C03DF">
      <w:pPr>
        <w:pStyle w:val="BESEDILO"/>
        <w:keepLines w:val="0"/>
        <w:widowControl/>
        <w:tabs>
          <w:tab w:val="clear" w:pos="2155"/>
        </w:tabs>
        <w:spacing w:line="360" w:lineRule="auto"/>
      </w:pP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9"/>
        <w:gridCol w:w="8642"/>
      </w:tblGrid>
      <w:tr w:rsidR="00702894" w:rsidRPr="00ED330F" w14:paraId="1D79CDE2" w14:textId="77777777" w:rsidTr="00702894">
        <w:trPr>
          <w:trHeight w:val="510"/>
          <w:jc w:val="center"/>
        </w:trPr>
        <w:tc>
          <w:tcPr>
            <w:tcW w:w="699" w:type="dxa"/>
            <w:shd w:val="clear" w:color="000000" w:fill="FFFFFF"/>
            <w:noWrap/>
            <w:vAlign w:val="center"/>
          </w:tcPr>
          <w:p w14:paraId="704FFF62" w14:textId="77777777" w:rsidR="00702894" w:rsidRPr="00ED330F" w:rsidRDefault="00702894" w:rsidP="00955C51">
            <w:pPr>
              <w:jc w:val="center"/>
              <w:rPr>
                <w:rFonts w:cs="Arial"/>
                <w:bCs/>
                <w:szCs w:val="18"/>
                <w:lang w:eastAsia="sl-SI"/>
              </w:rPr>
            </w:pPr>
            <w:r w:rsidRPr="00ED330F">
              <w:rPr>
                <w:rFonts w:cs="Arial"/>
                <w:bCs/>
                <w:szCs w:val="18"/>
                <w:lang w:eastAsia="sl-SI"/>
              </w:rPr>
              <w:t>03</w:t>
            </w:r>
          </w:p>
        </w:tc>
        <w:tc>
          <w:tcPr>
            <w:tcW w:w="8642" w:type="dxa"/>
            <w:shd w:val="clear" w:color="000000" w:fill="FFFFFF"/>
            <w:vAlign w:val="center"/>
          </w:tcPr>
          <w:p w14:paraId="48053E80" w14:textId="77777777" w:rsidR="00702894" w:rsidRPr="00ED330F" w:rsidRDefault="00702894" w:rsidP="00955C51">
            <w:pPr>
              <w:jc w:val="left"/>
              <w:rPr>
                <w:rFonts w:cs="Arial"/>
                <w:bCs/>
                <w:szCs w:val="18"/>
                <w:lang w:eastAsia="sl-SI"/>
              </w:rPr>
            </w:pPr>
          </w:p>
          <w:p w14:paraId="0C3B7D8F" w14:textId="637137FD" w:rsidR="00702894" w:rsidRDefault="00706C13" w:rsidP="00955C51">
            <w:pPr>
              <w:jc w:val="left"/>
              <w:rPr>
                <w:rFonts w:ascii="Arial Nova Cond" w:hAnsi="Arial Nova Cond" w:cs="Arial"/>
                <w:b/>
                <w:bCs/>
                <w:szCs w:val="18"/>
                <w:lang w:eastAsia="sl-SI"/>
              </w:rPr>
            </w:pPr>
            <w:r>
              <w:rPr>
                <w:rFonts w:ascii="Arial Nova Cond" w:hAnsi="Arial Nova Cond" w:cs="Arial"/>
                <w:b/>
                <w:bCs/>
                <w:szCs w:val="18"/>
                <w:lang w:eastAsia="sl-SI"/>
              </w:rPr>
              <w:t>SKLENJENA IN VELJAVNA PODJETNIŠKA KOLEKTIVNA POGODBA</w:t>
            </w:r>
          </w:p>
          <w:p w14:paraId="350A311D" w14:textId="6B07C312" w:rsidR="00702894" w:rsidRDefault="00702894" w:rsidP="002D11BA">
            <w:pPr>
              <w:jc w:val="right"/>
              <w:rPr>
                <w:rFonts w:ascii="Arial Nova Cond" w:hAnsi="Arial Nova Cond" w:cs="Arial"/>
                <w:b/>
                <w:bCs/>
                <w:szCs w:val="18"/>
                <w:lang w:eastAsia="sl-SI"/>
              </w:rPr>
            </w:pPr>
            <w:r w:rsidRPr="00702894">
              <w:rPr>
                <w:rFonts w:ascii="Arial Nova Cond" w:hAnsi="Arial Nova Cond" w:cs="Arial"/>
                <w:szCs w:val="18"/>
                <w:lang w:eastAsia="sl-SI"/>
              </w:rPr>
              <w:t xml:space="preserve">(obkrožite) </w:t>
            </w:r>
            <w:r>
              <w:rPr>
                <w:rFonts w:ascii="Arial Nova Cond" w:hAnsi="Arial Nova Cond" w:cs="Arial"/>
                <w:b/>
                <w:bCs/>
                <w:szCs w:val="18"/>
                <w:lang w:eastAsia="sl-SI"/>
              </w:rPr>
              <w:t xml:space="preserve">  </w:t>
            </w:r>
            <w:r w:rsidRPr="00702894">
              <w:rPr>
                <w:rFonts w:ascii="Arial Nova Cond" w:hAnsi="Arial Nova Cond" w:cs="Arial"/>
                <w:b/>
                <w:bCs/>
                <w:szCs w:val="18"/>
                <w:lang w:eastAsia="sl-SI"/>
              </w:rPr>
              <w:t xml:space="preserve">   </w:t>
            </w:r>
            <w:r>
              <w:rPr>
                <w:rFonts w:ascii="Arial Nova Cond" w:hAnsi="Arial Nova Cond" w:cs="Arial"/>
                <w:b/>
                <w:bCs/>
                <w:szCs w:val="18"/>
                <w:lang w:eastAsia="sl-SI"/>
              </w:rPr>
              <w:t xml:space="preserve">                                        </w:t>
            </w:r>
            <w:r w:rsidRPr="00702894">
              <w:rPr>
                <w:rFonts w:ascii="Arial Nova Cond" w:hAnsi="Arial Nova Cond" w:cs="Arial"/>
                <w:b/>
                <w:bCs/>
                <w:szCs w:val="18"/>
                <w:lang w:eastAsia="sl-SI"/>
              </w:rPr>
              <w:t xml:space="preserve">                                                                     </w:t>
            </w:r>
            <w:r>
              <w:rPr>
                <w:rFonts w:ascii="Arial Nova Cond" w:hAnsi="Arial Nova Cond" w:cs="Arial"/>
                <w:b/>
                <w:bCs/>
                <w:szCs w:val="18"/>
                <w:lang w:eastAsia="sl-SI"/>
              </w:rPr>
              <w:t>PONUDNIK     DA  -  NE</w:t>
            </w:r>
          </w:p>
          <w:p w14:paraId="51DC8C18" w14:textId="21A8A4F7" w:rsidR="00702894" w:rsidRDefault="00702894" w:rsidP="002D11BA">
            <w:pPr>
              <w:jc w:val="right"/>
              <w:rPr>
                <w:rFonts w:ascii="Arial Nova Cond" w:hAnsi="Arial Nova Cond" w:cs="Arial"/>
                <w:b/>
                <w:bCs/>
                <w:szCs w:val="18"/>
                <w:lang w:eastAsia="sl-SI"/>
              </w:rPr>
            </w:pPr>
            <w:r>
              <w:rPr>
                <w:rFonts w:ascii="Arial Nova Cond" w:hAnsi="Arial Nova Cond" w:cs="Arial"/>
                <w:b/>
                <w:bCs/>
                <w:szCs w:val="18"/>
                <w:lang w:eastAsia="sl-SI"/>
              </w:rPr>
              <w:t>In/oz. PODIZVAJALEC     DA  -  NE</w:t>
            </w:r>
          </w:p>
          <w:p w14:paraId="5DCD6B0D" w14:textId="4D3F24E0" w:rsidR="00702894" w:rsidRDefault="00702894" w:rsidP="002D11BA">
            <w:pPr>
              <w:jc w:val="right"/>
              <w:rPr>
                <w:rFonts w:ascii="Arial Nova Cond" w:hAnsi="Arial Nova Cond" w:cs="Arial"/>
                <w:b/>
                <w:bCs/>
                <w:szCs w:val="18"/>
                <w:lang w:eastAsia="sl-SI"/>
              </w:rPr>
            </w:pPr>
            <w:r>
              <w:rPr>
                <w:rFonts w:ascii="Arial Nova Cond" w:hAnsi="Arial Nova Cond" w:cs="Arial"/>
                <w:b/>
                <w:bCs/>
                <w:szCs w:val="18"/>
                <w:lang w:eastAsia="sl-SI"/>
              </w:rPr>
              <w:t>In/oz. PARTNER     DA  -  NE</w:t>
            </w:r>
          </w:p>
          <w:p w14:paraId="614C8E3F" w14:textId="4E83E94C" w:rsidR="00702894" w:rsidRPr="00ED330F" w:rsidRDefault="00702894" w:rsidP="00702894">
            <w:pPr>
              <w:jc w:val="left"/>
              <w:rPr>
                <w:rFonts w:cs="Arial"/>
                <w:bCs/>
                <w:i/>
                <w:szCs w:val="18"/>
                <w:lang w:eastAsia="sl-SI"/>
              </w:rPr>
            </w:pPr>
            <w:r w:rsidRPr="00ED330F">
              <w:rPr>
                <w:rFonts w:cs="Arial"/>
                <w:bCs/>
                <w:i/>
                <w:sz w:val="16"/>
                <w:szCs w:val="18"/>
                <w:lang w:eastAsia="sl-SI"/>
              </w:rPr>
              <w:t>(MERILO II)</w:t>
            </w:r>
          </w:p>
        </w:tc>
      </w:tr>
    </w:tbl>
    <w:p w14:paraId="64DC1211" w14:textId="77777777" w:rsidR="008C03DF" w:rsidRDefault="008C03DF" w:rsidP="008C03DF">
      <w:pPr>
        <w:pStyle w:val="BESEDILO"/>
        <w:keepLines w:val="0"/>
        <w:widowControl/>
        <w:tabs>
          <w:tab w:val="clear" w:pos="2155"/>
        </w:tabs>
        <w:spacing w:line="360" w:lineRule="auto"/>
      </w:pPr>
    </w:p>
    <w:p w14:paraId="69AE1481" w14:textId="77777777" w:rsidR="009B3475" w:rsidRPr="001657AA" w:rsidRDefault="009B3475" w:rsidP="001657AA">
      <w:pPr>
        <w:rPr>
          <w:szCs w:val="20"/>
        </w:rPr>
      </w:pPr>
      <w:r w:rsidRPr="001657AA">
        <w:rPr>
          <w:b/>
          <w:bCs/>
          <w:szCs w:val="20"/>
          <w:u w:val="single"/>
        </w:rPr>
        <w:t>Plačilni pogoj:</w:t>
      </w:r>
      <w:r w:rsidR="001657AA" w:rsidRPr="001657AA">
        <w:rPr>
          <w:bCs/>
          <w:szCs w:val="20"/>
        </w:rPr>
        <w:t xml:space="preserve"> </w:t>
      </w:r>
      <w:r w:rsidRPr="001657AA">
        <w:rPr>
          <w:szCs w:val="20"/>
        </w:rPr>
        <w:t xml:space="preserve">v roku 30 dni od dneva izstavitve mesečnega računa; ponudnik izda mesečni račun zadnjega v mesecu </w:t>
      </w:r>
      <w:r w:rsidR="0002223D">
        <w:rPr>
          <w:szCs w:val="20"/>
        </w:rPr>
        <w:t>za dejansko opravljene ure v tekočem mesecu</w:t>
      </w:r>
      <w:r w:rsidR="00C22D11">
        <w:rPr>
          <w:szCs w:val="20"/>
        </w:rPr>
        <w:t>.</w:t>
      </w:r>
    </w:p>
    <w:p w14:paraId="56557C24" w14:textId="77777777" w:rsidR="009B3475" w:rsidRPr="001657AA" w:rsidRDefault="009B3475" w:rsidP="009B3475">
      <w:pPr>
        <w:rPr>
          <w:szCs w:val="20"/>
          <w:u w:val="single"/>
        </w:rPr>
      </w:pPr>
    </w:p>
    <w:p w14:paraId="288864C5" w14:textId="77777777" w:rsidR="00421A59" w:rsidRPr="001657AA" w:rsidRDefault="00421A59" w:rsidP="001657AA">
      <w:pPr>
        <w:spacing w:line="360" w:lineRule="auto"/>
        <w:rPr>
          <w:rFonts w:cs="Arial"/>
          <w:szCs w:val="20"/>
        </w:rPr>
      </w:pPr>
      <w:r w:rsidRPr="001657AA">
        <w:rPr>
          <w:rFonts w:cs="Arial"/>
          <w:szCs w:val="20"/>
        </w:rPr>
        <w:t>Število predloženih referenc k ponudbi: ……………………….</w:t>
      </w:r>
    </w:p>
    <w:p w14:paraId="138E9E6E" w14:textId="77777777" w:rsidR="00184388" w:rsidRPr="001657AA" w:rsidRDefault="00184388" w:rsidP="00A804A6">
      <w:pPr>
        <w:pStyle w:val="BESEDILO"/>
        <w:keepLines w:val="0"/>
        <w:widowControl/>
        <w:tabs>
          <w:tab w:val="clear" w:pos="2155"/>
        </w:tabs>
      </w:pPr>
    </w:p>
    <w:p w14:paraId="616092AA" w14:textId="7B536F04" w:rsidR="003469CC" w:rsidRDefault="003469CC" w:rsidP="00A804A6">
      <w:pPr>
        <w:rPr>
          <w:rFonts w:cs="Arial"/>
          <w:iCs/>
        </w:rPr>
      </w:pPr>
      <w:r w:rsidRPr="003D00C5">
        <w:rPr>
          <w:rFonts w:cs="Arial"/>
          <w:iCs/>
        </w:rPr>
        <w:t xml:space="preserve">Veljavnost ponudbe: ………………………….. </w:t>
      </w:r>
      <w:r w:rsidR="003D00C5" w:rsidRPr="00F177CE">
        <w:rPr>
          <w:bCs/>
          <w:i/>
          <w:sz w:val="16"/>
          <w:szCs w:val="16"/>
        </w:rPr>
        <w:t xml:space="preserve">(najmanj </w:t>
      </w:r>
      <w:r w:rsidR="003D00C5" w:rsidRPr="00600003">
        <w:rPr>
          <w:bCs/>
          <w:i/>
          <w:sz w:val="16"/>
          <w:szCs w:val="16"/>
        </w:rPr>
        <w:t>d</w:t>
      </w:r>
      <w:r w:rsidR="001657AA" w:rsidRPr="00600003">
        <w:rPr>
          <w:bCs/>
          <w:i/>
          <w:sz w:val="16"/>
          <w:szCs w:val="16"/>
        </w:rPr>
        <w:t>o</w:t>
      </w:r>
      <w:r w:rsidR="003D00C5" w:rsidRPr="00600003">
        <w:rPr>
          <w:bCs/>
          <w:i/>
          <w:sz w:val="16"/>
          <w:szCs w:val="16"/>
        </w:rPr>
        <w:t xml:space="preserve"> </w:t>
      </w:r>
      <w:r w:rsidR="005C1FDA">
        <w:rPr>
          <w:bCs/>
          <w:i/>
          <w:sz w:val="16"/>
          <w:szCs w:val="16"/>
        </w:rPr>
        <w:t>15</w:t>
      </w:r>
      <w:r w:rsidR="00600003" w:rsidRPr="00BD40F5">
        <w:rPr>
          <w:bCs/>
          <w:i/>
          <w:sz w:val="16"/>
          <w:szCs w:val="16"/>
        </w:rPr>
        <w:t>. 7</w:t>
      </w:r>
      <w:r w:rsidR="003D00C5" w:rsidRPr="00BD40F5">
        <w:rPr>
          <w:bCs/>
          <w:i/>
          <w:sz w:val="16"/>
          <w:szCs w:val="16"/>
        </w:rPr>
        <w:t>. 20</w:t>
      </w:r>
      <w:r w:rsidR="00DE1DE3" w:rsidRPr="00BD40F5">
        <w:rPr>
          <w:bCs/>
          <w:i/>
          <w:sz w:val="16"/>
          <w:szCs w:val="16"/>
        </w:rPr>
        <w:t>22</w:t>
      </w:r>
      <w:r w:rsidR="003D00C5" w:rsidRPr="00BD40F5">
        <w:rPr>
          <w:bCs/>
          <w:i/>
          <w:sz w:val="16"/>
          <w:szCs w:val="16"/>
        </w:rPr>
        <w:t>)</w:t>
      </w:r>
    </w:p>
    <w:p w14:paraId="50E76025" w14:textId="77777777" w:rsidR="00A804A6" w:rsidRDefault="00A804A6" w:rsidP="00A804A6">
      <w:pPr>
        <w:rPr>
          <w:rFonts w:cs="Arial"/>
          <w:iCs/>
        </w:rPr>
      </w:pPr>
    </w:p>
    <w:p w14:paraId="576043DB" w14:textId="210DFBF2" w:rsidR="003469CC" w:rsidRDefault="003469CC" w:rsidP="003469CC">
      <w:pPr>
        <w:spacing w:line="360" w:lineRule="auto"/>
      </w:pPr>
      <w:r>
        <w:t xml:space="preserve">Kraj in datum: </w:t>
      </w:r>
      <w:r>
        <w:tab/>
      </w:r>
      <w:r>
        <w:tab/>
      </w:r>
      <w:r>
        <w:tab/>
      </w:r>
      <w:r w:rsidR="00702894">
        <w:tab/>
      </w:r>
      <w:r>
        <w:tab/>
        <w:t>Žig:</w:t>
      </w:r>
      <w:r>
        <w:tab/>
      </w:r>
      <w:r>
        <w:tab/>
      </w:r>
      <w:r>
        <w:tab/>
        <w:t>Podpis zastopnika</w:t>
      </w:r>
    </w:p>
    <w:p w14:paraId="23180F4A" w14:textId="3087415E" w:rsidR="003469CC" w:rsidRDefault="003469CC" w:rsidP="003469CC">
      <w:pPr>
        <w:spacing w:line="360" w:lineRule="auto"/>
      </w:pPr>
      <w:r>
        <w:tab/>
      </w:r>
      <w:r>
        <w:tab/>
      </w:r>
      <w:r>
        <w:tab/>
      </w:r>
      <w:r>
        <w:tab/>
      </w:r>
      <w:r>
        <w:tab/>
      </w:r>
      <w:r>
        <w:tab/>
      </w:r>
      <w:r>
        <w:tab/>
      </w:r>
      <w:r w:rsidR="00702894">
        <w:tab/>
      </w:r>
      <w:r>
        <w:tab/>
        <w:t>oz. prokurista:</w:t>
      </w:r>
    </w:p>
    <w:p w14:paraId="6D0F3E7B" w14:textId="4FE36D71" w:rsidR="00C22D11" w:rsidRDefault="003469CC" w:rsidP="006925F4">
      <w:pPr>
        <w:spacing w:line="360" w:lineRule="auto"/>
      </w:pPr>
      <w:r>
        <w:t>........................................</w:t>
      </w:r>
      <w:r>
        <w:tab/>
      </w:r>
      <w:r>
        <w:tab/>
      </w:r>
      <w:r>
        <w:tab/>
      </w:r>
      <w:r>
        <w:tab/>
      </w:r>
      <w:r w:rsidR="00702894">
        <w:tab/>
      </w:r>
      <w:r>
        <w:tab/>
        <w:t>.........................................</w:t>
      </w:r>
      <w:r w:rsidR="00C22D11">
        <w:br w:type="page"/>
      </w:r>
    </w:p>
    <w:p w14:paraId="7CDCE227" w14:textId="77777777" w:rsidR="00344A7F" w:rsidRPr="006A6B95" w:rsidRDefault="00344A7F" w:rsidP="00344A7F">
      <w:pPr>
        <w:pStyle w:val="BESEDILO"/>
        <w:keepLines w:val="0"/>
        <w:widowControl/>
        <w:tabs>
          <w:tab w:val="clear" w:pos="2155"/>
        </w:tabs>
        <w:spacing w:line="360" w:lineRule="auto"/>
        <w:rPr>
          <w:kern w:val="0"/>
          <w:szCs w:val="24"/>
        </w:rPr>
      </w:pPr>
      <w:r w:rsidRPr="006A6B95">
        <w:rPr>
          <w:kern w:val="0"/>
          <w:szCs w:val="24"/>
        </w:rPr>
        <w:lastRenderedPageBreak/>
        <w:t xml:space="preserve">Ponudnik  oz.  podizvajalec  oz.  partner  </w:t>
      </w:r>
      <w:r w:rsidRPr="006A6B95">
        <w:rPr>
          <w:bCs/>
          <w:kern w:val="0"/>
          <w:szCs w:val="24"/>
          <w:u w:val="single"/>
        </w:rPr>
        <w:t>(ustrezno obkroži)</w:t>
      </w:r>
    </w:p>
    <w:p w14:paraId="40DCDA8B" w14:textId="77777777" w:rsidR="00344A7F" w:rsidRPr="006A6B95" w:rsidRDefault="00344A7F" w:rsidP="00344A7F">
      <w:pPr>
        <w:rPr>
          <w:i/>
        </w:rPr>
      </w:pPr>
      <w:r w:rsidRPr="006A6B95">
        <w:t>Naziv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73B8E162" w14:textId="77777777" w:rsidR="00344A7F" w:rsidRPr="006A6B95" w:rsidRDefault="00344A7F" w:rsidP="00344A7F">
      <w:pPr>
        <w:spacing w:line="360" w:lineRule="auto"/>
      </w:pPr>
      <w:r w:rsidRPr="006A6B95">
        <w:t>Naslov .......................................................</w:t>
      </w:r>
    </w:p>
    <w:p w14:paraId="459FF8DE" w14:textId="77777777" w:rsidR="00344A7F" w:rsidRPr="003334CD" w:rsidRDefault="00344A7F" w:rsidP="00344A7F">
      <w:pPr>
        <w:pStyle w:val="Footer"/>
        <w:rPr>
          <w:rFonts w:cs="Arial"/>
          <w:lang w:val="it-IT"/>
        </w:rPr>
      </w:pPr>
    </w:p>
    <w:p w14:paraId="251B301F" w14:textId="77777777" w:rsidR="00344A7F" w:rsidRPr="003334CD" w:rsidRDefault="00344A7F" w:rsidP="00344A7F">
      <w:pPr>
        <w:pStyle w:val="Footer"/>
        <w:rPr>
          <w:rFonts w:cs="Arial"/>
          <w:lang w:val="it-IT"/>
        </w:rPr>
      </w:pPr>
    </w:p>
    <w:p w14:paraId="1F11D614" w14:textId="77777777" w:rsidR="00344A7F" w:rsidRPr="003334CD" w:rsidRDefault="00344A7F" w:rsidP="00344A7F">
      <w:pPr>
        <w:pStyle w:val="Footer"/>
        <w:rPr>
          <w:rFonts w:cs="Arial"/>
          <w:lang w:val="it-IT"/>
        </w:rPr>
      </w:pPr>
    </w:p>
    <w:p w14:paraId="0A4E7551" w14:textId="77777777" w:rsidR="00344A7F" w:rsidRPr="003334CD" w:rsidRDefault="00344A7F" w:rsidP="00344A7F">
      <w:pPr>
        <w:pStyle w:val="Footer"/>
        <w:rPr>
          <w:rFonts w:cs="Arial"/>
          <w:lang w:val="it-IT"/>
        </w:rPr>
      </w:pPr>
    </w:p>
    <w:p w14:paraId="7EF752CE" w14:textId="77777777" w:rsidR="00344A7F" w:rsidRPr="003334CD" w:rsidRDefault="00344A7F" w:rsidP="00344A7F">
      <w:pPr>
        <w:pStyle w:val="Footer"/>
        <w:rPr>
          <w:rFonts w:cs="Arial"/>
          <w:lang w:val="it-IT"/>
        </w:rPr>
      </w:pPr>
    </w:p>
    <w:p w14:paraId="71309362" w14:textId="77777777" w:rsidR="00344A7F" w:rsidRPr="003334CD" w:rsidRDefault="00344A7F" w:rsidP="00344A7F">
      <w:pPr>
        <w:pStyle w:val="Style1"/>
        <w:rPr>
          <w:lang w:val="it-IT"/>
        </w:rPr>
      </w:pPr>
      <w:bookmarkStart w:id="120" w:name="_Toc11644907"/>
      <w:bookmarkStart w:id="121" w:name="_Toc20291817"/>
      <w:bookmarkStart w:id="122" w:name="_Toc122403067"/>
      <w:bookmarkStart w:id="123" w:name="_Toc235244238"/>
      <w:bookmarkStart w:id="124" w:name="_Toc100132923"/>
      <w:r w:rsidRPr="003334CD">
        <w:rPr>
          <w:lang w:val="it-IT"/>
        </w:rPr>
        <w:t>I</w:t>
      </w:r>
      <w:bookmarkEnd w:id="120"/>
      <w:bookmarkEnd w:id="121"/>
      <w:r w:rsidRPr="003334CD">
        <w:rPr>
          <w:lang w:val="it-IT"/>
        </w:rPr>
        <w:t>zjava o zagotavljanju varovanja podatkov in prostorov</w:t>
      </w:r>
      <w:bookmarkEnd w:id="122"/>
      <w:bookmarkEnd w:id="123"/>
      <w:bookmarkEnd w:id="124"/>
    </w:p>
    <w:p w14:paraId="6F92FBD4" w14:textId="02A6BD49" w:rsidR="00344A7F" w:rsidRPr="00344A7F" w:rsidRDefault="00344A7F" w:rsidP="00344A7F">
      <w:pPr>
        <w:jc w:val="center"/>
        <w:rPr>
          <w:rFonts w:cs="Arial"/>
          <w:b/>
          <w:sz w:val="22"/>
        </w:rPr>
      </w:pPr>
      <w:r w:rsidRPr="00344A7F">
        <w:rPr>
          <w:rFonts w:cs="Arial"/>
          <w:b/>
          <w:sz w:val="22"/>
        </w:rPr>
        <w:t xml:space="preserve">ZA JAVNO NAROČILO </w:t>
      </w:r>
      <w:r w:rsidR="009F3A73">
        <w:rPr>
          <w:rFonts w:cs="Arial"/>
          <w:b/>
          <w:sz w:val="22"/>
        </w:rPr>
        <w:t>JN-</w:t>
      </w:r>
      <w:r w:rsidR="00DA59CB">
        <w:rPr>
          <w:rFonts w:cs="Arial"/>
          <w:b/>
          <w:sz w:val="22"/>
        </w:rPr>
        <w:t>S0621</w:t>
      </w:r>
    </w:p>
    <w:p w14:paraId="74D3DD23" w14:textId="77777777" w:rsidR="00344A7F" w:rsidRPr="00F22DB6" w:rsidRDefault="00344A7F" w:rsidP="00344A7F">
      <w:pPr>
        <w:rPr>
          <w:b/>
        </w:rPr>
      </w:pPr>
    </w:p>
    <w:p w14:paraId="7ED781EB" w14:textId="77777777" w:rsidR="00344A7F" w:rsidRPr="006A6B95" w:rsidRDefault="00344A7F" w:rsidP="00344A7F"/>
    <w:p w14:paraId="2CA01E77" w14:textId="77777777" w:rsidR="00344A7F" w:rsidRPr="006A6B95" w:rsidRDefault="00344A7F" w:rsidP="00344A7F"/>
    <w:p w14:paraId="15BD8C15" w14:textId="77777777" w:rsidR="00344A7F" w:rsidRPr="006A6B95" w:rsidRDefault="00344A7F" w:rsidP="00344A7F"/>
    <w:p w14:paraId="23B3B4BB" w14:textId="77777777" w:rsidR="00344A7F" w:rsidRPr="006A6B95" w:rsidRDefault="00344A7F" w:rsidP="00344A7F"/>
    <w:p w14:paraId="40293F21" w14:textId="77777777" w:rsidR="00344A7F" w:rsidRPr="006A6B95" w:rsidRDefault="00344A7F" w:rsidP="00344A7F"/>
    <w:p w14:paraId="09679CA0"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66F04C1D"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2BA4D1E6"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D152477"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p>
    <w:p w14:paraId="5F24E71C"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25C2FD02"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470F56A" w14:textId="77777777" w:rsidR="004744E8" w:rsidRPr="006A6B95" w:rsidRDefault="004744E8" w:rsidP="00976D3F">
      <w:pPr>
        <w:widowControl w:val="0"/>
        <w:numPr>
          <w:ilvl w:val="0"/>
          <w:numId w:val="5"/>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rPr>
          <w:rFonts w:cs="Arial"/>
        </w:rPr>
        <w:t xml:space="preserve">   da zagotavljamo varovanje podatkov v skladu z Zakonom o varstvu osebnih podatkov </w:t>
      </w:r>
      <w:r w:rsidRPr="006A6B95">
        <w:rPr>
          <w:szCs w:val="20"/>
        </w:rPr>
        <w:t xml:space="preserve">uradno prečiščeno besedilo (ZVOP-1-UPB1, </w:t>
      </w:r>
      <w:r w:rsidRPr="006A6B95">
        <w:rPr>
          <w:rFonts w:cs="Arial"/>
        </w:rPr>
        <w:t xml:space="preserve">Ur. list RS 94/2007) </w:t>
      </w:r>
      <w:r w:rsidRPr="006A6B95">
        <w:t>ter fizično varovanje izpisnih prostorov in zavarovanje osebnih podatkov v skladu z Zakona o varstvu osebnih podatkov.</w:t>
      </w:r>
    </w:p>
    <w:p w14:paraId="3C83CC7C" w14:textId="77777777" w:rsidR="004744E8" w:rsidRPr="006A6B95" w:rsidRDefault="004744E8" w:rsidP="004744E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274876E2" w14:textId="77777777" w:rsidR="004744E8" w:rsidRPr="006A6B95" w:rsidRDefault="004744E8" w:rsidP="00976D3F">
      <w:pPr>
        <w:widowControl w:val="0"/>
        <w:numPr>
          <w:ilvl w:val="0"/>
          <w:numId w:val="5"/>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6A6B95">
        <w:rPr>
          <w:rFonts w:cs="Arial"/>
        </w:rPr>
        <w:t xml:space="preserve">   da bomo ohranili vse podatke, spise in listine, s katerimi se bomo seznanili med pridobivanjem informacij in opravljanjem storitev kot </w:t>
      </w:r>
      <w:r w:rsidRPr="006A6B95">
        <w:rPr>
          <w:rFonts w:cs="Arial"/>
          <w:bCs/>
          <w:caps/>
        </w:rPr>
        <w:t>poslovno skrivnost</w:t>
      </w:r>
      <w:r w:rsidRPr="006A6B95">
        <w:rPr>
          <w:rFonts w:cs="Arial"/>
          <w:bCs/>
        </w:rPr>
        <w:t>,</w:t>
      </w:r>
    </w:p>
    <w:p w14:paraId="22057AAB"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473FBF4C" w14:textId="77777777" w:rsidR="004744E8" w:rsidRPr="006A6B95" w:rsidRDefault="004744E8" w:rsidP="00976D3F">
      <w:pPr>
        <w:pStyle w:val="BodyText"/>
        <w:numPr>
          <w:ilvl w:val="0"/>
          <w:numId w:val="5"/>
        </w:numPr>
        <w:rPr>
          <w:rFonts w:ascii="Arial" w:hAnsi="Arial" w:cs="Arial"/>
          <w:b w:val="0"/>
          <w:sz w:val="20"/>
        </w:rPr>
      </w:pPr>
      <w:r w:rsidRPr="006A6B95">
        <w:rPr>
          <w:rFonts w:ascii="Arial" w:hAnsi="Arial" w:cs="Arial"/>
          <w:b w:val="0"/>
          <w:sz w:val="20"/>
        </w:rPr>
        <w:t>da zagotavljamo varovanje podatkov v skladu s »Krovno politiko varovanja informacij v JZ RTV Slovenija«. Dokumentacija je na zahtevo ponudnika na vpogled na RTV Slovenija.</w:t>
      </w:r>
    </w:p>
    <w:p w14:paraId="739AA3E4" w14:textId="77777777" w:rsidR="004744E8" w:rsidRPr="006A6B95" w:rsidRDefault="004744E8" w:rsidP="004744E8">
      <w:pPr>
        <w:rPr>
          <w:rFonts w:cs="Arial"/>
        </w:rPr>
      </w:pPr>
    </w:p>
    <w:p w14:paraId="0E8E6781" w14:textId="77777777" w:rsidR="004744E8" w:rsidRPr="006A6B95" w:rsidRDefault="004744E8" w:rsidP="004744E8">
      <w:pPr>
        <w:rPr>
          <w:rFonts w:cs="Arial"/>
        </w:rPr>
      </w:pPr>
    </w:p>
    <w:p w14:paraId="08257524" w14:textId="77777777" w:rsidR="00344A7F" w:rsidRPr="006A6B95" w:rsidRDefault="00344A7F" w:rsidP="00344A7F">
      <w:pPr>
        <w:rPr>
          <w:rFonts w:cs="Arial"/>
        </w:rPr>
      </w:pPr>
    </w:p>
    <w:p w14:paraId="200B9F2D" w14:textId="77777777" w:rsidR="00344A7F" w:rsidRPr="006A6B95" w:rsidRDefault="00344A7F" w:rsidP="00344A7F">
      <w:pPr>
        <w:rPr>
          <w:rFonts w:cs="Arial"/>
        </w:rPr>
      </w:pPr>
    </w:p>
    <w:p w14:paraId="78E6448E" w14:textId="77777777" w:rsidR="00344A7F" w:rsidRPr="006A6B95" w:rsidRDefault="00344A7F" w:rsidP="00344A7F"/>
    <w:p w14:paraId="34E0F92B" w14:textId="77777777" w:rsidR="00344A7F" w:rsidRPr="006A6B95" w:rsidRDefault="00344A7F" w:rsidP="00344A7F"/>
    <w:p w14:paraId="35C3AA95" w14:textId="77777777" w:rsidR="00344A7F" w:rsidRPr="006A6B95" w:rsidRDefault="00344A7F" w:rsidP="00344A7F"/>
    <w:p w14:paraId="2E73E64E" w14:textId="77777777" w:rsidR="00344A7F" w:rsidRPr="006A6B95" w:rsidRDefault="00344A7F" w:rsidP="00344A7F"/>
    <w:p w14:paraId="2F56FF73" w14:textId="77777777" w:rsidR="00344A7F" w:rsidRPr="006A6B95" w:rsidRDefault="00344A7F" w:rsidP="00344A7F">
      <w:pPr>
        <w:pStyle w:val="BESEDILO"/>
        <w:keepLines w:val="0"/>
        <w:widowControl/>
        <w:tabs>
          <w:tab w:val="clear" w:pos="2155"/>
        </w:tabs>
        <w:rPr>
          <w:kern w:val="0"/>
          <w:szCs w:val="24"/>
        </w:rPr>
      </w:pPr>
    </w:p>
    <w:p w14:paraId="3792B2B3" w14:textId="77777777" w:rsidR="00344A7F" w:rsidRPr="006A6B95" w:rsidRDefault="00344A7F" w:rsidP="00344A7F"/>
    <w:p w14:paraId="11DE414A" w14:textId="77777777" w:rsidR="00344A7F" w:rsidRPr="006A6B95" w:rsidRDefault="00344A7F" w:rsidP="00344A7F"/>
    <w:p w14:paraId="167B7992" w14:textId="77777777" w:rsidR="00344A7F" w:rsidRPr="006A6B95" w:rsidRDefault="00344A7F" w:rsidP="00344A7F"/>
    <w:p w14:paraId="19F386AC"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2E82238A"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519A41AB" w14:textId="77777777" w:rsidR="00344A7F" w:rsidRPr="006A6B95" w:rsidRDefault="00344A7F" w:rsidP="00344A7F">
      <w:pPr>
        <w:spacing w:line="360" w:lineRule="auto"/>
      </w:pPr>
    </w:p>
    <w:p w14:paraId="25D6237A"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231BB772" w14:textId="77777777" w:rsidR="00344A7F" w:rsidRPr="006A6B95" w:rsidRDefault="00344A7F" w:rsidP="00344A7F">
      <w:pPr>
        <w:jc w:val="left"/>
      </w:pPr>
    </w:p>
    <w:p w14:paraId="795945C3"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70D63044" w14:textId="77777777" w:rsidR="00344A7F" w:rsidRPr="006A6B95" w:rsidRDefault="00344A7F" w:rsidP="00344A7F">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6406863B" w14:textId="77777777" w:rsidR="00344A7F" w:rsidRPr="006A6B95" w:rsidRDefault="00344A7F" w:rsidP="00344A7F">
      <w:pPr>
        <w:spacing w:line="360" w:lineRule="auto"/>
      </w:pPr>
      <w:r w:rsidRPr="006A6B95">
        <w:t>Naslov .......................................................</w:t>
      </w:r>
    </w:p>
    <w:p w14:paraId="69586411" w14:textId="77777777" w:rsidR="00344A7F" w:rsidRPr="006A6B95" w:rsidRDefault="00344A7F" w:rsidP="00344A7F">
      <w:pPr>
        <w:spacing w:line="360" w:lineRule="auto"/>
      </w:pPr>
      <w:r w:rsidRPr="006A6B95">
        <w:t>....................................................................</w:t>
      </w:r>
    </w:p>
    <w:p w14:paraId="7F03C9D2" w14:textId="77777777" w:rsidR="00344A7F" w:rsidRPr="006A6B95" w:rsidRDefault="00344A7F" w:rsidP="00344A7F">
      <w:pPr>
        <w:pStyle w:val="Heading2"/>
        <w:numPr>
          <w:ilvl w:val="0"/>
          <w:numId w:val="0"/>
        </w:numPr>
        <w:jc w:val="center"/>
      </w:pPr>
    </w:p>
    <w:p w14:paraId="4F6281D6" w14:textId="77777777" w:rsidR="00344A7F" w:rsidRPr="006A6B95" w:rsidRDefault="00344A7F" w:rsidP="00344A7F">
      <w:pPr>
        <w:pStyle w:val="Heading2"/>
        <w:numPr>
          <w:ilvl w:val="0"/>
          <w:numId w:val="0"/>
        </w:numPr>
        <w:jc w:val="center"/>
      </w:pPr>
    </w:p>
    <w:p w14:paraId="111BD506" w14:textId="77777777" w:rsidR="00344A7F" w:rsidRPr="006A6B95" w:rsidRDefault="00344A7F" w:rsidP="00344A7F"/>
    <w:p w14:paraId="73C7F854" w14:textId="77777777" w:rsidR="00344A7F" w:rsidRPr="006A6B95" w:rsidRDefault="00344A7F" w:rsidP="00344A7F"/>
    <w:p w14:paraId="598EB4B6" w14:textId="77777777" w:rsidR="00344A7F" w:rsidRPr="003334CD" w:rsidRDefault="00344A7F" w:rsidP="00344A7F">
      <w:pPr>
        <w:pStyle w:val="Style1"/>
        <w:rPr>
          <w:lang w:val="sl-SI"/>
        </w:rPr>
      </w:pPr>
      <w:bookmarkStart w:id="125" w:name="_Toc126544288"/>
      <w:bookmarkStart w:id="126" w:name="_Toc235244239"/>
      <w:bookmarkStart w:id="127" w:name="_Toc100132924"/>
      <w:r w:rsidRPr="003334CD">
        <w:rPr>
          <w:lang w:val="sl-SI"/>
        </w:rPr>
        <w:t>Izjava ponudnika glede podizvajalcev</w:t>
      </w:r>
      <w:bookmarkEnd w:id="125"/>
      <w:bookmarkEnd w:id="126"/>
      <w:bookmarkEnd w:id="127"/>
    </w:p>
    <w:p w14:paraId="52B7903E" w14:textId="2879D846" w:rsidR="00344A7F" w:rsidRPr="00344A7F" w:rsidRDefault="00344A7F" w:rsidP="00344A7F">
      <w:pPr>
        <w:jc w:val="center"/>
        <w:rPr>
          <w:rFonts w:cs="Arial"/>
          <w:b/>
          <w:sz w:val="22"/>
        </w:rPr>
      </w:pPr>
      <w:r w:rsidRPr="00344A7F">
        <w:rPr>
          <w:rFonts w:cs="Arial"/>
          <w:b/>
          <w:sz w:val="22"/>
        </w:rPr>
        <w:t xml:space="preserve">ZA JAVNO NAROČILO </w:t>
      </w:r>
      <w:r w:rsidR="009F3A73">
        <w:rPr>
          <w:rFonts w:cs="Arial"/>
          <w:b/>
          <w:sz w:val="22"/>
        </w:rPr>
        <w:t>JN-</w:t>
      </w:r>
      <w:r w:rsidR="00DA59CB">
        <w:rPr>
          <w:rFonts w:cs="Arial"/>
          <w:b/>
          <w:sz w:val="22"/>
        </w:rPr>
        <w:t>S0621</w:t>
      </w:r>
    </w:p>
    <w:p w14:paraId="67258A77" w14:textId="77777777" w:rsidR="00344A7F" w:rsidRPr="006A6B95" w:rsidRDefault="00344A7F" w:rsidP="00344A7F">
      <w:pPr>
        <w:rPr>
          <w:rFonts w:cs="Arial"/>
          <w:u w:val="single"/>
        </w:rPr>
      </w:pPr>
    </w:p>
    <w:p w14:paraId="263DDF4F" w14:textId="77777777" w:rsidR="00344A7F" w:rsidRPr="006A6B95" w:rsidRDefault="00344A7F" w:rsidP="00344A7F">
      <w:pPr>
        <w:rPr>
          <w:rFonts w:cs="Arial"/>
          <w:u w:val="single"/>
        </w:rPr>
      </w:pPr>
    </w:p>
    <w:p w14:paraId="2EAC98A4" w14:textId="77777777" w:rsidR="00344A7F" w:rsidRPr="006A6B95" w:rsidRDefault="00344A7F" w:rsidP="00344A7F">
      <w:pPr>
        <w:rPr>
          <w:rFonts w:cs="Arial"/>
          <w:u w:val="single"/>
        </w:rPr>
      </w:pPr>
    </w:p>
    <w:p w14:paraId="2E68953C" w14:textId="77777777" w:rsidR="00344A7F" w:rsidRPr="006A6B95" w:rsidRDefault="00344A7F" w:rsidP="00344A7F">
      <w:pPr>
        <w:rPr>
          <w:rFonts w:cs="Arial"/>
          <w:u w:val="single"/>
        </w:rPr>
      </w:pPr>
    </w:p>
    <w:p w14:paraId="7D31E779" w14:textId="77777777" w:rsidR="00344A7F" w:rsidRPr="006A6B95" w:rsidRDefault="00344A7F" w:rsidP="00344A7F">
      <w:pPr>
        <w:rPr>
          <w:rFonts w:cs="Arial"/>
          <w:u w:val="single"/>
        </w:rPr>
      </w:pPr>
    </w:p>
    <w:p w14:paraId="7E8A1480"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6A6B95">
        <w:rPr>
          <w:rFonts w:cs="Arial"/>
        </w:rPr>
        <w:t xml:space="preserve">Pod kazensko in materialno odgovornostjo </w:t>
      </w:r>
    </w:p>
    <w:p w14:paraId="124162F8"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717E904B"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6A6B95">
        <w:rPr>
          <w:rFonts w:cs="Arial"/>
        </w:rPr>
        <w:t>IZJAVLJAMO</w:t>
      </w:r>
    </w:p>
    <w:p w14:paraId="1F728309" w14:textId="77777777" w:rsidR="00344A7F" w:rsidRPr="006A6B95" w:rsidRDefault="00344A7F" w:rsidP="00344A7F">
      <w:pPr>
        <w:rPr>
          <w:rFonts w:cs="Arial"/>
        </w:rPr>
      </w:pPr>
    </w:p>
    <w:p w14:paraId="0719B86E" w14:textId="77777777" w:rsidR="00344A7F" w:rsidRPr="006A6B95" w:rsidRDefault="00344A7F" w:rsidP="00344A7F"/>
    <w:p w14:paraId="00C5045E" w14:textId="77777777" w:rsidR="00344A7F" w:rsidRPr="006A6B95" w:rsidRDefault="00344A7F" w:rsidP="00976D3F">
      <w:pPr>
        <w:numPr>
          <w:ilvl w:val="0"/>
          <w:numId w:val="7"/>
        </w:numPr>
      </w:pPr>
      <w:r w:rsidRPr="006A6B95">
        <w:t>da bomo v celoti odgovarjali za izvedbo prejetega naročila, ne glede na število podizvajalcev,</w:t>
      </w:r>
    </w:p>
    <w:p w14:paraId="21454AAA" w14:textId="77777777" w:rsidR="00344A7F" w:rsidRPr="006A6B95" w:rsidRDefault="00344A7F" w:rsidP="00344A7F">
      <w:pPr>
        <w:pStyle w:val="BodyText2"/>
        <w:rPr>
          <w:rFonts w:cs="Arial"/>
          <w:b w:val="0"/>
        </w:rPr>
      </w:pPr>
    </w:p>
    <w:p w14:paraId="7A4E1E4B" w14:textId="77777777" w:rsidR="00344A7F" w:rsidRPr="006A6B95" w:rsidRDefault="00344A7F" w:rsidP="00976D3F">
      <w:pPr>
        <w:numPr>
          <w:ilvl w:val="0"/>
          <w:numId w:val="7"/>
        </w:numPr>
        <w:rPr>
          <w:rFonts w:cs="Arial"/>
        </w:rPr>
      </w:pPr>
      <w:r w:rsidRPr="006A6B95">
        <w:rPr>
          <w:rFonts w:cs="Arial"/>
        </w:rPr>
        <w:t>da bomo v primeru morebitne zamenjave podizvajalca, pred zamenjavo pridobili o tem pisno soglasje naročnika.</w:t>
      </w:r>
    </w:p>
    <w:p w14:paraId="21ED13FA" w14:textId="77777777" w:rsidR="00344A7F" w:rsidRPr="006A6B95" w:rsidRDefault="00344A7F" w:rsidP="00344A7F">
      <w:pPr>
        <w:pStyle w:val="BodyText2"/>
        <w:rPr>
          <w:rFonts w:cs="Arial"/>
          <w:b w:val="0"/>
        </w:rPr>
      </w:pPr>
    </w:p>
    <w:p w14:paraId="1F242F45" w14:textId="77777777" w:rsidR="00344A7F" w:rsidRPr="006A6B95" w:rsidRDefault="00344A7F" w:rsidP="00344A7F">
      <w:pPr>
        <w:pStyle w:val="BodyText2"/>
        <w:rPr>
          <w:rFonts w:cs="Arial"/>
          <w:b w:val="0"/>
        </w:rPr>
      </w:pPr>
    </w:p>
    <w:p w14:paraId="4A362E8D" w14:textId="77777777" w:rsidR="00344A7F" w:rsidRPr="006A6B95" w:rsidRDefault="00344A7F" w:rsidP="00344A7F">
      <w:pPr>
        <w:pStyle w:val="BodyText2"/>
        <w:rPr>
          <w:rFonts w:cs="Arial"/>
          <w:b w:val="0"/>
        </w:rPr>
      </w:pPr>
    </w:p>
    <w:p w14:paraId="1BA4B1D0" w14:textId="77777777" w:rsidR="00344A7F" w:rsidRPr="006A6B95" w:rsidRDefault="00344A7F" w:rsidP="00344A7F">
      <w:pPr>
        <w:pStyle w:val="BodyText2"/>
        <w:rPr>
          <w:rFonts w:cs="Arial"/>
          <w:b w:val="0"/>
        </w:rPr>
      </w:pPr>
    </w:p>
    <w:p w14:paraId="18464332" w14:textId="77777777" w:rsidR="00344A7F" w:rsidRPr="006A6B95" w:rsidRDefault="00344A7F" w:rsidP="00344A7F">
      <w:pPr>
        <w:rPr>
          <w:rFonts w:cs="Arial"/>
          <w:i/>
        </w:rPr>
      </w:pPr>
      <w:r w:rsidRPr="006A6B95">
        <w:rPr>
          <w:rFonts w:cs="Arial"/>
          <w:i/>
        </w:rPr>
        <w:t>OPOMBA: Obrazec izpolnijo, podpišejo in žigosajo le ponudniki, ki nastopajo s podizvajalcem.</w:t>
      </w:r>
    </w:p>
    <w:p w14:paraId="5A8C8557" w14:textId="77777777" w:rsidR="00344A7F" w:rsidRPr="006A6B95" w:rsidRDefault="00344A7F" w:rsidP="00344A7F">
      <w:pPr>
        <w:pStyle w:val="BodyText2"/>
        <w:rPr>
          <w:rFonts w:cs="Arial"/>
          <w:b w:val="0"/>
        </w:rPr>
      </w:pPr>
    </w:p>
    <w:p w14:paraId="5BE452F0" w14:textId="77777777" w:rsidR="00344A7F" w:rsidRPr="006A6B95" w:rsidRDefault="00344A7F" w:rsidP="00344A7F">
      <w:pPr>
        <w:pStyle w:val="BodyText2"/>
        <w:rPr>
          <w:rFonts w:cs="Arial"/>
          <w:b w:val="0"/>
        </w:rPr>
      </w:pPr>
    </w:p>
    <w:p w14:paraId="614EB673" w14:textId="77777777" w:rsidR="00344A7F" w:rsidRPr="006A6B95" w:rsidRDefault="00344A7F" w:rsidP="00344A7F">
      <w:pPr>
        <w:pStyle w:val="BodyText2"/>
        <w:rPr>
          <w:rFonts w:cs="Arial"/>
          <w:b w:val="0"/>
        </w:rPr>
      </w:pPr>
    </w:p>
    <w:p w14:paraId="23BA3DE2" w14:textId="77777777" w:rsidR="00344A7F" w:rsidRPr="006A6B95" w:rsidRDefault="00344A7F" w:rsidP="00344A7F">
      <w:pPr>
        <w:pStyle w:val="BodyText2"/>
        <w:rPr>
          <w:rFonts w:cs="Arial"/>
          <w:b w:val="0"/>
        </w:rPr>
      </w:pPr>
    </w:p>
    <w:p w14:paraId="3AE4D45A" w14:textId="77777777" w:rsidR="00344A7F" w:rsidRPr="006A6B95" w:rsidRDefault="00344A7F" w:rsidP="00344A7F">
      <w:pPr>
        <w:pStyle w:val="BodyText2"/>
        <w:rPr>
          <w:rFonts w:cs="Arial"/>
          <w:b w:val="0"/>
        </w:rPr>
      </w:pPr>
    </w:p>
    <w:p w14:paraId="77B364F2" w14:textId="77777777" w:rsidR="00344A7F" w:rsidRPr="006A6B95" w:rsidRDefault="00344A7F" w:rsidP="00344A7F">
      <w:pPr>
        <w:pStyle w:val="BodyText2"/>
        <w:rPr>
          <w:rFonts w:cs="Arial"/>
          <w:b w:val="0"/>
        </w:rPr>
      </w:pPr>
    </w:p>
    <w:p w14:paraId="38349977" w14:textId="77777777" w:rsidR="00344A7F" w:rsidRPr="006A6B95" w:rsidRDefault="00344A7F" w:rsidP="00344A7F">
      <w:pPr>
        <w:pStyle w:val="BodyText2"/>
        <w:rPr>
          <w:rFonts w:cs="Arial"/>
          <w:b w:val="0"/>
        </w:rPr>
      </w:pPr>
    </w:p>
    <w:p w14:paraId="54F04651" w14:textId="77777777" w:rsidR="00344A7F" w:rsidRPr="006A6B95" w:rsidRDefault="00344A7F" w:rsidP="00344A7F">
      <w:pPr>
        <w:pStyle w:val="BodyText2"/>
        <w:rPr>
          <w:rFonts w:cs="Arial"/>
          <w:b w:val="0"/>
        </w:rPr>
      </w:pPr>
    </w:p>
    <w:p w14:paraId="20C67455" w14:textId="77777777" w:rsidR="00344A7F" w:rsidRPr="006A6B95" w:rsidRDefault="00344A7F" w:rsidP="00344A7F">
      <w:pPr>
        <w:pStyle w:val="BodyText2"/>
        <w:rPr>
          <w:rFonts w:cs="Arial"/>
          <w:b w:val="0"/>
        </w:rPr>
      </w:pPr>
    </w:p>
    <w:p w14:paraId="7869B1B9" w14:textId="77777777" w:rsidR="00344A7F" w:rsidRPr="006A6B95" w:rsidRDefault="00344A7F" w:rsidP="00344A7F">
      <w:pPr>
        <w:pStyle w:val="BodyText2"/>
        <w:rPr>
          <w:rFonts w:cs="Arial"/>
          <w:b w:val="0"/>
        </w:rPr>
      </w:pPr>
    </w:p>
    <w:p w14:paraId="09D4060A" w14:textId="77777777" w:rsidR="00344A7F" w:rsidRPr="006A6B95" w:rsidRDefault="00344A7F" w:rsidP="00344A7F">
      <w:pPr>
        <w:pStyle w:val="BodyText2"/>
        <w:rPr>
          <w:rFonts w:cs="Arial"/>
          <w:b w:val="0"/>
        </w:rPr>
      </w:pPr>
    </w:p>
    <w:p w14:paraId="25F85C9D" w14:textId="77777777" w:rsidR="00344A7F" w:rsidRPr="006A6B95" w:rsidRDefault="00344A7F" w:rsidP="00344A7F">
      <w:pPr>
        <w:pStyle w:val="BodyText2"/>
        <w:rPr>
          <w:rFonts w:cs="Arial"/>
          <w:b w:val="0"/>
        </w:rPr>
      </w:pPr>
    </w:p>
    <w:p w14:paraId="4405C89A" w14:textId="77777777" w:rsidR="00344A7F" w:rsidRPr="006A6B95" w:rsidRDefault="00344A7F" w:rsidP="00344A7F">
      <w:pPr>
        <w:pStyle w:val="BodyText2"/>
        <w:rPr>
          <w:rFonts w:cs="Arial"/>
          <w:b w:val="0"/>
        </w:rPr>
      </w:pPr>
    </w:p>
    <w:p w14:paraId="2CEDA66B" w14:textId="77777777" w:rsidR="00344A7F" w:rsidRPr="006A6B95" w:rsidRDefault="00344A7F" w:rsidP="00344A7F">
      <w:pPr>
        <w:pStyle w:val="BodyText2"/>
        <w:rPr>
          <w:rFonts w:cs="Arial"/>
          <w:b w:val="0"/>
        </w:rPr>
      </w:pPr>
    </w:p>
    <w:p w14:paraId="341634FB"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52FB606B"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10AEBD8B" w14:textId="77777777" w:rsidR="00344A7F" w:rsidRPr="006A6B95" w:rsidRDefault="00344A7F" w:rsidP="00344A7F">
      <w:pPr>
        <w:spacing w:line="360" w:lineRule="auto"/>
      </w:pPr>
    </w:p>
    <w:p w14:paraId="1AAA3AB7"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0F9B4152" w14:textId="77777777" w:rsidR="00344A7F" w:rsidRPr="006A6B95" w:rsidRDefault="00344A7F" w:rsidP="00344A7F">
      <w:pPr>
        <w:pStyle w:val="BodyText2"/>
        <w:rPr>
          <w:rFonts w:cs="Arial"/>
          <w:b w:val="0"/>
        </w:rPr>
      </w:pPr>
    </w:p>
    <w:p w14:paraId="52259B2A" w14:textId="77777777" w:rsidR="00344A7F" w:rsidRPr="006A6B95" w:rsidRDefault="00344A7F" w:rsidP="00344A7F">
      <w:pPr>
        <w:pStyle w:val="BodyText2"/>
        <w:rPr>
          <w:rFonts w:cs="Arial"/>
          <w:b w:val="0"/>
        </w:rPr>
      </w:pPr>
    </w:p>
    <w:p w14:paraId="07BE72D4" w14:textId="77777777" w:rsidR="00344A7F" w:rsidRPr="006A6B95" w:rsidRDefault="00344A7F" w:rsidP="00344A7F">
      <w:pPr>
        <w:pStyle w:val="BodyText2"/>
        <w:rPr>
          <w:rFonts w:cs="Arial"/>
          <w:b w:val="0"/>
        </w:rPr>
      </w:pPr>
    </w:p>
    <w:p w14:paraId="3047D6F4" w14:textId="77777777" w:rsidR="00344A7F" w:rsidRPr="006A6B95" w:rsidRDefault="00344A7F" w:rsidP="00344A7F">
      <w:pPr>
        <w:pStyle w:val="BodyText2"/>
        <w:rPr>
          <w:rFonts w:cs="Arial"/>
          <w:b w:val="0"/>
        </w:rPr>
      </w:pPr>
    </w:p>
    <w:p w14:paraId="4F0E215C" w14:textId="77777777" w:rsidR="00344A7F" w:rsidRPr="006A6B95" w:rsidRDefault="00344A7F" w:rsidP="00344A7F">
      <w:pPr>
        <w:rPr>
          <w:rFonts w:cs="Arial"/>
        </w:rPr>
      </w:pPr>
    </w:p>
    <w:p w14:paraId="6C22B4A4" w14:textId="77777777" w:rsidR="00344A7F" w:rsidRPr="006A6B95" w:rsidRDefault="00344A7F" w:rsidP="00344A7F">
      <w:pPr>
        <w:rPr>
          <w:i/>
        </w:rPr>
      </w:pPr>
      <w:bookmarkStart w:id="128" w:name="_Toc463663463"/>
      <w:bookmarkStart w:id="129" w:name="_Toc430410742"/>
      <w:r>
        <w:br w:type="page"/>
      </w: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0A78D8D7" w14:textId="77777777" w:rsidR="00344A7F" w:rsidRPr="006A6B95" w:rsidRDefault="00344A7F" w:rsidP="00344A7F">
      <w:pPr>
        <w:spacing w:line="360" w:lineRule="auto"/>
      </w:pPr>
      <w:r w:rsidRPr="006A6B95">
        <w:t>Naslov .......................................................</w:t>
      </w:r>
    </w:p>
    <w:p w14:paraId="59235AE3" w14:textId="77777777" w:rsidR="00344A7F" w:rsidRPr="006A6B95" w:rsidRDefault="00344A7F" w:rsidP="00344A7F">
      <w:pPr>
        <w:spacing w:line="360" w:lineRule="auto"/>
      </w:pPr>
      <w:r w:rsidRPr="006A6B95">
        <w:t>....................................................................</w:t>
      </w:r>
    </w:p>
    <w:p w14:paraId="3C62ABCE" w14:textId="77777777" w:rsidR="00344A7F" w:rsidRPr="006A6B95" w:rsidRDefault="00344A7F" w:rsidP="00344A7F">
      <w:pPr>
        <w:rPr>
          <w:rFonts w:cs="Arial"/>
        </w:rPr>
      </w:pPr>
    </w:p>
    <w:p w14:paraId="3065C28C" w14:textId="77777777" w:rsidR="00344A7F" w:rsidRPr="006A6B95" w:rsidRDefault="00344A7F" w:rsidP="00344A7F">
      <w:pPr>
        <w:rPr>
          <w:rFonts w:cs="Arial"/>
        </w:rPr>
      </w:pPr>
    </w:p>
    <w:p w14:paraId="4AE53DFD" w14:textId="77777777" w:rsidR="00344A7F" w:rsidRPr="006A6B95" w:rsidRDefault="00344A7F" w:rsidP="00344A7F">
      <w:pPr>
        <w:rPr>
          <w:rFonts w:cs="Arial"/>
        </w:rPr>
      </w:pPr>
    </w:p>
    <w:p w14:paraId="5787F78A" w14:textId="77777777" w:rsidR="00344A7F" w:rsidRPr="006A6B95" w:rsidRDefault="00344A7F" w:rsidP="00344A7F">
      <w:pPr>
        <w:rPr>
          <w:rFonts w:cs="Arial"/>
        </w:rPr>
      </w:pPr>
    </w:p>
    <w:p w14:paraId="163040CD" w14:textId="77777777" w:rsidR="00344A7F" w:rsidRPr="003334CD" w:rsidRDefault="00344A7F" w:rsidP="00344A7F">
      <w:pPr>
        <w:pStyle w:val="Style1"/>
        <w:rPr>
          <w:lang w:val="sl-SI"/>
        </w:rPr>
      </w:pPr>
      <w:bookmarkStart w:id="130" w:name="_Toc126544289"/>
      <w:bookmarkStart w:id="131" w:name="_Toc235244240"/>
      <w:bookmarkStart w:id="132" w:name="_Toc100132925"/>
      <w:bookmarkEnd w:id="128"/>
      <w:r w:rsidRPr="003334CD">
        <w:rPr>
          <w:lang w:val="sl-SI"/>
        </w:rPr>
        <w:t>Udeležba podizvajalcev</w:t>
      </w:r>
      <w:bookmarkEnd w:id="130"/>
      <w:bookmarkEnd w:id="131"/>
      <w:bookmarkEnd w:id="132"/>
    </w:p>
    <w:p w14:paraId="5432BFE1" w14:textId="49236F57" w:rsidR="00344A7F" w:rsidRPr="00344A7F" w:rsidRDefault="00344A7F" w:rsidP="00344A7F">
      <w:pPr>
        <w:jc w:val="center"/>
        <w:rPr>
          <w:rFonts w:cs="Arial"/>
          <w:b/>
          <w:sz w:val="22"/>
        </w:rPr>
      </w:pPr>
      <w:r w:rsidRPr="00344A7F">
        <w:rPr>
          <w:rFonts w:cs="Arial"/>
          <w:b/>
          <w:sz w:val="22"/>
        </w:rPr>
        <w:t xml:space="preserve">ZA JAVNO NAROČILO </w:t>
      </w:r>
      <w:r w:rsidR="009F3A73">
        <w:rPr>
          <w:rFonts w:cs="Arial"/>
          <w:b/>
          <w:sz w:val="22"/>
        </w:rPr>
        <w:t>JN-</w:t>
      </w:r>
      <w:r w:rsidR="00DA59CB">
        <w:rPr>
          <w:rFonts w:cs="Arial"/>
          <w:b/>
          <w:sz w:val="22"/>
        </w:rPr>
        <w:t>S0621</w:t>
      </w:r>
    </w:p>
    <w:p w14:paraId="39F7F88D" w14:textId="77777777" w:rsidR="00344A7F" w:rsidRPr="006A6B95" w:rsidRDefault="00344A7F" w:rsidP="00344A7F">
      <w:pPr>
        <w:jc w:val="center"/>
        <w:rPr>
          <w:rFonts w:cs="Arial"/>
        </w:rPr>
      </w:pPr>
    </w:p>
    <w:p w14:paraId="7906FC94" w14:textId="77777777" w:rsidR="00344A7F" w:rsidRPr="006A6B95" w:rsidRDefault="00344A7F" w:rsidP="00344A7F">
      <w:pPr>
        <w:rPr>
          <w:rFonts w:cs="Arial"/>
        </w:rPr>
      </w:pPr>
    </w:p>
    <w:p w14:paraId="1C14C549" w14:textId="77777777" w:rsidR="00344A7F" w:rsidRPr="006A6B95" w:rsidRDefault="00344A7F" w:rsidP="00344A7F">
      <w:pPr>
        <w:rPr>
          <w:rFonts w:cs="Arial"/>
        </w:rPr>
      </w:pPr>
    </w:p>
    <w:p w14:paraId="63E13D63" w14:textId="77777777" w:rsidR="00344A7F" w:rsidRPr="006A6B95" w:rsidRDefault="00344A7F" w:rsidP="00344A7F">
      <w:pPr>
        <w:rPr>
          <w:rFonts w:cs="Arial"/>
        </w:rPr>
      </w:pPr>
    </w:p>
    <w:p w14:paraId="52FCDDD3" w14:textId="77777777" w:rsidR="00344A7F" w:rsidRPr="006A6B95" w:rsidRDefault="00344A7F" w:rsidP="00344A7F">
      <w:pPr>
        <w:rPr>
          <w:rFonts w:cs="Arial"/>
        </w:rPr>
      </w:pPr>
      <w:r w:rsidRPr="006A6B95">
        <w:rPr>
          <w:rFonts w:cs="Arial"/>
        </w:rPr>
        <w:t>Pri predmetnem javnem naročilu nastopamo s podizvajalci, in sicer v nadaljevanju navajamo vrednostno udeležbo le-teh:</w:t>
      </w:r>
    </w:p>
    <w:p w14:paraId="49D6BFD8" w14:textId="77777777" w:rsidR="00344A7F" w:rsidRPr="006A6B95" w:rsidRDefault="00344A7F" w:rsidP="00344A7F">
      <w:pPr>
        <w:rPr>
          <w:rFonts w:cs="Arial"/>
        </w:rPr>
      </w:pPr>
    </w:p>
    <w:p w14:paraId="4E8A934A" w14:textId="77777777" w:rsidR="00344A7F" w:rsidRPr="006A6B95" w:rsidRDefault="00344A7F" w:rsidP="00344A7F">
      <w:pPr>
        <w:rPr>
          <w:rFonts w:cs="Arial"/>
        </w:rPr>
      </w:pPr>
    </w:p>
    <w:p w14:paraId="35416536" w14:textId="77777777" w:rsidR="00344A7F" w:rsidRPr="006A6B95" w:rsidRDefault="00344A7F" w:rsidP="00976D3F">
      <w:pPr>
        <w:numPr>
          <w:ilvl w:val="0"/>
          <w:numId w:val="6"/>
        </w:numPr>
        <w:rPr>
          <w:rFonts w:cs="Arial"/>
        </w:rPr>
      </w:pPr>
      <w:r w:rsidRPr="006A6B95">
        <w:rPr>
          <w:rFonts w:cs="Arial"/>
        </w:rPr>
        <w:t>V ponudbi je podizvajalec ______________________________________ (naziv) v skupni vrednosti ponudbe udeležen pri</w:t>
      </w:r>
      <w:r w:rsidR="006D1A79">
        <w:rPr>
          <w:rFonts w:cs="Arial"/>
        </w:rPr>
        <w:t xml:space="preserve"> izvajanju _________________</w:t>
      </w:r>
      <w:r w:rsidRPr="006A6B95">
        <w:rPr>
          <w:rFonts w:cs="Arial"/>
        </w:rPr>
        <w:t xml:space="preserve"> €</w:t>
      </w:r>
      <w:r w:rsidR="006D1A79">
        <w:rPr>
          <w:rFonts w:cs="Arial"/>
        </w:rPr>
        <w:t xml:space="preserve"> (brez DDV)</w:t>
      </w:r>
      <w:r w:rsidRPr="006A6B95">
        <w:rPr>
          <w:rFonts w:cs="Arial"/>
        </w:rPr>
        <w:t>, kar znaša ______% ponudbene vrednosti.</w:t>
      </w:r>
    </w:p>
    <w:p w14:paraId="28D48E9A" w14:textId="77777777" w:rsidR="00344A7F" w:rsidRPr="006A6B95" w:rsidRDefault="00344A7F" w:rsidP="00344A7F">
      <w:pPr>
        <w:rPr>
          <w:rFonts w:cs="Arial"/>
        </w:rPr>
      </w:pPr>
    </w:p>
    <w:p w14:paraId="7D6F7672" w14:textId="77777777" w:rsidR="00344A7F" w:rsidRPr="006A6B95" w:rsidRDefault="00344A7F" w:rsidP="00976D3F">
      <w:pPr>
        <w:numPr>
          <w:ilvl w:val="0"/>
          <w:numId w:val="6"/>
        </w:numPr>
        <w:rPr>
          <w:rFonts w:cs="Arial"/>
        </w:rPr>
      </w:pPr>
      <w:r w:rsidRPr="006A6B95">
        <w:rPr>
          <w:rFonts w:cs="Arial"/>
        </w:rPr>
        <w:t>V ponudbi je podizvajalec ______________________________________ (naziv) v skupni vrednosti ponudbe udeležen pri</w:t>
      </w:r>
      <w:r w:rsidR="006D1A79">
        <w:rPr>
          <w:rFonts w:cs="Arial"/>
        </w:rPr>
        <w:t xml:space="preserve"> izvajanju _________________</w:t>
      </w:r>
      <w:r w:rsidRPr="006A6B95">
        <w:rPr>
          <w:rFonts w:cs="Arial"/>
        </w:rPr>
        <w:t xml:space="preserve"> €</w:t>
      </w:r>
      <w:r w:rsidR="006D1A79">
        <w:rPr>
          <w:rFonts w:cs="Arial"/>
        </w:rPr>
        <w:t xml:space="preserve"> (brez DDV)</w:t>
      </w:r>
      <w:r w:rsidRPr="006A6B95">
        <w:rPr>
          <w:rFonts w:cs="Arial"/>
        </w:rPr>
        <w:t>, kar znaša ______% ponudbene vrednosti.</w:t>
      </w:r>
    </w:p>
    <w:p w14:paraId="381FDEB6" w14:textId="77777777" w:rsidR="00344A7F" w:rsidRPr="006A6B95" w:rsidRDefault="00344A7F" w:rsidP="00344A7F">
      <w:pPr>
        <w:rPr>
          <w:rFonts w:cs="Arial"/>
        </w:rPr>
      </w:pPr>
    </w:p>
    <w:p w14:paraId="39AFCA27" w14:textId="77777777" w:rsidR="00344A7F" w:rsidRPr="006A6B95" w:rsidRDefault="00344A7F" w:rsidP="00976D3F">
      <w:pPr>
        <w:numPr>
          <w:ilvl w:val="0"/>
          <w:numId w:val="6"/>
        </w:numPr>
        <w:rPr>
          <w:rFonts w:cs="Arial"/>
        </w:rPr>
      </w:pPr>
      <w:r w:rsidRPr="006A6B95">
        <w:rPr>
          <w:rFonts w:cs="Arial"/>
        </w:rPr>
        <w:t>V ponudbi je podizvajalec ______________________________________ (naziv) v skupni vrednosti ponudbe udeležen pri</w:t>
      </w:r>
      <w:r w:rsidR="006D1A79">
        <w:rPr>
          <w:rFonts w:cs="Arial"/>
        </w:rPr>
        <w:t xml:space="preserve"> izvajanju _________________</w:t>
      </w:r>
      <w:r w:rsidRPr="006A6B95">
        <w:rPr>
          <w:rFonts w:cs="Arial"/>
        </w:rPr>
        <w:t xml:space="preserve"> €</w:t>
      </w:r>
      <w:r w:rsidR="006D1A79">
        <w:rPr>
          <w:rFonts w:cs="Arial"/>
        </w:rPr>
        <w:t xml:space="preserve"> (brez DDV)</w:t>
      </w:r>
      <w:r w:rsidRPr="006A6B95">
        <w:rPr>
          <w:rFonts w:cs="Arial"/>
        </w:rPr>
        <w:t>, kar znaša ______% ponudbene vrednosti.</w:t>
      </w:r>
    </w:p>
    <w:p w14:paraId="27EB126F" w14:textId="77777777" w:rsidR="00344A7F" w:rsidRPr="006A6B95" w:rsidRDefault="00344A7F" w:rsidP="00344A7F">
      <w:pPr>
        <w:rPr>
          <w:rFonts w:cs="Arial"/>
        </w:rPr>
      </w:pPr>
    </w:p>
    <w:p w14:paraId="002F051E" w14:textId="77777777" w:rsidR="00344A7F" w:rsidRPr="006A6B95" w:rsidRDefault="00344A7F" w:rsidP="00344A7F">
      <w:pPr>
        <w:rPr>
          <w:rFonts w:cs="Arial"/>
        </w:rPr>
      </w:pPr>
    </w:p>
    <w:p w14:paraId="26E40CBE" w14:textId="77777777" w:rsidR="00344A7F" w:rsidRPr="006A6B95" w:rsidRDefault="00344A7F" w:rsidP="00344A7F">
      <w:pPr>
        <w:ind w:left="360"/>
        <w:rPr>
          <w:rFonts w:cs="Arial"/>
          <w:i/>
          <w:iCs/>
        </w:rPr>
      </w:pPr>
      <w:r w:rsidRPr="006A6B95">
        <w:rPr>
          <w:rFonts w:cs="Arial"/>
          <w:i/>
          <w:iCs/>
        </w:rPr>
        <w:t>(alinejo ponoviti za celotno število podizvajalcev)</w:t>
      </w:r>
    </w:p>
    <w:bookmarkEnd w:id="129"/>
    <w:p w14:paraId="15C99B63" w14:textId="77777777" w:rsidR="00344A7F" w:rsidRPr="003334CD" w:rsidRDefault="00344A7F" w:rsidP="00344A7F">
      <w:pPr>
        <w:pStyle w:val="BodyText3"/>
        <w:rPr>
          <w:rFonts w:cs="Arial"/>
          <w:lang w:val="it-IT"/>
        </w:rPr>
      </w:pPr>
    </w:p>
    <w:p w14:paraId="725AD5F7" w14:textId="77777777" w:rsidR="00344A7F" w:rsidRPr="006A6B95" w:rsidRDefault="00344A7F" w:rsidP="00344A7F">
      <w:pPr>
        <w:rPr>
          <w:rFonts w:cs="Arial"/>
        </w:rPr>
      </w:pPr>
    </w:p>
    <w:p w14:paraId="21CF5CFE" w14:textId="77777777" w:rsidR="00344A7F" w:rsidRPr="006A6B95" w:rsidRDefault="00344A7F" w:rsidP="00344A7F">
      <w:pPr>
        <w:rPr>
          <w:rFonts w:cs="Arial"/>
        </w:rPr>
      </w:pPr>
    </w:p>
    <w:p w14:paraId="2B2F4448" w14:textId="77777777" w:rsidR="00344A7F" w:rsidRPr="006A6B95" w:rsidRDefault="00344A7F" w:rsidP="00344A7F">
      <w:pPr>
        <w:rPr>
          <w:rFonts w:cs="Arial"/>
        </w:rPr>
      </w:pPr>
    </w:p>
    <w:p w14:paraId="4F5B46FC" w14:textId="77777777" w:rsidR="00344A7F" w:rsidRPr="006A6B95" w:rsidRDefault="00344A7F" w:rsidP="00344A7F">
      <w:pPr>
        <w:rPr>
          <w:rFonts w:cs="Arial"/>
        </w:rPr>
      </w:pPr>
    </w:p>
    <w:p w14:paraId="7BBF20AA" w14:textId="77777777" w:rsidR="00344A7F" w:rsidRPr="006A6B95" w:rsidRDefault="00344A7F" w:rsidP="00344A7F">
      <w:pPr>
        <w:rPr>
          <w:rFonts w:cs="Arial"/>
        </w:rPr>
      </w:pPr>
    </w:p>
    <w:p w14:paraId="6E5501E8" w14:textId="77777777" w:rsidR="00344A7F" w:rsidRPr="006A6B95" w:rsidRDefault="00344A7F" w:rsidP="00344A7F">
      <w:pPr>
        <w:rPr>
          <w:rFonts w:cs="Arial"/>
        </w:rPr>
      </w:pPr>
    </w:p>
    <w:p w14:paraId="4E370DB4" w14:textId="77777777" w:rsidR="00344A7F" w:rsidRPr="006A6B95" w:rsidRDefault="00344A7F" w:rsidP="00344A7F">
      <w:pPr>
        <w:rPr>
          <w:rFonts w:cs="Arial"/>
          <w:i/>
        </w:rPr>
      </w:pPr>
      <w:r w:rsidRPr="006A6B95">
        <w:rPr>
          <w:rFonts w:cs="Arial"/>
          <w:i/>
        </w:rPr>
        <w:t>OPOMBA: Obrazec izpolnijo, podpišejo in žigosajo le ponudniki, ki nastopajo s podizvajalcem.</w:t>
      </w:r>
    </w:p>
    <w:p w14:paraId="311585F0" w14:textId="77777777" w:rsidR="00344A7F" w:rsidRPr="006A6B95" w:rsidRDefault="00344A7F" w:rsidP="00344A7F">
      <w:pPr>
        <w:rPr>
          <w:rFonts w:cs="Arial"/>
        </w:rPr>
      </w:pPr>
    </w:p>
    <w:p w14:paraId="21C00FF9" w14:textId="77777777" w:rsidR="00344A7F" w:rsidRPr="006A6B95" w:rsidRDefault="00344A7F" w:rsidP="00344A7F">
      <w:pPr>
        <w:rPr>
          <w:rFonts w:cs="Arial"/>
        </w:rPr>
      </w:pPr>
    </w:p>
    <w:p w14:paraId="60317761" w14:textId="77777777" w:rsidR="00344A7F" w:rsidRPr="006A6B95" w:rsidRDefault="00344A7F" w:rsidP="00344A7F">
      <w:pPr>
        <w:rPr>
          <w:rFonts w:cs="Arial"/>
        </w:rPr>
      </w:pPr>
    </w:p>
    <w:p w14:paraId="64BDBFB8" w14:textId="77777777" w:rsidR="00344A7F" w:rsidRPr="006A6B95" w:rsidRDefault="00344A7F" w:rsidP="00344A7F">
      <w:pPr>
        <w:rPr>
          <w:rFonts w:cs="Arial"/>
        </w:rPr>
      </w:pPr>
    </w:p>
    <w:p w14:paraId="5E70DCDE" w14:textId="77777777" w:rsidR="00344A7F" w:rsidRPr="006A6B95" w:rsidRDefault="00344A7F" w:rsidP="00344A7F">
      <w:pPr>
        <w:rPr>
          <w:rFonts w:cs="Arial"/>
        </w:rPr>
      </w:pPr>
    </w:p>
    <w:p w14:paraId="2AD6277C" w14:textId="77777777" w:rsidR="00344A7F" w:rsidRPr="006A6B95" w:rsidRDefault="00344A7F" w:rsidP="00344A7F">
      <w:pPr>
        <w:rPr>
          <w:rFonts w:cs="Arial"/>
        </w:rPr>
      </w:pPr>
    </w:p>
    <w:p w14:paraId="74B59D08" w14:textId="77777777" w:rsidR="00344A7F" w:rsidRPr="006A6B95" w:rsidRDefault="00344A7F" w:rsidP="00344A7F">
      <w:pPr>
        <w:rPr>
          <w:rFonts w:cs="Arial"/>
        </w:rPr>
      </w:pPr>
    </w:p>
    <w:p w14:paraId="765625B4"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61F15683" w14:textId="77777777" w:rsidR="00344A7F" w:rsidRPr="006A6B95" w:rsidRDefault="00344A7F" w:rsidP="00344A7F">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0290BDA1" w14:textId="77777777" w:rsidR="00344A7F" w:rsidRPr="006A6B95" w:rsidRDefault="00344A7F" w:rsidP="00344A7F">
      <w:pPr>
        <w:spacing w:line="360" w:lineRule="auto"/>
      </w:pPr>
    </w:p>
    <w:p w14:paraId="05C77B65"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50D5841F" w14:textId="77777777" w:rsidR="00344A7F" w:rsidRPr="006A6B95" w:rsidRDefault="00344A7F" w:rsidP="00344A7F">
      <w:pPr>
        <w:rPr>
          <w:rFonts w:cs="Arial"/>
        </w:rPr>
      </w:pPr>
    </w:p>
    <w:p w14:paraId="2A3A6D19" w14:textId="77777777" w:rsidR="00344A7F" w:rsidRPr="006A6B95" w:rsidRDefault="00344A7F" w:rsidP="00344A7F">
      <w:r>
        <w:br w:type="page"/>
      </w:r>
    </w:p>
    <w:p w14:paraId="59970A7E" w14:textId="3B25CC30" w:rsidR="00344A7F" w:rsidRPr="006A6B95" w:rsidRDefault="007E020E" w:rsidP="00344A7F">
      <w:bookmarkStart w:id="133" w:name="_Toc6900059"/>
      <w:bookmarkStart w:id="134" w:name="_Toc8536262"/>
      <w:bookmarkStart w:id="135" w:name="_Toc14052264"/>
      <w:bookmarkStart w:id="136" w:name="_Toc14052441"/>
      <w:bookmarkStart w:id="137" w:name="_Toc14055385"/>
      <w:r>
        <w:lastRenderedPageBreak/>
        <w:t xml:space="preserve">Izdajatelj referenčne izjave:  </w:t>
      </w:r>
      <w:r w:rsidR="00344A7F" w:rsidRPr="006A6B95">
        <w:t>............................................</w:t>
      </w:r>
    </w:p>
    <w:p w14:paraId="127A5719" w14:textId="77777777" w:rsidR="00344A7F" w:rsidRPr="006A6B95" w:rsidRDefault="00344A7F" w:rsidP="00344A7F"/>
    <w:p w14:paraId="7A6C0CF5" w14:textId="1014AB19" w:rsidR="00344A7F" w:rsidRPr="006A6B95" w:rsidRDefault="007E020E" w:rsidP="00344A7F">
      <w:r>
        <w:t xml:space="preserve">Naslov: </w:t>
      </w:r>
      <w:r w:rsidR="00344A7F" w:rsidRPr="006A6B95">
        <w:t>............................................</w:t>
      </w:r>
      <w:r>
        <w:t>................................</w:t>
      </w:r>
    </w:p>
    <w:p w14:paraId="1E39F9A8" w14:textId="77777777" w:rsidR="00344A7F" w:rsidRPr="006A6B95" w:rsidRDefault="00344A7F" w:rsidP="00344A7F"/>
    <w:p w14:paraId="6B617583" w14:textId="77777777" w:rsidR="00344A7F" w:rsidRPr="006A6B95" w:rsidRDefault="00344A7F" w:rsidP="00344A7F">
      <w:pPr>
        <w:rPr>
          <w:highlight w:val="yellow"/>
        </w:rPr>
      </w:pPr>
    </w:p>
    <w:p w14:paraId="14E60247" w14:textId="77777777" w:rsidR="00344A7F" w:rsidRPr="006A6B95" w:rsidRDefault="00344A7F" w:rsidP="00344A7F">
      <w:pPr>
        <w:rPr>
          <w:highlight w:val="yellow"/>
        </w:rPr>
      </w:pPr>
    </w:p>
    <w:p w14:paraId="56F20F9F" w14:textId="77777777" w:rsidR="00344A7F" w:rsidRPr="006A6B95" w:rsidRDefault="00344A7F" w:rsidP="00344A7F">
      <w:pPr>
        <w:rPr>
          <w:highlight w:val="yellow"/>
        </w:rPr>
      </w:pPr>
    </w:p>
    <w:p w14:paraId="1F4E1896" w14:textId="77777777" w:rsidR="00344A7F" w:rsidRPr="006A6B95" w:rsidRDefault="00344A7F" w:rsidP="00344A7F"/>
    <w:p w14:paraId="1211F375" w14:textId="77777777" w:rsidR="00344A7F" w:rsidRPr="00F22DB6" w:rsidRDefault="00344A7F" w:rsidP="00344A7F">
      <w:pPr>
        <w:pStyle w:val="Heading2"/>
        <w:numPr>
          <w:ilvl w:val="0"/>
          <w:numId w:val="0"/>
        </w:numPr>
        <w:jc w:val="center"/>
        <w:rPr>
          <w:b/>
        </w:rPr>
      </w:pPr>
      <w:bookmarkStart w:id="138" w:name="_Toc20291818"/>
      <w:bookmarkStart w:id="139" w:name="_Toc122403069"/>
      <w:bookmarkStart w:id="140" w:name="_Toc235244244"/>
      <w:bookmarkStart w:id="141" w:name="_Toc100132926"/>
      <w:bookmarkStart w:id="142" w:name="_Toc11644908"/>
      <w:r w:rsidRPr="000D59F1">
        <w:rPr>
          <w:b/>
        </w:rPr>
        <w:t>R</w:t>
      </w:r>
      <w:bookmarkEnd w:id="138"/>
      <w:r w:rsidRPr="000D59F1">
        <w:rPr>
          <w:b/>
        </w:rPr>
        <w:t>eferenčna izjava</w:t>
      </w:r>
      <w:bookmarkEnd w:id="139"/>
      <w:bookmarkEnd w:id="140"/>
      <w:bookmarkEnd w:id="141"/>
    </w:p>
    <w:bookmarkEnd w:id="142"/>
    <w:p w14:paraId="55B5957C" w14:textId="570744F3" w:rsidR="00344A7F" w:rsidRPr="00070587" w:rsidRDefault="00344A7F" w:rsidP="00344A7F">
      <w:pPr>
        <w:jc w:val="center"/>
        <w:rPr>
          <w:rFonts w:cs="Arial"/>
          <w:b/>
          <w:sz w:val="22"/>
        </w:rPr>
      </w:pPr>
      <w:r w:rsidRPr="00070587">
        <w:rPr>
          <w:rFonts w:cs="Arial"/>
          <w:b/>
          <w:sz w:val="22"/>
        </w:rPr>
        <w:t xml:space="preserve">ZA JAVNO NAROČILO </w:t>
      </w:r>
      <w:r w:rsidR="009F3A73">
        <w:rPr>
          <w:rFonts w:cs="Arial"/>
          <w:b/>
          <w:sz w:val="22"/>
        </w:rPr>
        <w:t>JN-</w:t>
      </w:r>
      <w:r w:rsidR="00DA59CB">
        <w:rPr>
          <w:rFonts w:cs="Arial"/>
          <w:b/>
          <w:sz w:val="22"/>
        </w:rPr>
        <w:t>S0621</w:t>
      </w:r>
    </w:p>
    <w:p w14:paraId="3234A8EA" w14:textId="77777777" w:rsidR="00344A7F" w:rsidRPr="006A6B95" w:rsidRDefault="00344A7F" w:rsidP="00344A7F"/>
    <w:p w14:paraId="2940DDF2" w14:textId="77777777" w:rsidR="00344A7F" w:rsidRPr="006A6B95" w:rsidRDefault="00344A7F" w:rsidP="00344A7F"/>
    <w:p w14:paraId="388F4496" w14:textId="77777777" w:rsidR="00344A7F" w:rsidRPr="006A6B95" w:rsidRDefault="00344A7F" w:rsidP="00344A7F"/>
    <w:p w14:paraId="6B4706C1" w14:textId="77777777" w:rsidR="00344A7F" w:rsidRPr="006A6B95" w:rsidRDefault="00344A7F" w:rsidP="00344A7F"/>
    <w:p w14:paraId="1EDB1945" w14:textId="3AB67727" w:rsidR="008A3CCF" w:rsidRDefault="008A3CCF" w:rsidP="007E24CE">
      <w:pPr>
        <w:spacing w:line="480" w:lineRule="auto"/>
        <w:rPr>
          <w:rFonts w:cs="Arial"/>
        </w:rPr>
      </w:pPr>
      <w:r w:rsidRPr="00140913">
        <w:rPr>
          <w:rFonts w:cs="Arial"/>
        </w:rPr>
        <w:t>Potrjujemo, da je ponudnik …………………………………………………………………………………</w:t>
      </w:r>
      <w:r w:rsidR="00447DC6">
        <w:rPr>
          <w:rFonts w:cs="Arial"/>
        </w:rPr>
        <w:t>…………</w:t>
      </w:r>
    </w:p>
    <w:p w14:paraId="566528FB" w14:textId="0C7047D7" w:rsidR="008A3CCF" w:rsidRPr="00140913" w:rsidRDefault="008A3CCF" w:rsidP="007E24CE">
      <w:pPr>
        <w:spacing w:line="480" w:lineRule="auto"/>
        <w:rPr>
          <w:rFonts w:cs="Arial"/>
        </w:rPr>
      </w:pPr>
      <w:r>
        <w:rPr>
          <w:rFonts w:cs="Arial"/>
        </w:rPr>
        <w:t>…………………………………………………………………………………………………………………</w:t>
      </w:r>
      <w:r w:rsidR="00447DC6">
        <w:rPr>
          <w:rFonts w:cs="Arial"/>
        </w:rPr>
        <w:t>………….</w:t>
      </w:r>
    </w:p>
    <w:p w14:paraId="2068B7E0" w14:textId="03CE528F" w:rsidR="001E462B" w:rsidRPr="001E462B" w:rsidRDefault="008A3CCF" w:rsidP="007E24CE">
      <w:pPr>
        <w:spacing w:line="480" w:lineRule="auto"/>
        <w:rPr>
          <w:rFonts w:cs="Arial"/>
        </w:rPr>
      </w:pPr>
      <w:r>
        <w:rPr>
          <w:rFonts w:cs="Arial"/>
        </w:rPr>
        <w:t>v obdobju od …………</w:t>
      </w:r>
      <w:r w:rsidR="00447DC6">
        <w:rPr>
          <w:rFonts w:cs="Arial"/>
        </w:rPr>
        <w:t>….</w:t>
      </w:r>
      <w:r>
        <w:rPr>
          <w:rFonts w:cs="Arial"/>
        </w:rPr>
        <w:t>…</w:t>
      </w:r>
      <w:r w:rsidR="00447DC6">
        <w:rPr>
          <w:rFonts w:cs="Arial"/>
        </w:rPr>
        <w:t>…</w:t>
      </w:r>
      <w:r>
        <w:rPr>
          <w:rFonts w:cs="Arial"/>
        </w:rPr>
        <w:t>……. do …………</w:t>
      </w:r>
      <w:r w:rsidR="00447DC6">
        <w:rPr>
          <w:rFonts w:cs="Arial"/>
        </w:rPr>
        <w:t>……</w:t>
      </w:r>
      <w:r>
        <w:rPr>
          <w:rFonts w:cs="Arial"/>
        </w:rPr>
        <w:t>……….</w:t>
      </w:r>
      <w:r w:rsidR="00447DC6">
        <w:rPr>
          <w:rFonts w:cs="Arial"/>
        </w:rPr>
        <w:t xml:space="preserve"> </w:t>
      </w:r>
      <w:r>
        <w:rPr>
          <w:rFonts w:cs="Arial"/>
        </w:rPr>
        <w:t xml:space="preserve">po pogodbi št. ………………………., z dne …………… </w:t>
      </w:r>
      <w:r w:rsidR="007E24CE" w:rsidRPr="00447DC6">
        <w:rPr>
          <w:rFonts w:cs="Arial"/>
        </w:rPr>
        <w:t xml:space="preserve">izvajal </w:t>
      </w:r>
      <w:r w:rsidRPr="00447DC6">
        <w:rPr>
          <w:rFonts w:cs="Arial"/>
        </w:rPr>
        <w:t xml:space="preserve">storitve fizičnega </w:t>
      </w:r>
      <w:r w:rsidR="001E462B" w:rsidRPr="00447DC6">
        <w:rPr>
          <w:rFonts w:cs="Arial"/>
        </w:rPr>
        <w:t xml:space="preserve">in tehničnega </w:t>
      </w:r>
      <w:r w:rsidRPr="00447DC6">
        <w:rPr>
          <w:rFonts w:cs="Arial"/>
        </w:rPr>
        <w:t>varovanja objektov</w:t>
      </w:r>
      <w:r w:rsidR="00447DC6">
        <w:rPr>
          <w:rFonts w:cs="Arial"/>
        </w:rPr>
        <w:t xml:space="preserve"> </w:t>
      </w:r>
      <w:r w:rsidR="001E462B" w:rsidRPr="00447DC6">
        <w:rPr>
          <w:rFonts w:cs="Arial"/>
        </w:rPr>
        <w:t xml:space="preserve">v letni vrednosti </w:t>
      </w:r>
      <w:r w:rsidR="00447DC6" w:rsidRPr="00447DC6">
        <w:rPr>
          <w:rFonts w:cs="Arial"/>
        </w:rPr>
        <w:t>…………</w:t>
      </w:r>
      <w:r w:rsidR="00447DC6">
        <w:rPr>
          <w:rFonts w:cs="Arial"/>
        </w:rPr>
        <w:t>….</w:t>
      </w:r>
      <w:r w:rsidR="00447DC6" w:rsidRPr="00447DC6">
        <w:rPr>
          <w:rFonts w:cs="Arial"/>
        </w:rPr>
        <w:t xml:space="preserve">………. </w:t>
      </w:r>
      <w:r w:rsidR="001E462B" w:rsidRPr="00447DC6">
        <w:rPr>
          <w:rFonts w:cs="Arial"/>
        </w:rPr>
        <w:t>EUR brez DDV.</w:t>
      </w:r>
    </w:p>
    <w:p w14:paraId="0D56F35F" w14:textId="77777777" w:rsidR="00093785" w:rsidRDefault="00093785" w:rsidP="007E24CE">
      <w:pPr>
        <w:spacing w:line="480" w:lineRule="auto"/>
        <w:rPr>
          <w:rFonts w:cs="Arial"/>
        </w:rPr>
      </w:pPr>
    </w:p>
    <w:p w14:paraId="7D65A331" w14:textId="77777777" w:rsidR="008A3CCF" w:rsidRDefault="008A3CCF" w:rsidP="008A3CCF">
      <w:pPr>
        <w:rPr>
          <w:rFonts w:cs="Arial"/>
          <w:b/>
        </w:rPr>
      </w:pPr>
      <w:r>
        <w:rPr>
          <w:rFonts w:cs="Arial"/>
          <w:b/>
        </w:rPr>
        <w:t>Potrjujemo, da so bile storitve opravljene strokovno, kvalitetno in v skladu z določili pogodbe.</w:t>
      </w:r>
    </w:p>
    <w:p w14:paraId="3F329CB7" w14:textId="77777777" w:rsidR="008A3CCF" w:rsidRDefault="008A3CCF" w:rsidP="008A3CCF">
      <w:pPr>
        <w:rPr>
          <w:rFonts w:cs="Arial"/>
          <w:b/>
        </w:rPr>
      </w:pPr>
    </w:p>
    <w:p w14:paraId="13B2F385" w14:textId="77777777" w:rsidR="008A3CCF" w:rsidRDefault="008A3CCF" w:rsidP="008A3CCF">
      <w:pPr>
        <w:spacing w:line="480" w:lineRule="auto"/>
        <w:rPr>
          <w:rFonts w:cs="Arial"/>
        </w:rPr>
      </w:pPr>
    </w:p>
    <w:p w14:paraId="53350364" w14:textId="77777777" w:rsidR="008A3CCF" w:rsidRPr="00140913" w:rsidRDefault="008A3CCF" w:rsidP="008A3CCF">
      <w:pPr>
        <w:spacing w:line="480" w:lineRule="auto"/>
        <w:rPr>
          <w:rFonts w:cs="Arial"/>
        </w:rPr>
      </w:pPr>
      <w:r w:rsidRPr="00140913">
        <w:rPr>
          <w:rFonts w:cs="Arial"/>
        </w:rPr>
        <w:t xml:space="preserve">Kontaktna oseba izdajatelja </w:t>
      </w:r>
      <w:r>
        <w:rPr>
          <w:rFonts w:cs="Arial"/>
        </w:rPr>
        <w:t>reference</w:t>
      </w:r>
      <w:r w:rsidRPr="00140913">
        <w:rPr>
          <w:rFonts w:cs="Arial"/>
        </w:rPr>
        <w:t>: ……………………………</w:t>
      </w:r>
      <w:r>
        <w:rPr>
          <w:rFonts w:cs="Arial"/>
        </w:rPr>
        <w:t>…………………………………………</w:t>
      </w:r>
    </w:p>
    <w:p w14:paraId="33CFF782" w14:textId="77777777" w:rsidR="008A3CCF" w:rsidRPr="00140913" w:rsidRDefault="008A3CCF" w:rsidP="008A3CCF">
      <w:pPr>
        <w:rPr>
          <w:rFonts w:cs="Arial"/>
        </w:rPr>
      </w:pPr>
      <w:r w:rsidRPr="00140913">
        <w:rPr>
          <w:rFonts w:cs="Arial"/>
        </w:rPr>
        <w:t>Telefon, e-mail: …………………………………………………………………………………………………</w:t>
      </w:r>
    </w:p>
    <w:p w14:paraId="4C570A72" w14:textId="77777777" w:rsidR="00344A7F" w:rsidRDefault="00344A7F" w:rsidP="00BF5AEE"/>
    <w:p w14:paraId="4238978C" w14:textId="77777777" w:rsidR="008A3CCF" w:rsidRDefault="008A3CCF" w:rsidP="00BF5AEE"/>
    <w:p w14:paraId="101AB16D" w14:textId="77777777" w:rsidR="008A3CCF" w:rsidRPr="00BF5AEE" w:rsidRDefault="008A3CCF" w:rsidP="00BF5AEE"/>
    <w:p w14:paraId="6B1554B9" w14:textId="3BE01296" w:rsidR="00344A7F" w:rsidRPr="00BF5AEE" w:rsidRDefault="00344A7F" w:rsidP="00BF5AEE">
      <w:r w:rsidRPr="00BF5AEE">
        <w:t xml:space="preserve">Potrdilo se izdaja za potrebe javnega razpisa naročnika RTV Slovenija št.: </w:t>
      </w:r>
      <w:r w:rsidR="009F3A73">
        <w:t>JN-</w:t>
      </w:r>
      <w:r w:rsidR="00DA59CB">
        <w:t>S0621</w:t>
      </w:r>
      <w:r w:rsidRPr="00BF5AEE">
        <w:t xml:space="preserve"> ter se v druge namene ne more uporabljati.</w:t>
      </w:r>
    </w:p>
    <w:p w14:paraId="2C602AE7" w14:textId="77777777" w:rsidR="00344A7F" w:rsidRPr="00BF5AEE" w:rsidRDefault="00344A7F" w:rsidP="00BF5AEE"/>
    <w:p w14:paraId="005AB6C4" w14:textId="77777777" w:rsidR="00344A7F" w:rsidRPr="006A6B95" w:rsidRDefault="00344A7F" w:rsidP="00344A7F">
      <w:pPr>
        <w:pStyle w:val="BESEDILO"/>
        <w:keepLines w:val="0"/>
        <w:widowControl/>
        <w:tabs>
          <w:tab w:val="clear" w:pos="2155"/>
        </w:tabs>
        <w:rPr>
          <w:kern w:val="0"/>
        </w:rPr>
      </w:pPr>
    </w:p>
    <w:p w14:paraId="33221E53" w14:textId="77777777" w:rsidR="00344A7F" w:rsidRPr="006A6B95" w:rsidRDefault="00344A7F" w:rsidP="00344A7F">
      <w:pPr>
        <w:pStyle w:val="BESEDILO"/>
        <w:keepLines w:val="0"/>
        <w:widowControl/>
        <w:tabs>
          <w:tab w:val="clear" w:pos="2155"/>
        </w:tabs>
        <w:rPr>
          <w:kern w:val="0"/>
        </w:rPr>
      </w:pPr>
    </w:p>
    <w:p w14:paraId="3EF21492" w14:textId="77777777" w:rsidR="00344A7F" w:rsidRPr="006A6B95" w:rsidRDefault="00344A7F" w:rsidP="00344A7F">
      <w:pPr>
        <w:pStyle w:val="BESEDILO"/>
        <w:keepLines w:val="0"/>
        <w:widowControl/>
        <w:tabs>
          <w:tab w:val="clear" w:pos="2155"/>
        </w:tabs>
        <w:rPr>
          <w:kern w:val="0"/>
        </w:rPr>
      </w:pPr>
    </w:p>
    <w:p w14:paraId="680BF2AA" w14:textId="77777777" w:rsidR="00344A7F" w:rsidRPr="006A6B95" w:rsidRDefault="00344A7F" w:rsidP="00344A7F">
      <w:pPr>
        <w:pStyle w:val="BESEDILO"/>
        <w:keepLines w:val="0"/>
        <w:widowControl/>
        <w:tabs>
          <w:tab w:val="clear" w:pos="2155"/>
        </w:tabs>
        <w:rPr>
          <w:kern w:val="0"/>
        </w:rPr>
      </w:pPr>
    </w:p>
    <w:p w14:paraId="2D69447E" w14:textId="77777777" w:rsidR="00344A7F" w:rsidRPr="006A6B95" w:rsidRDefault="00344A7F" w:rsidP="00344A7F">
      <w:pPr>
        <w:pStyle w:val="BESEDILO"/>
        <w:keepLines w:val="0"/>
        <w:widowControl/>
        <w:tabs>
          <w:tab w:val="clear" w:pos="2155"/>
        </w:tabs>
        <w:rPr>
          <w:kern w:val="0"/>
        </w:rPr>
      </w:pPr>
    </w:p>
    <w:p w14:paraId="3A755C5B" w14:textId="77777777"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 oz. prokurista</w:t>
      </w:r>
    </w:p>
    <w:p w14:paraId="4364ECF2" w14:textId="77777777" w:rsidR="00344A7F" w:rsidRPr="006A6B95" w:rsidRDefault="00344A7F" w:rsidP="00344A7F">
      <w:pPr>
        <w:spacing w:line="360" w:lineRule="auto"/>
        <w:ind w:left="5040" w:firstLine="720"/>
      </w:pPr>
      <w:r w:rsidRPr="006A6B95">
        <w:t>izdajatelja reference:</w:t>
      </w:r>
    </w:p>
    <w:p w14:paraId="11E2CA3F" w14:textId="77777777" w:rsidR="00344A7F" w:rsidRPr="006A6B95" w:rsidRDefault="00344A7F" w:rsidP="00344A7F">
      <w:pPr>
        <w:spacing w:line="360" w:lineRule="auto"/>
      </w:pPr>
    </w:p>
    <w:p w14:paraId="44758D8E" w14:textId="77777777"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p>
    <w:p w14:paraId="6CC4630A" w14:textId="77777777" w:rsidR="00932368" w:rsidRPr="006A6B95" w:rsidRDefault="00BF5AEE" w:rsidP="00932368">
      <w:pPr>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45186A66" w14:textId="77777777" w:rsidR="00932368" w:rsidRPr="006A6B95" w:rsidRDefault="00932368" w:rsidP="00932368">
      <w:pPr>
        <w:spacing w:line="360" w:lineRule="auto"/>
      </w:pPr>
      <w:r w:rsidRPr="006A6B95">
        <w:t>Naslov .......................................................</w:t>
      </w:r>
    </w:p>
    <w:p w14:paraId="54B696F5" w14:textId="77777777" w:rsidR="00932368" w:rsidRPr="006A6B95" w:rsidRDefault="00932368" w:rsidP="00932368">
      <w:pPr>
        <w:spacing w:line="360" w:lineRule="auto"/>
      </w:pPr>
      <w:r w:rsidRPr="006A6B95">
        <w:t>....................................................................</w:t>
      </w:r>
    </w:p>
    <w:p w14:paraId="7BCA0EEA" w14:textId="77777777" w:rsidR="00932368" w:rsidRPr="006A6B95" w:rsidRDefault="00932368" w:rsidP="00932368">
      <w:pPr>
        <w:pStyle w:val="Footer"/>
        <w:tabs>
          <w:tab w:val="clear" w:pos="4153"/>
          <w:tab w:val="clear" w:pos="8306"/>
        </w:tabs>
        <w:rPr>
          <w:rFonts w:ascii="Arial" w:hAnsi="Arial"/>
          <w:lang w:val="sl-SI"/>
        </w:rPr>
      </w:pPr>
    </w:p>
    <w:p w14:paraId="11AB2604" w14:textId="77777777" w:rsidR="00932368" w:rsidRPr="006A6B95" w:rsidRDefault="00932368" w:rsidP="00932368"/>
    <w:p w14:paraId="6DDE166E" w14:textId="77777777" w:rsidR="00932368" w:rsidRPr="006A6B95" w:rsidRDefault="00932368" w:rsidP="00932368"/>
    <w:p w14:paraId="7C0F75E4" w14:textId="77777777" w:rsidR="00932368" w:rsidRPr="00070587" w:rsidRDefault="008A3CCF" w:rsidP="00932368">
      <w:pPr>
        <w:pStyle w:val="Heading2"/>
        <w:numPr>
          <w:ilvl w:val="0"/>
          <w:numId w:val="0"/>
        </w:numPr>
        <w:jc w:val="center"/>
        <w:rPr>
          <w:b/>
        </w:rPr>
      </w:pPr>
      <w:bookmarkStart w:id="143" w:name="_Toc100132927"/>
      <w:r>
        <w:rPr>
          <w:b/>
        </w:rPr>
        <w:t>IZJAVA PONUDNIKA O IZPOLNJEVANJU VSEH ZAKONSKIH</w:t>
      </w:r>
      <w:r w:rsidR="00CB6A58">
        <w:rPr>
          <w:b/>
        </w:rPr>
        <w:t>, tehničnih, kadrovskih</w:t>
      </w:r>
      <w:r>
        <w:rPr>
          <w:b/>
        </w:rPr>
        <w:t xml:space="preserve"> IN DRUGIH POGOJEV ZA OPRAVLJANJE DEJAVNOSTI</w:t>
      </w:r>
      <w:bookmarkEnd w:id="143"/>
    </w:p>
    <w:p w14:paraId="782A9673" w14:textId="120CC6A9" w:rsidR="00932368" w:rsidRPr="00070587" w:rsidRDefault="00932368" w:rsidP="00932368">
      <w:pPr>
        <w:jc w:val="center"/>
        <w:rPr>
          <w:rFonts w:cs="Arial"/>
          <w:b/>
          <w:sz w:val="22"/>
        </w:rPr>
      </w:pPr>
      <w:r w:rsidRPr="00070587">
        <w:rPr>
          <w:rFonts w:cs="Arial"/>
          <w:b/>
          <w:sz w:val="22"/>
        </w:rPr>
        <w:t xml:space="preserve">ZA JAVNO NAROČILO </w:t>
      </w:r>
      <w:r w:rsidR="009F3A73">
        <w:rPr>
          <w:rFonts w:cs="Arial"/>
          <w:b/>
          <w:sz w:val="22"/>
        </w:rPr>
        <w:t>JN-</w:t>
      </w:r>
      <w:r w:rsidR="00DA59CB">
        <w:rPr>
          <w:rFonts w:cs="Arial"/>
          <w:b/>
          <w:sz w:val="22"/>
        </w:rPr>
        <w:t>S0621</w:t>
      </w:r>
    </w:p>
    <w:p w14:paraId="14DAA5E7" w14:textId="77777777" w:rsidR="00932368" w:rsidRDefault="00932368" w:rsidP="00932368"/>
    <w:p w14:paraId="231B4697" w14:textId="77777777" w:rsidR="008A3CCF" w:rsidRDefault="008A3CCF" w:rsidP="00932368"/>
    <w:p w14:paraId="686FE71E" w14:textId="77777777" w:rsidR="008A3CCF" w:rsidRDefault="008A3CCF" w:rsidP="00932368"/>
    <w:p w14:paraId="2802690E" w14:textId="77777777" w:rsidR="008A3CCF" w:rsidRPr="006A6B95" w:rsidRDefault="008A3CCF" w:rsidP="00932368"/>
    <w:p w14:paraId="7F84FAED" w14:textId="77777777" w:rsidR="00932368" w:rsidRPr="006A6B95" w:rsidRDefault="00932368" w:rsidP="00932368"/>
    <w:p w14:paraId="2B9B42D2" w14:textId="77777777" w:rsidR="00CB6A58" w:rsidRPr="006A6B95"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7E5F3B57" w14:textId="77777777" w:rsidR="00CB6A58" w:rsidRPr="006A6B95"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26747CA2" w14:textId="77777777" w:rsidR="00CB6A58" w:rsidRPr="006A6B95"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5DDE086C" w14:textId="77777777" w:rsidR="00CB6A58" w:rsidRPr="006A6B95"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p>
    <w:p w14:paraId="29F61291" w14:textId="77777777" w:rsidR="00CB6A58"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0331DC4" w14:textId="77777777" w:rsidR="00CB6A58" w:rsidRPr="00405A12"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2409C0EC" w14:textId="77777777" w:rsidR="00CB6A58" w:rsidRPr="000A1748" w:rsidRDefault="00CB6A58" w:rsidP="00CB6A58">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0A1748">
        <w:rPr>
          <w:sz w:val="20"/>
          <w:szCs w:val="20"/>
          <w:lang w:val="sl-SI"/>
        </w:rPr>
        <w:t xml:space="preserve">da razpolagamo z </w:t>
      </w:r>
      <w:r>
        <w:rPr>
          <w:sz w:val="20"/>
          <w:szCs w:val="20"/>
          <w:lang w:val="sl-SI"/>
        </w:rPr>
        <w:t>zadostnimi tehničnimi in kadrovskimi zmogljivostmi, potrebnimi za izvedbo</w:t>
      </w:r>
      <w:r w:rsidRPr="000A1748">
        <w:rPr>
          <w:sz w:val="20"/>
          <w:szCs w:val="20"/>
          <w:lang w:val="sl-SI"/>
        </w:rPr>
        <w:t xml:space="preserve"> predmet</w:t>
      </w:r>
      <w:r>
        <w:rPr>
          <w:sz w:val="20"/>
          <w:szCs w:val="20"/>
          <w:lang w:val="sl-SI"/>
        </w:rPr>
        <w:t>a</w:t>
      </w:r>
      <w:r w:rsidRPr="000A1748">
        <w:rPr>
          <w:sz w:val="20"/>
          <w:szCs w:val="20"/>
          <w:lang w:val="sl-SI"/>
        </w:rPr>
        <w:t xml:space="preserve"> javnega naročila;</w:t>
      </w:r>
    </w:p>
    <w:p w14:paraId="253AD39C" w14:textId="77777777" w:rsidR="00CB6A58" w:rsidRPr="00A27094" w:rsidRDefault="00CB6A58" w:rsidP="00CB6A5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5CD4D226" w14:textId="482B75C6" w:rsidR="00CB6A58" w:rsidRPr="00447DC6" w:rsidRDefault="00CB6A58" w:rsidP="00CB6A58">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0A1748">
        <w:rPr>
          <w:sz w:val="20"/>
          <w:szCs w:val="20"/>
          <w:lang w:val="sl-SI"/>
        </w:rPr>
        <w:t xml:space="preserve">da </w:t>
      </w:r>
      <w:r>
        <w:rPr>
          <w:sz w:val="20"/>
          <w:szCs w:val="20"/>
          <w:lang w:val="sl-SI"/>
        </w:rPr>
        <w:t xml:space="preserve">so osebe, ki bodo odgovorne za izvedbo storitev iz predmeta javnega naročila, ustrezno strokovno </w:t>
      </w:r>
      <w:r w:rsidRPr="00447DC6">
        <w:rPr>
          <w:sz w:val="20"/>
          <w:szCs w:val="20"/>
          <w:lang w:val="sl-SI"/>
        </w:rPr>
        <w:t>usposobljene</w:t>
      </w:r>
      <w:r w:rsidR="002F36F2" w:rsidRPr="00447DC6">
        <w:rPr>
          <w:sz w:val="20"/>
          <w:szCs w:val="20"/>
          <w:lang w:val="sl-SI"/>
        </w:rPr>
        <w:t xml:space="preserve"> (imajo veljavno licenco in izpolnjujejo pogoje za opravljanje zasebnega varovanja v skladu z ZZasV-1)</w:t>
      </w:r>
      <w:r w:rsidRPr="00447DC6">
        <w:rPr>
          <w:sz w:val="20"/>
          <w:szCs w:val="20"/>
          <w:lang w:val="sl-SI"/>
        </w:rPr>
        <w:t xml:space="preserve">; </w:t>
      </w:r>
    </w:p>
    <w:p w14:paraId="6B8EEAC5" w14:textId="77777777" w:rsidR="00CB6A58" w:rsidRDefault="00CB6A58" w:rsidP="00CB6A58"/>
    <w:p w14:paraId="64D18824" w14:textId="77777777" w:rsidR="00CB6A58" w:rsidRPr="00203F5E" w:rsidRDefault="00CB6A58" w:rsidP="00CB6A58">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Cs w:val="20"/>
          <w:lang w:val="sl-SI"/>
        </w:rPr>
      </w:pPr>
      <w:r w:rsidRPr="009B19D2">
        <w:rPr>
          <w:sz w:val="20"/>
          <w:szCs w:val="20"/>
          <w:lang w:val="sl-SI"/>
        </w:rPr>
        <w:t>da izpolnjujemo pogoje, ki jih predpisuje Zakon o zasebnem varovanj</w:t>
      </w:r>
      <w:r>
        <w:rPr>
          <w:sz w:val="20"/>
          <w:szCs w:val="20"/>
          <w:lang w:val="sl-SI"/>
        </w:rPr>
        <w:t>u;</w:t>
      </w:r>
    </w:p>
    <w:p w14:paraId="5560C197" w14:textId="77777777" w:rsidR="00CB6A58" w:rsidRDefault="00CB6A58" w:rsidP="00CB6A58"/>
    <w:p w14:paraId="7BEFA900" w14:textId="77777777" w:rsidR="00CB6A58" w:rsidRPr="00ED330F" w:rsidRDefault="00CB6A58" w:rsidP="00CB6A58">
      <w:pPr>
        <w:pStyle w:val="ListParagraph"/>
        <w:widowControl w:val="0"/>
        <w:numPr>
          <w:ilvl w:val="0"/>
          <w:numId w:val="16"/>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ED330F">
        <w:rPr>
          <w:sz w:val="20"/>
          <w:szCs w:val="20"/>
          <w:lang w:val="sl-SI"/>
        </w:rPr>
        <w:t>da izpolnjujemo vse zakonske in druge pogoje za opravljanje dejavnosti zasebnega varovanja, ki je predmet tega javnega naročila.</w:t>
      </w:r>
    </w:p>
    <w:p w14:paraId="34335B76" w14:textId="77777777" w:rsidR="00CB6A58" w:rsidRPr="00ED330F" w:rsidRDefault="00CB6A58" w:rsidP="00CB6A58"/>
    <w:p w14:paraId="31489E73" w14:textId="77777777" w:rsidR="00CB6A58" w:rsidRPr="00ED330F" w:rsidRDefault="00CB6A58" w:rsidP="00CB6A58"/>
    <w:p w14:paraId="49F380C9" w14:textId="77777777" w:rsidR="00CB6A58" w:rsidRPr="00ED330F" w:rsidRDefault="00CB6A58" w:rsidP="00CB6A58">
      <w:pPr>
        <w:rPr>
          <w:b/>
          <w:u w:val="single"/>
        </w:rPr>
      </w:pPr>
      <w:r w:rsidRPr="00ED330F">
        <w:rPr>
          <w:b/>
          <w:u w:val="single"/>
        </w:rPr>
        <w:t xml:space="preserve">Priloga: seznam varnostnikov, ki bodo neposredno izvajali predmetne storitve. </w:t>
      </w:r>
    </w:p>
    <w:p w14:paraId="1DA08526" w14:textId="77777777" w:rsidR="00CB6A58" w:rsidRPr="00ED330F" w:rsidRDefault="00CB6A58" w:rsidP="00CB6A58"/>
    <w:p w14:paraId="3220CC63" w14:textId="77777777" w:rsidR="008A3CCF" w:rsidRDefault="008A3CCF" w:rsidP="00932368"/>
    <w:p w14:paraId="2F4DB3AE" w14:textId="77777777" w:rsidR="008A3CCF" w:rsidRDefault="008A3CCF" w:rsidP="00932368"/>
    <w:p w14:paraId="52F2D926" w14:textId="77777777" w:rsidR="008A3CCF" w:rsidRDefault="008A3CCF" w:rsidP="00932368"/>
    <w:p w14:paraId="498176D2" w14:textId="77777777" w:rsidR="008A3CCF" w:rsidRPr="006A6B95" w:rsidRDefault="008A3CCF" w:rsidP="00932368"/>
    <w:p w14:paraId="06B84556" w14:textId="77777777" w:rsidR="00932368" w:rsidRPr="006A6B95" w:rsidRDefault="00932368" w:rsidP="00932368"/>
    <w:p w14:paraId="6648AF0F" w14:textId="77777777" w:rsidR="00932368" w:rsidRPr="006A6B95" w:rsidRDefault="00932368" w:rsidP="00932368">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0D70C2D8" w14:textId="77777777" w:rsidR="00932368" w:rsidRPr="006A6B95" w:rsidRDefault="00932368" w:rsidP="00932368">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39EF9DA1" w14:textId="77777777" w:rsidR="00932368" w:rsidRPr="006A6B95" w:rsidRDefault="00932368" w:rsidP="00932368">
      <w:pPr>
        <w:spacing w:line="360" w:lineRule="auto"/>
      </w:pPr>
    </w:p>
    <w:p w14:paraId="387EF611" w14:textId="77777777" w:rsidR="00932368" w:rsidRPr="006A6B95" w:rsidRDefault="00932368" w:rsidP="00932368">
      <w:pPr>
        <w:spacing w:line="360" w:lineRule="auto"/>
      </w:pPr>
      <w:r w:rsidRPr="006A6B95">
        <w:t>........................................</w:t>
      </w:r>
      <w:r w:rsidRPr="006A6B95">
        <w:tab/>
      </w:r>
      <w:r w:rsidRPr="006A6B95">
        <w:tab/>
      </w:r>
      <w:r w:rsidRPr="006A6B95">
        <w:tab/>
      </w:r>
      <w:r w:rsidRPr="006A6B95">
        <w:tab/>
      </w:r>
      <w:r w:rsidRPr="006A6B95">
        <w:tab/>
        <w:t>.........................................</w:t>
      </w:r>
    </w:p>
    <w:p w14:paraId="79B2B613" w14:textId="77777777" w:rsidR="00932368" w:rsidRPr="006A6B95" w:rsidRDefault="00932368" w:rsidP="00932368"/>
    <w:p w14:paraId="57FFF72E" w14:textId="77777777" w:rsidR="00BF5AEE" w:rsidRPr="00A82733" w:rsidRDefault="00BF5AEE" w:rsidP="006F5074">
      <w:pPr>
        <w:pStyle w:val="Style1"/>
        <w:rPr>
          <w:lang w:val="sl-SI"/>
        </w:rPr>
      </w:pPr>
    </w:p>
    <w:p w14:paraId="11BA785B" w14:textId="77777777" w:rsidR="00BF5AEE" w:rsidRPr="00A82733" w:rsidRDefault="00BF5AEE" w:rsidP="006F5074">
      <w:pPr>
        <w:pStyle w:val="Style1"/>
        <w:rPr>
          <w:lang w:val="sl-SI"/>
        </w:rPr>
      </w:pPr>
    </w:p>
    <w:p w14:paraId="39A7E9F7" w14:textId="77777777" w:rsidR="008A3CCF" w:rsidRDefault="003739D9">
      <w:pPr>
        <w:jc w:val="left"/>
      </w:pPr>
      <w:r>
        <w:br w:type="page"/>
      </w:r>
    </w:p>
    <w:p w14:paraId="79C77754" w14:textId="77777777" w:rsidR="00343F0C" w:rsidRPr="006A6B95" w:rsidRDefault="00343F0C" w:rsidP="00343F0C">
      <w:pPr>
        <w:pStyle w:val="BESEDILO"/>
        <w:keepLines w:val="0"/>
        <w:widowControl/>
        <w:tabs>
          <w:tab w:val="clear" w:pos="2155"/>
        </w:tabs>
        <w:rPr>
          <w:kern w:val="0"/>
        </w:rPr>
      </w:pPr>
    </w:p>
    <w:p w14:paraId="7439C01B" w14:textId="77777777" w:rsidR="00343F0C" w:rsidRPr="006A6B95" w:rsidRDefault="00343F0C" w:rsidP="00343F0C">
      <w:pPr>
        <w:rPr>
          <w:i/>
        </w:rPr>
      </w:pPr>
      <w:r w:rsidRPr="006A6B95">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668BCFE8" w14:textId="77777777" w:rsidR="00343F0C" w:rsidRPr="006A6B95" w:rsidRDefault="00343F0C" w:rsidP="00343F0C">
      <w:pPr>
        <w:spacing w:line="360" w:lineRule="auto"/>
      </w:pPr>
      <w:r w:rsidRPr="006A6B95">
        <w:t>Naslov .......................................................</w:t>
      </w:r>
    </w:p>
    <w:p w14:paraId="1CB3DA1D" w14:textId="77777777" w:rsidR="00343F0C" w:rsidRPr="006A6B95" w:rsidRDefault="00343F0C" w:rsidP="00343F0C">
      <w:pPr>
        <w:spacing w:line="360" w:lineRule="auto"/>
      </w:pPr>
      <w:r w:rsidRPr="006A6B95">
        <w:t>....................................................................</w:t>
      </w:r>
    </w:p>
    <w:p w14:paraId="3AC3546A" w14:textId="77777777" w:rsidR="00343F0C" w:rsidRPr="006A6B95" w:rsidRDefault="00343F0C" w:rsidP="00343F0C">
      <w:pPr>
        <w:pStyle w:val="Footer"/>
        <w:tabs>
          <w:tab w:val="clear" w:pos="4153"/>
          <w:tab w:val="clear" w:pos="8306"/>
        </w:tabs>
        <w:rPr>
          <w:rFonts w:ascii="Arial" w:hAnsi="Arial"/>
          <w:lang w:val="sl-SI"/>
        </w:rPr>
      </w:pPr>
    </w:p>
    <w:p w14:paraId="728A4417" w14:textId="77777777" w:rsidR="00343F0C" w:rsidRPr="006A6B95" w:rsidRDefault="00343F0C" w:rsidP="00343F0C"/>
    <w:p w14:paraId="3D63218A" w14:textId="77777777" w:rsidR="00343F0C" w:rsidRPr="006A6B95" w:rsidRDefault="00343F0C" w:rsidP="00343F0C"/>
    <w:p w14:paraId="1F0A764A" w14:textId="77777777" w:rsidR="00343F0C" w:rsidRPr="006A6B95" w:rsidRDefault="00343F0C" w:rsidP="00343F0C"/>
    <w:p w14:paraId="6F68AF79" w14:textId="77777777" w:rsidR="00343F0C" w:rsidRPr="006A6B95" w:rsidRDefault="00343F0C" w:rsidP="00343F0C"/>
    <w:p w14:paraId="1E20B6CF" w14:textId="77777777" w:rsidR="00343F0C" w:rsidRPr="008A3CCF" w:rsidRDefault="00343F0C" w:rsidP="00343F0C">
      <w:pPr>
        <w:pStyle w:val="Heading2"/>
        <w:numPr>
          <w:ilvl w:val="0"/>
          <w:numId w:val="0"/>
        </w:numPr>
        <w:jc w:val="center"/>
        <w:rPr>
          <w:b/>
        </w:rPr>
      </w:pPr>
      <w:bookmarkStart w:id="144" w:name="_Toc100132928"/>
      <w:r w:rsidRPr="008A3CCF">
        <w:rPr>
          <w:b/>
        </w:rPr>
        <w:t xml:space="preserve">Izjava </w:t>
      </w:r>
      <w:r w:rsidR="00871F84">
        <w:rPr>
          <w:b/>
        </w:rPr>
        <w:t xml:space="preserve">ponudnika glede znanja </w:t>
      </w:r>
      <w:r w:rsidR="006925F4">
        <w:rPr>
          <w:b/>
        </w:rPr>
        <w:t>MADŽARSKEGA</w:t>
      </w:r>
      <w:r w:rsidR="00871F84">
        <w:rPr>
          <w:b/>
        </w:rPr>
        <w:t xml:space="preserve"> jezika</w:t>
      </w:r>
      <w:bookmarkEnd w:id="144"/>
    </w:p>
    <w:p w14:paraId="6811F4CB" w14:textId="71401EDF" w:rsidR="00343F0C" w:rsidRPr="00070587" w:rsidRDefault="00343F0C" w:rsidP="00343F0C">
      <w:pPr>
        <w:jc w:val="center"/>
        <w:rPr>
          <w:rFonts w:cs="Arial"/>
          <w:b/>
          <w:sz w:val="22"/>
        </w:rPr>
      </w:pPr>
      <w:r w:rsidRPr="008A3CCF">
        <w:rPr>
          <w:rFonts w:cs="Arial"/>
          <w:b/>
          <w:sz w:val="22"/>
        </w:rPr>
        <w:t>ZA JAVNO NAROČILO JN-</w:t>
      </w:r>
      <w:r w:rsidR="00DA59CB">
        <w:rPr>
          <w:rFonts w:cs="Arial"/>
          <w:b/>
          <w:sz w:val="22"/>
        </w:rPr>
        <w:t>S0621</w:t>
      </w:r>
    </w:p>
    <w:p w14:paraId="13E90889" w14:textId="77777777" w:rsidR="00343F0C" w:rsidRPr="006A6B95" w:rsidRDefault="00343F0C" w:rsidP="00343F0C"/>
    <w:p w14:paraId="6DF91BC0" w14:textId="77777777" w:rsidR="00343F0C" w:rsidRPr="006A6B95" w:rsidRDefault="00343F0C" w:rsidP="00343F0C"/>
    <w:p w14:paraId="08AA867F" w14:textId="77777777" w:rsidR="00343F0C" w:rsidRPr="006A6B95" w:rsidRDefault="00343F0C" w:rsidP="00343F0C"/>
    <w:p w14:paraId="10F65F6D" w14:textId="77777777" w:rsidR="00343F0C" w:rsidRPr="006A6B95" w:rsidRDefault="00343F0C" w:rsidP="00343F0C"/>
    <w:p w14:paraId="56B78F4B" w14:textId="77777777" w:rsidR="00343F0C" w:rsidRPr="006A6B95" w:rsidRDefault="00343F0C" w:rsidP="00343F0C"/>
    <w:p w14:paraId="5B012103" w14:textId="77777777" w:rsidR="00343F0C" w:rsidRPr="006A6B95" w:rsidRDefault="00343F0C" w:rsidP="00343F0C"/>
    <w:p w14:paraId="555C5817" w14:textId="77777777" w:rsidR="00343F0C"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r>
        <w:t>izjavljamo, da vse osebe, ki bodo opravljale storite</w:t>
      </w:r>
      <w:r w:rsidR="00CB6A58">
        <w:t>v</w:t>
      </w:r>
      <w:r>
        <w:t>, ki je predmet tega javnega naročila</w:t>
      </w:r>
      <w:r w:rsidR="00CB6A58">
        <w:t xml:space="preserve"> </w:t>
      </w:r>
      <w:r w:rsidR="00CB6A58" w:rsidRPr="00CB6A58">
        <w:rPr>
          <w:u w:val="single"/>
        </w:rPr>
        <w:t>na lokaciji Lendava</w:t>
      </w:r>
      <w:r>
        <w:t xml:space="preserve">, pogovorno obvladajo znanje </w:t>
      </w:r>
      <w:r w:rsidR="006925F4">
        <w:t>madžarskega</w:t>
      </w:r>
      <w:r>
        <w:t xml:space="preserve"> jezika.</w:t>
      </w:r>
    </w:p>
    <w:p w14:paraId="52AC48B0" w14:textId="77777777" w:rsidR="00343F0C"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66D7C14" w14:textId="77777777" w:rsidR="00343F0C" w:rsidRDefault="00343F0C" w:rsidP="00343F0C">
      <w:pPr>
        <w:rPr>
          <w:rFonts w:cs="Arial"/>
          <w:szCs w:val="20"/>
        </w:rPr>
      </w:pPr>
      <w:r>
        <w:rPr>
          <w:rFonts w:cs="Arial"/>
          <w:szCs w:val="20"/>
        </w:rPr>
        <w:t xml:space="preserve">V kolikor se ob izvajanju predmetnih storitev izkaže, da izvajalec tega pogoja ne izpolnjuje, ima naročnik pravico prekiniti pogodbo. </w:t>
      </w:r>
    </w:p>
    <w:p w14:paraId="213DD393" w14:textId="77777777" w:rsidR="00343F0C" w:rsidRPr="006A6B95" w:rsidRDefault="00343F0C" w:rsidP="00343F0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5BEA6CBE" w14:textId="77777777" w:rsidR="00343F0C" w:rsidRDefault="00343F0C">
      <w:pPr>
        <w:jc w:val="left"/>
      </w:pPr>
    </w:p>
    <w:p w14:paraId="4B5A93A8" w14:textId="77777777" w:rsidR="008A3CCF" w:rsidRDefault="008A3CCF">
      <w:pPr>
        <w:jc w:val="left"/>
      </w:pPr>
    </w:p>
    <w:p w14:paraId="6CDF7DAD" w14:textId="77777777" w:rsidR="008A3CCF" w:rsidRDefault="008A3CCF">
      <w:pPr>
        <w:jc w:val="left"/>
      </w:pPr>
    </w:p>
    <w:p w14:paraId="54E55A65" w14:textId="77777777" w:rsidR="008A3CCF" w:rsidRDefault="008A3CCF">
      <w:pPr>
        <w:jc w:val="left"/>
      </w:pPr>
    </w:p>
    <w:p w14:paraId="7DC9BAF7" w14:textId="77777777" w:rsidR="00343F0C" w:rsidRDefault="00343F0C">
      <w:pPr>
        <w:jc w:val="left"/>
      </w:pPr>
    </w:p>
    <w:p w14:paraId="3F16939C" w14:textId="77777777" w:rsidR="00343F0C" w:rsidRDefault="00343F0C">
      <w:pPr>
        <w:jc w:val="left"/>
      </w:pPr>
    </w:p>
    <w:p w14:paraId="6029A781" w14:textId="77777777" w:rsidR="00343F0C" w:rsidRDefault="00343F0C">
      <w:pPr>
        <w:jc w:val="left"/>
      </w:pPr>
    </w:p>
    <w:p w14:paraId="390BE5EB" w14:textId="77777777" w:rsidR="00343F0C" w:rsidRDefault="00343F0C">
      <w:pPr>
        <w:jc w:val="left"/>
      </w:pPr>
    </w:p>
    <w:p w14:paraId="18802AFC" w14:textId="77777777" w:rsidR="00343F0C" w:rsidRDefault="00343F0C">
      <w:pPr>
        <w:jc w:val="left"/>
      </w:pPr>
    </w:p>
    <w:p w14:paraId="07FDCB62" w14:textId="77777777" w:rsidR="00343F0C" w:rsidRDefault="00343F0C">
      <w:pPr>
        <w:jc w:val="left"/>
      </w:pPr>
    </w:p>
    <w:p w14:paraId="2E702D2B" w14:textId="77777777" w:rsidR="00343F0C" w:rsidRDefault="00343F0C">
      <w:pPr>
        <w:jc w:val="left"/>
      </w:pPr>
    </w:p>
    <w:p w14:paraId="208197CD" w14:textId="77777777" w:rsidR="008A3CCF" w:rsidRDefault="008A3CCF">
      <w:pPr>
        <w:jc w:val="left"/>
      </w:pPr>
    </w:p>
    <w:p w14:paraId="26A94A66" w14:textId="77777777" w:rsidR="00343F0C" w:rsidRPr="006A6B95" w:rsidRDefault="00343F0C" w:rsidP="00343F0C">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t>Podpis zastopnika</w:t>
      </w:r>
    </w:p>
    <w:p w14:paraId="4797E400" w14:textId="77777777" w:rsidR="00343F0C" w:rsidRPr="006A6B95" w:rsidRDefault="00343F0C" w:rsidP="00343F0C">
      <w:pPr>
        <w:spacing w:line="360" w:lineRule="auto"/>
      </w:pPr>
      <w:r w:rsidRPr="006A6B95">
        <w:tab/>
      </w:r>
      <w:r w:rsidRPr="006A6B95">
        <w:tab/>
      </w:r>
      <w:r w:rsidRPr="006A6B95">
        <w:tab/>
      </w:r>
      <w:r w:rsidRPr="006A6B95">
        <w:tab/>
      </w:r>
      <w:r w:rsidRPr="006A6B95">
        <w:tab/>
      </w:r>
      <w:r w:rsidRPr="006A6B95">
        <w:tab/>
      </w:r>
      <w:r w:rsidRPr="006A6B95">
        <w:tab/>
      </w:r>
      <w:r w:rsidRPr="006A6B95">
        <w:tab/>
        <w:t>oz. prokurista:</w:t>
      </w:r>
    </w:p>
    <w:p w14:paraId="2912AFA4" w14:textId="77777777" w:rsidR="00343F0C" w:rsidRPr="006A6B95" w:rsidRDefault="00343F0C" w:rsidP="00343F0C">
      <w:pPr>
        <w:spacing w:line="360" w:lineRule="auto"/>
      </w:pPr>
    </w:p>
    <w:p w14:paraId="4CE8DFAC" w14:textId="77777777" w:rsidR="00343F0C" w:rsidRPr="006A6B95" w:rsidRDefault="00343F0C" w:rsidP="00343F0C">
      <w:pPr>
        <w:spacing w:line="360" w:lineRule="auto"/>
      </w:pPr>
      <w:r w:rsidRPr="006A6B95">
        <w:t>........................................</w:t>
      </w:r>
      <w:r w:rsidRPr="006A6B95">
        <w:tab/>
      </w:r>
      <w:r w:rsidRPr="006A6B95">
        <w:tab/>
      </w:r>
      <w:r w:rsidRPr="006A6B95">
        <w:tab/>
      </w:r>
      <w:r w:rsidRPr="006A6B95">
        <w:tab/>
      </w:r>
      <w:r w:rsidRPr="006A6B95">
        <w:tab/>
        <w:t>.........................................</w:t>
      </w:r>
    </w:p>
    <w:p w14:paraId="1CD9B310" w14:textId="77777777" w:rsidR="008A3CCF" w:rsidRDefault="008A3CCF">
      <w:pPr>
        <w:jc w:val="left"/>
      </w:pPr>
    </w:p>
    <w:p w14:paraId="66B71DAA" w14:textId="77777777" w:rsidR="008A3CCF" w:rsidRDefault="008A3CCF">
      <w:pPr>
        <w:jc w:val="left"/>
      </w:pPr>
      <w:r>
        <w:br w:type="page"/>
      </w:r>
    </w:p>
    <w:p w14:paraId="19F9ED15" w14:textId="77777777" w:rsidR="008A3CCF" w:rsidRPr="00343F0C" w:rsidRDefault="008A3CCF">
      <w:pPr>
        <w:jc w:val="left"/>
        <w:rPr>
          <w:rFonts w:cs="Arial"/>
          <w:b/>
          <w:caps/>
          <w:sz w:val="22"/>
        </w:rPr>
      </w:pPr>
    </w:p>
    <w:p w14:paraId="0A89B5F4" w14:textId="4BA1CA05" w:rsidR="008A3CCF" w:rsidRDefault="008A3CCF">
      <w:pPr>
        <w:jc w:val="left"/>
        <w:rPr>
          <w:rFonts w:cs="Arial"/>
          <w:b/>
          <w:caps/>
          <w:sz w:val="22"/>
        </w:rPr>
      </w:pPr>
    </w:p>
    <w:p w14:paraId="18CFF524" w14:textId="77777777" w:rsidR="00F5737C" w:rsidRPr="00343F0C" w:rsidRDefault="00F5737C">
      <w:pPr>
        <w:jc w:val="left"/>
        <w:rPr>
          <w:rFonts w:cs="Arial"/>
          <w:b/>
          <w:caps/>
          <w:sz w:val="22"/>
        </w:rPr>
      </w:pPr>
    </w:p>
    <w:p w14:paraId="6015FF32" w14:textId="77777777" w:rsidR="006F5074" w:rsidRPr="00343F0C" w:rsidRDefault="006F5074" w:rsidP="006F5074">
      <w:pPr>
        <w:pStyle w:val="Style1"/>
        <w:rPr>
          <w:lang w:val="sl-SI"/>
        </w:rPr>
      </w:pPr>
    </w:p>
    <w:p w14:paraId="46EC0BC9" w14:textId="77777777" w:rsidR="006A1A48" w:rsidRDefault="006A1A48"/>
    <w:p w14:paraId="688D0A10" w14:textId="77777777" w:rsidR="006A1A48" w:rsidRPr="00761015" w:rsidRDefault="006A1A48" w:rsidP="004B66A3">
      <w:pPr>
        <w:pStyle w:val="Style1"/>
        <w:rPr>
          <w:lang w:val="sl-SI"/>
        </w:rPr>
      </w:pPr>
      <w:bookmarkStart w:id="145" w:name="_Toc100132929"/>
      <w:r w:rsidRPr="002E52B3">
        <w:rPr>
          <w:lang w:val="sl-SI"/>
        </w:rPr>
        <w:t>V</w:t>
      </w:r>
      <w:bookmarkEnd w:id="133"/>
      <w:bookmarkEnd w:id="134"/>
      <w:bookmarkEnd w:id="135"/>
      <w:bookmarkEnd w:id="136"/>
      <w:bookmarkEnd w:id="137"/>
      <w:r w:rsidRPr="002E52B3">
        <w:rPr>
          <w:lang w:val="sl-SI"/>
        </w:rPr>
        <w:t>zorec pogodbe</w:t>
      </w:r>
      <w:bookmarkEnd w:id="145"/>
    </w:p>
    <w:p w14:paraId="05C8052C" w14:textId="77777777" w:rsidR="006A1A48" w:rsidRDefault="006A1A48"/>
    <w:p w14:paraId="657B180A" w14:textId="77777777" w:rsidR="006A1A48" w:rsidRDefault="006A1A48"/>
    <w:p w14:paraId="3E56142B" w14:textId="77777777" w:rsidR="006A1A48" w:rsidRDefault="006A1A48">
      <w:pPr>
        <w:tabs>
          <w:tab w:val="center" w:pos="1980"/>
          <w:tab w:val="center" w:pos="7020"/>
        </w:tabs>
      </w:pPr>
    </w:p>
    <w:p w14:paraId="07509BFA" w14:textId="6BCF34C5" w:rsidR="006A1A48" w:rsidRPr="00DF7C7A" w:rsidRDefault="006A1A48">
      <w:pPr>
        <w:jc w:val="center"/>
        <w:rPr>
          <w:b/>
          <w:sz w:val="24"/>
        </w:rPr>
      </w:pPr>
      <w:r w:rsidRPr="00DF7C7A">
        <w:rPr>
          <w:b/>
          <w:sz w:val="24"/>
        </w:rPr>
        <w:t xml:space="preserve">POGODBA ŠT. </w:t>
      </w:r>
      <w:r w:rsidR="009F3A73">
        <w:rPr>
          <w:b/>
          <w:sz w:val="24"/>
        </w:rPr>
        <w:t>JN-</w:t>
      </w:r>
      <w:r w:rsidR="00DA59CB">
        <w:rPr>
          <w:b/>
          <w:sz w:val="24"/>
        </w:rPr>
        <w:t>S0621</w:t>
      </w:r>
    </w:p>
    <w:p w14:paraId="3A7C7DF1" w14:textId="77777777" w:rsidR="006A1A48" w:rsidRDefault="006A1A48">
      <w:pPr>
        <w:jc w:val="center"/>
      </w:pPr>
    </w:p>
    <w:p w14:paraId="54F86243" w14:textId="77777777" w:rsidR="006A1A48" w:rsidRDefault="006925F4">
      <w:pPr>
        <w:jc w:val="center"/>
        <w:rPr>
          <w:b/>
          <w:sz w:val="24"/>
        </w:rPr>
      </w:pPr>
      <w:bookmarkStart w:id="146" w:name="_Hlk536100892"/>
      <w:r>
        <w:rPr>
          <w:rFonts w:cs="Arial"/>
          <w:b/>
          <w:sz w:val="24"/>
        </w:rPr>
        <w:t>Izvajanje s</w:t>
      </w:r>
      <w:r w:rsidR="00EE2D1C" w:rsidRPr="00EE2D1C">
        <w:rPr>
          <w:rFonts w:cs="Arial"/>
          <w:b/>
          <w:sz w:val="24"/>
        </w:rPr>
        <w:t xml:space="preserve">toritev varovanja objektov RC </w:t>
      </w:r>
      <w:r>
        <w:rPr>
          <w:rFonts w:cs="Arial"/>
          <w:b/>
          <w:sz w:val="24"/>
        </w:rPr>
        <w:t>Maribor in</w:t>
      </w:r>
      <w:r w:rsidR="00423392">
        <w:rPr>
          <w:rFonts w:cs="Arial"/>
          <w:b/>
          <w:sz w:val="24"/>
        </w:rPr>
        <w:t xml:space="preserve"> RTV studia Lendava</w:t>
      </w:r>
    </w:p>
    <w:bookmarkEnd w:id="146"/>
    <w:p w14:paraId="57DE8AC4" w14:textId="77777777" w:rsidR="006A1A48" w:rsidRDefault="006A1A48">
      <w:pPr>
        <w:jc w:val="center"/>
        <w:rPr>
          <w:b/>
          <w:sz w:val="24"/>
        </w:rPr>
      </w:pPr>
    </w:p>
    <w:p w14:paraId="0F7E66A9" w14:textId="77777777" w:rsidR="006A1A48" w:rsidRDefault="006A1A48">
      <w:pPr>
        <w:jc w:val="center"/>
        <w:rPr>
          <w:b/>
          <w:sz w:val="24"/>
        </w:rPr>
      </w:pPr>
    </w:p>
    <w:p w14:paraId="7F35129E" w14:textId="77777777" w:rsidR="006A1A48" w:rsidRDefault="006A1A48">
      <w:pPr>
        <w:pStyle w:val="BodyText"/>
        <w:rPr>
          <w:rFonts w:ascii="Arial" w:hAnsi="Arial"/>
          <w:b w:val="0"/>
          <w:sz w:val="20"/>
        </w:rPr>
      </w:pPr>
    </w:p>
    <w:p w14:paraId="32184491" w14:textId="77777777" w:rsidR="006A1A48" w:rsidRDefault="006A1A48">
      <w:pPr>
        <w:pStyle w:val="BodyText"/>
        <w:rPr>
          <w:rFonts w:ascii="Arial" w:hAnsi="Arial"/>
          <w:b w:val="0"/>
          <w:sz w:val="20"/>
        </w:rPr>
      </w:pPr>
    </w:p>
    <w:p w14:paraId="680B2A3E" w14:textId="77777777" w:rsidR="006A1A48" w:rsidRDefault="006A1A48">
      <w:pPr>
        <w:pStyle w:val="BodyText"/>
        <w:rPr>
          <w:rFonts w:ascii="Arial" w:hAnsi="Arial"/>
          <w:b w:val="0"/>
          <w:sz w:val="20"/>
        </w:rPr>
      </w:pPr>
      <w:r>
        <w:rPr>
          <w:rFonts w:ascii="Arial" w:hAnsi="Arial"/>
          <w:b w:val="0"/>
          <w:sz w:val="20"/>
        </w:rPr>
        <w:t>sklenjena med:</w:t>
      </w:r>
    </w:p>
    <w:p w14:paraId="0F6075E0" w14:textId="77777777" w:rsidR="006A1A48" w:rsidRDefault="006A1A48">
      <w:pPr>
        <w:pStyle w:val="BodyText"/>
        <w:rPr>
          <w:rFonts w:ascii="Arial" w:hAnsi="Arial"/>
          <w:b w:val="0"/>
          <w:sz w:val="20"/>
        </w:rPr>
      </w:pPr>
    </w:p>
    <w:p w14:paraId="0296D4B1" w14:textId="77777777" w:rsidR="006A1A48" w:rsidRDefault="006A1A48">
      <w:pPr>
        <w:pStyle w:val="BodyText"/>
        <w:rPr>
          <w:rFonts w:ascii="Arial" w:hAnsi="Arial"/>
          <w:b w:val="0"/>
          <w:sz w:val="20"/>
        </w:rPr>
      </w:pPr>
    </w:p>
    <w:p w14:paraId="6F6A3442" w14:textId="77777777" w:rsidR="006A1A48" w:rsidRDefault="006A1A48">
      <w:pPr>
        <w:pStyle w:val="BodyText"/>
        <w:rPr>
          <w:rFonts w:ascii="Arial" w:hAnsi="Arial"/>
          <w:b w:val="0"/>
          <w:sz w:val="20"/>
        </w:rPr>
      </w:pPr>
    </w:p>
    <w:p w14:paraId="5863BD64" w14:textId="77777777" w:rsidR="006A1A48" w:rsidRDefault="006A1A48">
      <w:pPr>
        <w:pStyle w:val="BodyText"/>
        <w:rPr>
          <w:rFonts w:ascii="Arial" w:hAnsi="Arial"/>
          <w:b w:val="0"/>
          <w:sz w:val="20"/>
        </w:rPr>
      </w:pPr>
      <w:r>
        <w:rPr>
          <w:rFonts w:ascii="Arial" w:hAnsi="Arial"/>
          <w:b w:val="0"/>
          <w:sz w:val="20"/>
        </w:rPr>
        <w:t>Radiotelevizija Slovenija, Javni zavod</w:t>
      </w:r>
    </w:p>
    <w:p w14:paraId="05658803" w14:textId="77777777" w:rsidR="006A1A48" w:rsidRDefault="006A1A48">
      <w:pPr>
        <w:pStyle w:val="BodyText"/>
        <w:rPr>
          <w:rFonts w:ascii="Arial" w:hAnsi="Arial"/>
          <w:b w:val="0"/>
          <w:sz w:val="20"/>
        </w:rPr>
      </w:pPr>
      <w:r>
        <w:rPr>
          <w:rFonts w:ascii="Arial" w:hAnsi="Arial"/>
          <w:b w:val="0"/>
          <w:sz w:val="20"/>
        </w:rPr>
        <w:t>Kolodvorska 2</w:t>
      </w:r>
    </w:p>
    <w:p w14:paraId="231F9709" w14:textId="77777777" w:rsidR="006A1A48" w:rsidRDefault="006A1A48">
      <w:pPr>
        <w:pStyle w:val="BodyText"/>
        <w:rPr>
          <w:rFonts w:ascii="Arial" w:hAnsi="Arial"/>
          <w:b w:val="0"/>
          <w:sz w:val="20"/>
        </w:rPr>
      </w:pPr>
      <w:r>
        <w:rPr>
          <w:rFonts w:ascii="Arial" w:hAnsi="Arial"/>
          <w:b w:val="0"/>
          <w:sz w:val="20"/>
        </w:rPr>
        <w:t>1550 Ljubljana</w:t>
      </w:r>
    </w:p>
    <w:p w14:paraId="0DF1F3BD" w14:textId="77777777" w:rsidR="006A1A48" w:rsidRDefault="006A1A48">
      <w:pPr>
        <w:pStyle w:val="BodyText"/>
        <w:rPr>
          <w:rFonts w:ascii="Arial" w:hAnsi="Arial"/>
          <w:b w:val="0"/>
          <w:sz w:val="20"/>
        </w:rPr>
      </w:pPr>
    </w:p>
    <w:p w14:paraId="1620475F" w14:textId="77777777" w:rsidR="006A1A48" w:rsidRDefault="006A1A48">
      <w:pPr>
        <w:pStyle w:val="BodyText"/>
        <w:rPr>
          <w:rFonts w:ascii="Arial" w:hAnsi="Arial"/>
          <w:b w:val="0"/>
          <w:sz w:val="20"/>
        </w:rPr>
      </w:pPr>
      <w:r>
        <w:rPr>
          <w:rFonts w:ascii="Arial" w:hAnsi="Arial"/>
          <w:b w:val="0"/>
          <w:sz w:val="20"/>
        </w:rPr>
        <w:t>Identifikacijska štev. za DDV: SI29865174</w:t>
      </w:r>
    </w:p>
    <w:p w14:paraId="6F5EB358" w14:textId="77777777" w:rsidR="006A1A48" w:rsidRDefault="006A1A48">
      <w:pPr>
        <w:pStyle w:val="BodyText"/>
        <w:rPr>
          <w:rFonts w:ascii="Arial" w:hAnsi="Arial"/>
          <w:b w:val="0"/>
          <w:sz w:val="20"/>
        </w:rPr>
      </w:pPr>
      <w:r>
        <w:rPr>
          <w:rFonts w:ascii="Arial" w:hAnsi="Arial"/>
          <w:b w:val="0"/>
          <w:sz w:val="20"/>
        </w:rPr>
        <w:t>Matična številka: 5056497</w:t>
      </w:r>
    </w:p>
    <w:p w14:paraId="1F131AC7" w14:textId="77777777" w:rsidR="006A1A48" w:rsidRDefault="006A1A48">
      <w:pPr>
        <w:pStyle w:val="BodyText"/>
        <w:rPr>
          <w:rFonts w:ascii="Arial" w:hAnsi="Arial"/>
          <w:b w:val="0"/>
          <w:sz w:val="20"/>
        </w:rPr>
      </w:pPr>
    </w:p>
    <w:p w14:paraId="3AF6F5AC" w14:textId="799AE8C0" w:rsidR="006A1A48" w:rsidRPr="00DF7C7A" w:rsidRDefault="006A1A48">
      <w:pPr>
        <w:pStyle w:val="BodyText"/>
        <w:rPr>
          <w:rFonts w:ascii="Arial" w:hAnsi="Arial"/>
          <w:b w:val="0"/>
          <w:sz w:val="20"/>
        </w:rPr>
      </w:pPr>
      <w:r w:rsidRPr="00DF7C7A">
        <w:rPr>
          <w:rFonts w:ascii="Arial" w:hAnsi="Arial"/>
          <w:b w:val="0"/>
          <w:sz w:val="20"/>
        </w:rPr>
        <w:t xml:space="preserve">ki ga zastopa generalni direktor </w:t>
      </w:r>
      <w:r w:rsidR="00D676A8" w:rsidRPr="00D676A8">
        <w:rPr>
          <w:rFonts w:ascii="Arial" w:hAnsi="Arial"/>
          <w:b w:val="0"/>
          <w:sz w:val="20"/>
        </w:rPr>
        <w:t xml:space="preserve">Andrej Grah </w:t>
      </w:r>
      <w:proofErr w:type="spellStart"/>
      <w:r w:rsidR="00D676A8" w:rsidRPr="00D676A8">
        <w:rPr>
          <w:rFonts w:ascii="Arial" w:hAnsi="Arial"/>
          <w:b w:val="0"/>
          <w:sz w:val="20"/>
        </w:rPr>
        <w:t>Whatmough</w:t>
      </w:r>
      <w:proofErr w:type="spellEnd"/>
    </w:p>
    <w:p w14:paraId="2F3B95DC" w14:textId="77777777" w:rsidR="006A1A48" w:rsidRDefault="006A1A48">
      <w:pPr>
        <w:pStyle w:val="BodyText"/>
        <w:rPr>
          <w:rFonts w:ascii="Arial" w:hAnsi="Arial"/>
          <w:b w:val="0"/>
          <w:sz w:val="20"/>
        </w:rPr>
      </w:pPr>
    </w:p>
    <w:p w14:paraId="1BF0F29D"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059834C6" w14:textId="77777777" w:rsidR="006A1A48" w:rsidRDefault="006A1A48">
      <w:pPr>
        <w:pStyle w:val="BodyText"/>
        <w:rPr>
          <w:rFonts w:ascii="Arial" w:hAnsi="Arial"/>
          <w:b w:val="0"/>
          <w:sz w:val="20"/>
        </w:rPr>
      </w:pPr>
      <w:r>
        <w:rPr>
          <w:rFonts w:ascii="Arial" w:hAnsi="Arial"/>
          <w:b w:val="0"/>
          <w:sz w:val="20"/>
        </w:rPr>
        <w:t xml:space="preserve">         </w:t>
      </w:r>
    </w:p>
    <w:p w14:paraId="3B2D4B33" w14:textId="77777777" w:rsidR="006A1A48" w:rsidRDefault="006A1A48">
      <w:pPr>
        <w:pStyle w:val="BodyText"/>
        <w:rPr>
          <w:rFonts w:ascii="Arial" w:hAnsi="Arial"/>
          <w:b w:val="0"/>
          <w:sz w:val="20"/>
        </w:rPr>
      </w:pPr>
    </w:p>
    <w:p w14:paraId="53AAB101" w14:textId="77777777" w:rsidR="006A1A48" w:rsidRDefault="006A1A48">
      <w:pPr>
        <w:pStyle w:val="BodyText"/>
        <w:rPr>
          <w:rFonts w:ascii="Arial" w:hAnsi="Arial"/>
          <w:b w:val="0"/>
          <w:sz w:val="20"/>
        </w:rPr>
      </w:pPr>
    </w:p>
    <w:p w14:paraId="56554628" w14:textId="77777777" w:rsidR="006A1A48" w:rsidRDefault="006A1A48">
      <w:pPr>
        <w:pStyle w:val="BodyText"/>
        <w:rPr>
          <w:rFonts w:ascii="Arial" w:hAnsi="Arial"/>
          <w:b w:val="0"/>
          <w:sz w:val="20"/>
        </w:rPr>
      </w:pPr>
    </w:p>
    <w:p w14:paraId="207161B9" w14:textId="77777777" w:rsidR="006A1A48" w:rsidRDefault="006A1A48">
      <w:r>
        <w:t>in</w:t>
      </w:r>
    </w:p>
    <w:p w14:paraId="38BEACFB" w14:textId="77777777" w:rsidR="006A1A48" w:rsidRDefault="006A1A48"/>
    <w:p w14:paraId="05FEEA8F" w14:textId="77777777" w:rsidR="006A1A48" w:rsidRDefault="006A1A48"/>
    <w:p w14:paraId="1F792D78" w14:textId="77777777" w:rsidR="006A1A48" w:rsidRDefault="006A1A48"/>
    <w:p w14:paraId="06D20CF2" w14:textId="77777777" w:rsidR="006A1A48" w:rsidRDefault="006A1A48">
      <w:r>
        <w:t>..............................................</w:t>
      </w:r>
    </w:p>
    <w:p w14:paraId="434743CE" w14:textId="77777777" w:rsidR="006A1A48" w:rsidRDefault="006A1A48">
      <w:r>
        <w:t>..............................................</w:t>
      </w:r>
    </w:p>
    <w:p w14:paraId="20010FE7" w14:textId="77777777" w:rsidR="006A1A48" w:rsidRDefault="006A1A48">
      <w:r>
        <w:t>..............................................</w:t>
      </w:r>
    </w:p>
    <w:p w14:paraId="63CBD121" w14:textId="77777777" w:rsidR="006A1A48" w:rsidRDefault="006A1A48">
      <w:r>
        <w:t>..............................................</w:t>
      </w:r>
    </w:p>
    <w:p w14:paraId="1D22D261" w14:textId="77777777" w:rsidR="006A1A48" w:rsidRDefault="006A1A48"/>
    <w:p w14:paraId="5BEDA296" w14:textId="77777777" w:rsidR="006A1A48" w:rsidRDefault="006A1A48">
      <w:r>
        <w:t xml:space="preserve">Identifikacijska štev. za DDV: </w:t>
      </w:r>
    </w:p>
    <w:p w14:paraId="46833C0B" w14:textId="77777777" w:rsidR="006A1A48" w:rsidRDefault="006A1A48">
      <w:r>
        <w:t xml:space="preserve">Matična številka: </w:t>
      </w:r>
    </w:p>
    <w:p w14:paraId="33A34CE3" w14:textId="77777777" w:rsidR="006A1A48" w:rsidRDefault="006A1A48"/>
    <w:p w14:paraId="1AC9609B" w14:textId="77777777" w:rsidR="006A1A48" w:rsidRDefault="006A1A48"/>
    <w:p w14:paraId="3A8BE05E" w14:textId="77777777" w:rsidR="006A1A48" w:rsidRDefault="006A1A48">
      <w:r>
        <w:t>ki ga zastopa ..............................................</w:t>
      </w:r>
    </w:p>
    <w:p w14:paraId="232B499F" w14:textId="77777777" w:rsidR="006A1A48" w:rsidRDefault="006A1A48"/>
    <w:p w14:paraId="4EB41993" w14:textId="77777777" w:rsidR="006A1A48" w:rsidRDefault="006A1A48">
      <w:pPr>
        <w:rPr>
          <w:u w:val="single"/>
        </w:rPr>
      </w:pPr>
      <w:r>
        <w:rPr>
          <w:u w:val="single"/>
        </w:rPr>
        <w:t xml:space="preserve">(v nadaljevanju teksta </w:t>
      </w:r>
      <w:r w:rsidR="00D15431">
        <w:rPr>
          <w:u w:val="single"/>
        </w:rPr>
        <w:t>PONUDNIK</w:t>
      </w:r>
      <w:r>
        <w:rPr>
          <w:u w:val="single"/>
        </w:rPr>
        <w:t>)</w:t>
      </w:r>
    </w:p>
    <w:p w14:paraId="6E45FACF" w14:textId="77777777" w:rsidR="006A1A48" w:rsidRDefault="006A1A48"/>
    <w:p w14:paraId="0DB3D24F" w14:textId="77777777" w:rsidR="006A1A48" w:rsidRDefault="006A1A48"/>
    <w:p w14:paraId="4697E4F5" w14:textId="77777777" w:rsidR="006A1A48" w:rsidRDefault="006A1A48"/>
    <w:p w14:paraId="4C37770D" w14:textId="77777777" w:rsidR="006A1A48" w:rsidRDefault="006A1A48"/>
    <w:p w14:paraId="06DF04B8" w14:textId="77777777" w:rsidR="006A1A48" w:rsidRDefault="00DF7C7A">
      <w:pPr>
        <w:rPr>
          <w:b/>
        </w:rPr>
      </w:pPr>
      <w:r>
        <w:rPr>
          <w:b/>
        </w:rPr>
        <w:br w:type="page"/>
      </w:r>
      <w:r w:rsidR="006A1A48">
        <w:rPr>
          <w:b/>
        </w:rPr>
        <w:lastRenderedPageBreak/>
        <w:t>1. člen</w:t>
      </w:r>
    </w:p>
    <w:p w14:paraId="34C4B5E6" w14:textId="77777777" w:rsidR="006A1A48" w:rsidRDefault="006A1A48"/>
    <w:p w14:paraId="79831517" w14:textId="77777777" w:rsidR="00595698" w:rsidRDefault="00595698" w:rsidP="00595698">
      <w:pPr>
        <w:rPr>
          <w:rFonts w:cs="Arial"/>
          <w:bCs/>
          <w:szCs w:val="20"/>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 s spremembami) za</w:t>
      </w:r>
      <w:r>
        <w:rPr>
          <w:rFonts w:cs="Arial"/>
          <w:bCs/>
          <w:szCs w:val="20"/>
        </w:rPr>
        <w:t xml:space="preserve">: </w:t>
      </w:r>
    </w:p>
    <w:p w14:paraId="34CCF9B5" w14:textId="77777777" w:rsidR="006A1A48" w:rsidRDefault="006A1A48">
      <w:pPr>
        <w:pStyle w:val="BodyText"/>
        <w:rPr>
          <w:rFonts w:ascii="Arial" w:hAnsi="Arial" w:cs="Arial"/>
          <w:sz w:val="20"/>
        </w:rPr>
      </w:pPr>
    </w:p>
    <w:p w14:paraId="36947364" w14:textId="77777777" w:rsidR="006A1A48" w:rsidRPr="00423392" w:rsidRDefault="00423392">
      <w:pPr>
        <w:rPr>
          <w:rFonts w:cs="Arial"/>
          <w:b/>
          <w:szCs w:val="20"/>
        </w:rPr>
      </w:pPr>
      <w:r>
        <w:rPr>
          <w:rFonts w:cs="Arial"/>
          <w:b/>
          <w:szCs w:val="20"/>
        </w:rPr>
        <w:t>i</w:t>
      </w:r>
      <w:r w:rsidRPr="00423392">
        <w:rPr>
          <w:rFonts w:cs="Arial"/>
          <w:b/>
          <w:szCs w:val="20"/>
        </w:rPr>
        <w:t>zvajanje storitev varovanja objektov RC Maribor in RTV studia Lendava</w:t>
      </w:r>
      <w:r w:rsidR="00EE2D1C" w:rsidRPr="00423392">
        <w:rPr>
          <w:rFonts w:cs="Arial"/>
          <w:b/>
          <w:szCs w:val="20"/>
        </w:rPr>
        <w:t>.</w:t>
      </w:r>
    </w:p>
    <w:p w14:paraId="781B869C" w14:textId="77777777" w:rsidR="00EE2D1C" w:rsidRDefault="00EE2D1C">
      <w:pPr>
        <w:rPr>
          <w:rFonts w:cs="Arial"/>
          <w:b/>
          <w:bCs/>
        </w:rPr>
      </w:pPr>
    </w:p>
    <w:p w14:paraId="53081338" w14:textId="77777777" w:rsidR="00595698" w:rsidRPr="00F5200F" w:rsidRDefault="00595698" w:rsidP="00595698">
      <w:pPr>
        <w:rPr>
          <w:rFonts w:cs="Arial"/>
        </w:rPr>
      </w:pPr>
      <w:r w:rsidRPr="00F5200F">
        <w:rPr>
          <w:rFonts w:cs="Arial"/>
        </w:rPr>
        <w:t>Ponudnik je bil izbran kot najugodnejši ponudnik na osnovi javnega naročila, objavljenega na Portalu javnih naročil pod oznako</w:t>
      </w:r>
      <w:r w:rsidRPr="00F5200F">
        <w:rPr>
          <w:rFonts w:cs="Arial"/>
          <w:bCs/>
        </w:rPr>
        <w:t xml:space="preserve">. ……..….., z dne ………… in </w:t>
      </w:r>
      <w:r w:rsidRPr="00F5200F">
        <w:rPr>
          <w:rFonts w:cs="Arial"/>
        </w:rPr>
        <w:t>v Uradnem listu EU, štev. ….., z dne …………..</w:t>
      </w:r>
    </w:p>
    <w:p w14:paraId="77D6319E" w14:textId="77777777" w:rsidR="00D8511E" w:rsidRPr="00D8511E" w:rsidRDefault="00D8511E"/>
    <w:p w14:paraId="6F3A7847" w14:textId="3323EB1D" w:rsidR="006A1A48" w:rsidRDefault="006A1A48" w:rsidP="001F1E27">
      <w:pPr>
        <w:pStyle w:val="BodyText3"/>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9F3A73">
        <w:rPr>
          <w:sz w:val="20"/>
          <w:lang w:val="sl-SI"/>
        </w:rPr>
        <w:t>JN-</w:t>
      </w:r>
      <w:r w:rsidR="00DA59CB">
        <w:rPr>
          <w:sz w:val="20"/>
          <w:lang w:val="sl-SI"/>
        </w:rPr>
        <w:t>S0621</w:t>
      </w:r>
      <w:r w:rsidRPr="001E13E0">
        <w:rPr>
          <w:sz w:val="20"/>
          <w:lang w:val="sl-SI"/>
        </w:rPr>
        <w:t>,</w:t>
      </w:r>
      <w:r>
        <w:rPr>
          <w:sz w:val="20"/>
          <w:lang w:val="sl-SI"/>
        </w:rPr>
        <w:t xml:space="preserve"> sprejeti in navedeni v ponudbeni dokumentaciji štev. ........................................………………</w:t>
      </w:r>
    </w:p>
    <w:p w14:paraId="31251BA1" w14:textId="77777777" w:rsidR="006A1A48" w:rsidRDefault="006A1A48">
      <w:pPr>
        <w:rPr>
          <w:b/>
        </w:rPr>
      </w:pPr>
    </w:p>
    <w:p w14:paraId="77A1AF40" w14:textId="77777777" w:rsidR="00FF0C91" w:rsidRDefault="00FF0C91">
      <w:pPr>
        <w:rPr>
          <w:b/>
        </w:rPr>
      </w:pPr>
    </w:p>
    <w:p w14:paraId="10CD1A32" w14:textId="77777777" w:rsidR="006A1A48" w:rsidRDefault="006A1A48">
      <w:pPr>
        <w:rPr>
          <w:b/>
        </w:rPr>
      </w:pPr>
      <w:r>
        <w:rPr>
          <w:b/>
        </w:rPr>
        <w:t>2. člen</w:t>
      </w:r>
    </w:p>
    <w:p w14:paraId="2772B207" w14:textId="77777777" w:rsidR="006A1A48" w:rsidRDefault="006A1A48">
      <w:pPr>
        <w:pStyle w:val="BodyText3"/>
        <w:rPr>
          <w:sz w:val="20"/>
          <w:lang w:val="sl-SI"/>
        </w:rPr>
      </w:pPr>
    </w:p>
    <w:p w14:paraId="7624836B" w14:textId="77777777" w:rsidR="00EE2D1C" w:rsidRPr="00E904B3" w:rsidRDefault="00EE2D1C" w:rsidP="00EE2D1C">
      <w:pPr>
        <w:pStyle w:val="BodyText3"/>
        <w:rPr>
          <w:b/>
          <w:sz w:val="20"/>
          <w:lang w:val="sl-SI"/>
        </w:rPr>
      </w:pPr>
      <w:r w:rsidRPr="00E904B3">
        <w:rPr>
          <w:b/>
          <w:sz w:val="20"/>
          <w:lang w:val="sl-SI"/>
        </w:rPr>
        <w:t>2.1.</w:t>
      </w:r>
    </w:p>
    <w:p w14:paraId="71D287A5" w14:textId="77777777" w:rsidR="00EE2D1C" w:rsidRDefault="00EE2D1C" w:rsidP="00EE2D1C">
      <w:pPr>
        <w:rPr>
          <w:rFonts w:cs="Arial"/>
          <w:szCs w:val="20"/>
        </w:rPr>
      </w:pPr>
      <w:r>
        <w:rPr>
          <w:rFonts w:cs="Arial"/>
          <w:szCs w:val="20"/>
        </w:rPr>
        <w:t>Predmet pogodbe je:</w:t>
      </w:r>
    </w:p>
    <w:p w14:paraId="34AAB4CF" w14:textId="77777777" w:rsidR="00EE2D1C" w:rsidRPr="00AA63DE" w:rsidRDefault="00EE2D1C" w:rsidP="00EE2D1C">
      <w:pPr>
        <w:rPr>
          <w:rFonts w:cs="Arial"/>
          <w:szCs w:val="20"/>
        </w:rPr>
      </w:pPr>
    </w:p>
    <w:p w14:paraId="13E74A62" w14:textId="77777777" w:rsidR="00423392" w:rsidRPr="001F1E27" w:rsidRDefault="008F1C98" w:rsidP="00423392">
      <w:pPr>
        <w:rPr>
          <w:rFonts w:cs="Arial"/>
          <w:szCs w:val="20"/>
          <w:u w:val="single"/>
        </w:rPr>
      </w:pPr>
      <w:r w:rsidRPr="008F1C98">
        <w:rPr>
          <w:rFonts w:cs="Arial"/>
          <w:b/>
          <w:szCs w:val="20"/>
          <w:u w:val="single"/>
        </w:rPr>
        <w:t>Fizično varovanje</w:t>
      </w:r>
      <w:r>
        <w:rPr>
          <w:rFonts w:cs="Arial"/>
          <w:szCs w:val="20"/>
          <w:u w:val="single"/>
        </w:rPr>
        <w:t>, ki</w:t>
      </w:r>
      <w:r w:rsidRPr="001F1E27">
        <w:rPr>
          <w:rFonts w:cs="Arial"/>
          <w:szCs w:val="20"/>
          <w:u w:val="single"/>
        </w:rPr>
        <w:t xml:space="preserve"> zajema:</w:t>
      </w:r>
    </w:p>
    <w:p w14:paraId="2B1D5BA2" w14:textId="77777777" w:rsidR="00423392" w:rsidRPr="00AA63DE" w:rsidRDefault="00423392" w:rsidP="00423392">
      <w:pPr>
        <w:numPr>
          <w:ilvl w:val="0"/>
          <w:numId w:val="23"/>
        </w:numPr>
        <w:tabs>
          <w:tab w:val="clear" w:pos="1410"/>
        </w:tabs>
        <w:ind w:left="1080"/>
        <w:rPr>
          <w:rFonts w:cs="Arial"/>
          <w:szCs w:val="20"/>
        </w:rPr>
      </w:pPr>
      <w:r w:rsidRPr="00AA63DE">
        <w:rPr>
          <w:rFonts w:cs="Arial"/>
          <w:szCs w:val="20"/>
        </w:rPr>
        <w:t>varovanje zaposlenih oseb v varovanih objektih</w:t>
      </w:r>
    </w:p>
    <w:p w14:paraId="20511B03" w14:textId="77777777" w:rsidR="00423392" w:rsidRPr="00CE1DB2" w:rsidRDefault="00423392" w:rsidP="00423392">
      <w:pPr>
        <w:numPr>
          <w:ilvl w:val="0"/>
          <w:numId w:val="23"/>
        </w:numPr>
        <w:tabs>
          <w:tab w:val="clear" w:pos="1410"/>
        </w:tabs>
        <w:ind w:left="1080"/>
        <w:rPr>
          <w:rFonts w:cs="Arial"/>
          <w:szCs w:val="20"/>
        </w:rPr>
      </w:pPr>
      <w:r w:rsidRPr="00CE1DB2">
        <w:rPr>
          <w:rFonts w:cs="Arial"/>
          <w:szCs w:val="20"/>
        </w:rPr>
        <w:t>varovanje objektov in tehnične opreme</w:t>
      </w:r>
      <w:r w:rsidR="008F1C98">
        <w:rPr>
          <w:rFonts w:cs="Arial"/>
          <w:szCs w:val="20"/>
        </w:rPr>
        <w:t>,</w:t>
      </w:r>
      <w:r w:rsidRPr="00CE1DB2">
        <w:rPr>
          <w:rFonts w:cs="Arial"/>
          <w:szCs w:val="20"/>
        </w:rPr>
        <w:t xml:space="preserve"> kar pomeni:</w:t>
      </w:r>
    </w:p>
    <w:p w14:paraId="62860EAA" w14:textId="77777777" w:rsidR="00423392" w:rsidRPr="00CE1DB2" w:rsidRDefault="00423392" w:rsidP="00423392">
      <w:pPr>
        <w:numPr>
          <w:ilvl w:val="1"/>
          <w:numId w:val="21"/>
        </w:numPr>
        <w:ind w:right="-2"/>
        <w:rPr>
          <w:rFonts w:cs="Arial"/>
          <w:szCs w:val="20"/>
        </w:rPr>
      </w:pPr>
      <w:r w:rsidRPr="00CE1DB2">
        <w:rPr>
          <w:rFonts w:cs="Arial"/>
          <w:szCs w:val="20"/>
        </w:rPr>
        <w:t>varovanje zgradb, prostorov, službenih vozil, tehnične opreme in dvorišč z opravljanjem varnostnih nalog na vhodih/izhodih</w:t>
      </w:r>
    </w:p>
    <w:p w14:paraId="4BED8206" w14:textId="77777777" w:rsidR="00423392" w:rsidRPr="00CE1DB2" w:rsidRDefault="00423392" w:rsidP="00423392">
      <w:pPr>
        <w:numPr>
          <w:ilvl w:val="1"/>
          <w:numId w:val="21"/>
        </w:numPr>
        <w:ind w:right="-2"/>
        <w:rPr>
          <w:rFonts w:cs="Arial"/>
          <w:szCs w:val="20"/>
        </w:rPr>
      </w:pPr>
      <w:r w:rsidRPr="00CE1DB2">
        <w:rPr>
          <w:rFonts w:cs="Arial"/>
          <w:szCs w:val="20"/>
        </w:rPr>
        <w:t>nadzor vstopa/izstopa službenih, dostavnih in drugih vozil na/z dvoriščnega prostora</w:t>
      </w:r>
    </w:p>
    <w:p w14:paraId="71A1FA17" w14:textId="77777777" w:rsidR="00423392" w:rsidRPr="00CE1DB2" w:rsidRDefault="00423392" w:rsidP="00423392">
      <w:pPr>
        <w:numPr>
          <w:ilvl w:val="1"/>
          <w:numId w:val="21"/>
        </w:numPr>
        <w:ind w:right="-2"/>
        <w:rPr>
          <w:rFonts w:cs="Arial"/>
          <w:szCs w:val="20"/>
        </w:rPr>
      </w:pPr>
      <w:r w:rsidRPr="00CE1DB2">
        <w:rPr>
          <w:rFonts w:cs="Arial"/>
          <w:szCs w:val="20"/>
        </w:rPr>
        <w:t>pregled vseh objektov, parkirišč s službenimi vozili in notranjih prostorov z obhodi v skladu z načrtom obhodov</w:t>
      </w:r>
    </w:p>
    <w:p w14:paraId="6E04435B" w14:textId="77777777" w:rsidR="00423392" w:rsidRPr="00AA63DE" w:rsidRDefault="00423392" w:rsidP="00423392">
      <w:pPr>
        <w:numPr>
          <w:ilvl w:val="1"/>
          <w:numId w:val="21"/>
        </w:numPr>
        <w:ind w:right="-2"/>
        <w:rPr>
          <w:rFonts w:cs="Arial"/>
          <w:szCs w:val="20"/>
        </w:rPr>
      </w:pPr>
      <w:r w:rsidRPr="00CE1DB2">
        <w:rPr>
          <w:rFonts w:cs="Arial"/>
          <w:szCs w:val="20"/>
        </w:rPr>
        <w:t>ukrepanje ob zaznavi kaznivega dejanja ali</w:t>
      </w:r>
      <w:r w:rsidRPr="00AA63DE">
        <w:rPr>
          <w:rFonts w:cs="Arial"/>
          <w:szCs w:val="20"/>
        </w:rPr>
        <w:t xml:space="preserve"> drugega varnostnega pojava (požar, poplava, vlom</w:t>
      </w:r>
      <w:r>
        <w:rPr>
          <w:rFonts w:cs="Arial"/>
          <w:szCs w:val="20"/>
        </w:rPr>
        <w:t xml:space="preserve">, kraje, </w:t>
      </w:r>
      <w:r w:rsidRPr="00AA63DE">
        <w:rPr>
          <w:rFonts w:cs="Arial"/>
          <w:szCs w:val="20"/>
        </w:rPr>
        <w:t>…)</w:t>
      </w:r>
    </w:p>
    <w:p w14:paraId="3498F5C4" w14:textId="77777777" w:rsidR="00423392" w:rsidRPr="00AA63DE" w:rsidRDefault="00423392" w:rsidP="00423392">
      <w:pPr>
        <w:numPr>
          <w:ilvl w:val="1"/>
          <w:numId w:val="21"/>
        </w:numPr>
        <w:ind w:right="-2"/>
        <w:rPr>
          <w:rFonts w:cs="Arial"/>
          <w:szCs w:val="20"/>
        </w:rPr>
      </w:pPr>
      <w:r w:rsidRPr="00AA63DE">
        <w:rPr>
          <w:rFonts w:cs="Arial"/>
          <w:szCs w:val="20"/>
        </w:rPr>
        <w:t>upravljanje z sistemom tehničnega požarnega varovanja in alarmiranje v primeru</w:t>
      </w:r>
    </w:p>
    <w:p w14:paraId="6B1935D8" w14:textId="77777777" w:rsidR="00423392" w:rsidRPr="00AA63DE" w:rsidRDefault="00423392" w:rsidP="00423392">
      <w:pPr>
        <w:ind w:left="705" w:right="-2"/>
        <w:rPr>
          <w:rFonts w:cs="Arial"/>
          <w:szCs w:val="20"/>
        </w:rPr>
      </w:pPr>
      <w:r w:rsidRPr="00AA63DE">
        <w:rPr>
          <w:rFonts w:cs="Arial"/>
          <w:szCs w:val="20"/>
        </w:rPr>
        <w:t xml:space="preserve">                   (požara, poplave,</w:t>
      </w:r>
      <w:r w:rsidR="00325EEA">
        <w:rPr>
          <w:rFonts w:cs="Arial"/>
          <w:szCs w:val="20"/>
        </w:rPr>
        <w:t xml:space="preserve"> </w:t>
      </w:r>
      <w:r w:rsidRPr="00AA63DE">
        <w:rPr>
          <w:rFonts w:cs="Arial"/>
          <w:szCs w:val="20"/>
        </w:rPr>
        <w:t>vloma</w:t>
      </w:r>
      <w:r>
        <w:rPr>
          <w:rFonts w:cs="Arial"/>
          <w:szCs w:val="20"/>
        </w:rPr>
        <w:t xml:space="preserve">, kraje, </w:t>
      </w:r>
      <w:r w:rsidRPr="00AA63DE">
        <w:rPr>
          <w:rFonts w:cs="Arial"/>
          <w:szCs w:val="20"/>
        </w:rPr>
        <w:t>…)</w:t>
      </w:r>
    </w:p>
    <w:p w14:paraId="413390E9" w14:textId="77777777" w:rsidR="00423392" w:rsidRPr="00AA63DE" w:rsidRDefault="00423392" w:rsidP="00423392">
      <w:pPr>
        <w:rPr>
          <w:rFonts w:cs="Arial"/>
          <w:szCs w:val="20"/>
        </w:rPr>
      </w:pPr>
    </w:p>
    <w:p w14:paraId="724B14C8" w14:textId="77777777" w:rsidR="00423392" w:rsidRPr="001F1E27" w:rsidRDefault="008F1C98" w:rsidP="00423392">
      <w:pPr>
        <w:rPr>
          <w:rFonts w:cs="Arial"/>
          <w:szCs w:val="20"/>
          <w:u w:val="single"/>
        </w:rPr>
      </w:pPr>
      <w:r w:rsidRPr="008F1C98">
        <w:rPr>
          <w:rFonts w:cs="Arial"/>
          <w:b/>
          <w:szCs w:val="20"/>
          <w:u w:val="single"/>
        </w:rPr>
        <w:t>Receptorsko delo,</w:t>
      </w:r>
      <w:r>
        <w:rPr>
          <w:rFonts w:cs="Arial"/>
          <w:szCs w:val="20"/>
          <w:u w:val="single"/>
        </w:rPr>
        <w:t xml:space="preserve"> ki</w:t>
      </w:r>
      <w:r w:rsidRPr="001F1E27">
        <w:rPr>
          <w:rFonts w:cs="Arial"/>
          <w:szCs w:val="20"/>
          <w:u w:val="single"/>
        </w:rPr>
        <w:t xml:space="preserve"> zajema:</w:t>
      </w:r>
    </w:p>
    <w:p w14:paraId="45692A34" w14:textId="77777777" w:rsidR="00423392" w:rsidRPr="00AA63DE" w:rsidRDefault="00423392" w:rsidP="00423392">
      <w:pPr>
        <w:numPr>
          <w:ilvl w:val="0"/>
          <w:numId w:val="24"/>
        </w:numPr>
        <w:tabs>
          <w:tab w:val="clear" w:pos="1410"/>
          <w:tab w:val="num" w:pos="1080"/>
        </w:tabs>
        <w:ind w:left="1080"/>
        <w:jc w:val="left"/>
        <w:rPr>
          <w:rFonts w:cs="Arial"/>
          <w:szCs w:val="20"/>
        </w:rPr>
      </w:pPr>
      <w:r w:rsidRPr="00AA63DE">
        <w:rPr>
          <w:rFonts w:cs="Arial"/>
          <w:szCs w:val="20"/>
        </w:rPr>
        <w:t>kontrol</w:t>
      </w:r>
      <w:r w:rsidR="008F1C98">
        <w:rPr>
          <w:rFonts w:cs="Arial"/>
          <w:szCs w:val="20"/>
        </w:rPr>
        <w:t>o</w:t>
      </w:r>
      <w:r w:rsidRPr="00AA63DE">
        <w:rPr>
          <w:rFonts w:cs="Arial"/>
          <w:szCs w:val="20"/>
        </w:rPr>
        <w:t xml:space="preserve"> vstopa/izstopa na recep</w:t>
      </w:r>
      <w:r>
        <w:rPr>
          <w:rFonts w:cs="Arial"/>
          <w:szCs w:val="20"/>
        </w:rPr>
        <w:t>torski točki v Ilichovi ulici 33, Maribor</w:t>
      </w:r>
    </w:p>
    <w:p w14:paraId="6E84D5F1" w14:textId="77777777" w:rsidR="00423392" w:rsidRPr="00AA63DE" w:rsidRDefault="00423392" w:rsidP="00423392">
      <w:pPr>
        <w:numPr>
          <w:ilvl w:val="0"/>
          <w:numId w:val="24"/>
        </w:numPr>
        <w:tabs>
          <w:tab w:val="clear" w:pos="1410"/>
          <w:tab w:val="num" w:pos="1080"/>
        </w:tabs>
        <w:ind w:left="1080"/>
        <w:jc w:val="left"/>
        <w:rPr>
          <w:rFonts w:cs="Arial"/>
          <w:szCs w:val="20"/>
        </w:rPr>
      </w:pPr>
      <w:r w:rsidRPr="00AA63DE">
        <w:rPr>
          <w:rFonts w:cs="Arial"/>
          <w:szCs w:val="20"/>
        </w:rPr>
        <w:t>sprejem in usmerjanje strank</w:t>
      </w:r>
    </w:p>
    <w:p w14:paraId="79108292" w14:textId="77777777" w:rsidR="00423392" w:rsidRPr="00AA63DE" w:rsidRDefault="00423392" w:rsidP="00423392">
      <w:pPr>
        <w:numPr>
          <w:ilvl w:val="0"/>
          <w:numId w:val="24"/>
        </w:numPr>
        <w:tabs>
          <w:tab w:val="clear" w:pos="1410"/>
          <w:tab w:val="num" w:pos="1080"/>
        </w:tabs>
        <w:ind w:left="1080"/>
        <w:jc w:val="left"/>
        <w:rPr>
          <w:rFonts w:cs="Arial"/>
          <w:szCs w:val="20"/>
        </w:rPr>
      </w:pPr>
      <w:r w:rsidRPr="00AA63DE">
        <w:rPr>
          <w:rFonts w:cs="Arial"/>
          <w:szCs w:val="20"/>
        </w:rPr>
        <w:t>sprejem in posredovanje telefonskih klicev</w:t>
      </w:r>
    </w:p>
    <w:p w14:paraId="096E1D58" w14:textId="77777777" w:rsidR="00423392" w:rsidRPr="00AA63DE" w:rsidRDefault="00423392" w:rsidP="00423392">
      <w:pPr>
        <w:numPr>
          <w:ilvl w:val="0"/>
          <w:numId w:val="24"/>
        </w:numPr>
        <w:tabs>
          <w:tab w:val="clear" w:pos="1410"/>
          <w:tab w:val="num" w:pos="1080"/>
        </w:tabs>
        <w:ind w:left="1080"/>
        <w:rPr>
          <w:rFonts w:cs="Arial"/>
          <w:szCs w:val="20"/>
        </w:rPr>
      </w:pPr>
      <w:r w:rsidRPr="00AA63DE">
        <w:rPr>
          <w:rFonts w:cs="Arial"/>
          <w:szCs w:val="20"/>
        </w:rPr>
        <w:t xml:space="preserve">sprejem poštnih in drugih pošiljk ter časopisov </w:t>
      </w:r>
    </w:p>
    <w:p w14:paraId="606867A6" w14:textId="2FF7D778" w:rsidR="00423392" w:rsidRDefault="00423392" w:rsidP="00423392">
      <w:pPr>
        <w:numPr>
          <w:ilvl w:val="0"/>
          <w:numId w:val="24"/>
        </w:numPr>
        <w:tabs>
          <w:tab w:val="clear" w:pos="1410"/>
          <w:tab w:val="num" w:pos="1080"/>
          <w:tab w:val="left" w:pos="1155"/>
        </w:tabs>
        <w:ind w:left="1080"/>
        <w:rPr>
          <w:rFonts w:cs="Arial"/>
          <w:szCs w:val="20"/>
        </w:rPr>
      </w:pPr>
      <w:r w:rsidRPr="00AA63DE">
        <w:rPr>
          <w:rFonts w:cs="Arial"/>
          <w:szCs w:val="20"/>
        </w:rPr>
        <w:t>sprejem in izdaja ključev tehnoloških in pisarniških prostorov ter odklepanje in zaklepanje teh</w:t>
      </w:r>
    </w:p>
    <w:p w14:paraId="5211E38B" w14:textId="4F1B742B" w:rsidR="001E462B" w:rsidRPr="00A56870" w:rsidRDefault="001E462B" w:rsidP="00423392">
      <w:pPr>
        <w:numPr>
          <w:ilvl w:val="0"/>
          <w:numId w:val="24"/>
        </w:numPr>
        <w:tabs>
          <w:tab w:val="clear" w:pos="1410"/>
          <w:tab w:val="num" w:pos="1080"/>
          <w:tab w:val="left" w:pos="1155"/>
        </w:tabs>
        <w:ind w:left="1080"/>
        <w:rPr>
          <w:rFonts w:cs="Arial"/>
          <w:szCs w:val="20"/>
        </w:rPr>
      </w:pPr>
      <w:r w:rsidRPr="00A56870">
        <w:rPr>
          <w:rFonts w:cs="Arial"/>
          <w:szCs w:val="20"/>
        </w:rPr>
        <w:t>urejanje evidenc</w:t>
      </w:r>
    </w:p>
    <w:p w14:paraId="205D2B5D" w14:textId="77777777" w:rsidR="00423392" w:rsidRPr="00AA63DE" w:rsidRDefault="00423392" w:rsidP="00423392">
      <w:pPr>
        <w:tabs>
          <w:tab w:val="left" w:pos="1155"/>
        </w:tabs>
        <w:rPr>
          <w:rFonts w:cs="Arial"/>
          <w:szCs w:val="20"/>
        </w:rPr>
      </w:pPr>
    </w:p>
    <w:p w14:paraId="31556361" w14:textId="77777777" w:rsidR="00423392" w:rsidRPr="00E904B3" w:rsidRDefault="008F1C98" w:rsidP="00423392">
      <w:pPr>
        <w:tabs>
          <w:tab w:val="left" w:pos="1155"/>
        </w:tabs>
        <w:rPr>
          <w:rFonts w:cs="Arial"/>
          <w:szCs w:val="20"/>
          <w:u w:val="single"/>
        </w:rPr>
      </w:pPr>
      <w:r w:rsidRPr="008F1C98">
        <w:rPr>
          <w:rFonts w:cs="Arial"/>
          <w:b/>
          <w:szCs w:val="20"/>
          <w:u w:val="single"/>
        </w:rPr>
        <w:t>Nadzor z obhodi</w:t>
      </w:r>
      <w:r w:rsidRPr="00E904B3">
        <w:rPr>
          <w:rFonts w:cs="Arial"/>
          <w:szCs w:val="20"/>
          <w:u w:val="single"/>
        </w:rPr>
        <w:t xml:space="preserve"> </w:t>
      </w:r>
      <w:r w:rsidR="00423392" w:rsidRPr="00E904B3">
        <w:rPr>
          <w:rFonts w:cs="Arial"/>
          <w:szCs w:val="20"/>
          <w:u w:val="single"/>
        </w:rPr>
        <w:t>pripadajočih objektov:</w:t>
      </w:r>
    </w:p>
    <w:p w14:paraId="33D25CDA" w14:textId="77777777" w:rsidR="00423392" w:rsidRDefault="00423392" w:rsidP="00423392">
      <w:pPr>
        <w:numPr>
          <w:ilvl w:val="0"/>
          <w:numId w:val="25"/>
        </w:numPr>
        <w:tabs>
          <w:tab w:val="left" w:pos="1155"/>
        </w:tabs>
        <w:ind w:left="1080"/>
        <w:rPr>
          <w:rFonts w:cs="Arial"/>
          <w:szCs w:val="20"/>
        </w:rPr>
      </w:pPr>
      <w:r w:rsidRPr="00AA63DE">
        <w:rPr>
          <w:rFonts w:cs="Arial"/>
          <w:szCs w:val="20"/>
        </w:rPr>
        <w:t>izvaja se</w:t>
      </w:r>
      <w:r>
        <w:rPr>
          <w:rFonts w:cs="Arial"/>
          <w:szCs w:val="20"/>
        </w:rPr>
        <w:t xml:space="preserve"> v skladu z načrtom obhodov</w:t>
      </w:r>
    </w:p>
    <w:p w14:paraId="2840DE27" w14:textId="77777777" w:rsidR="008F1C98" w:rsidRPr="00AA63DE" w:rsidRDefault="008F1C98" w:rsidP="008F1C98">
      <w:pPr>
        <w:tabs>
          <w:tab w:val="left" w:pos="1155"/>
        </w:tabs>
        <w:rPr>
          <w:rFonts w:cs="Arial"/>
          <w:szCs w:val="20"/>
        </w:rPr>
      </w:pPr>
    </w:p>
    <w:p w14:paraId="5B975888" w14:textId="77777777" w:rsidR="00423392" w:rsidRPr="008F1C98" w:rsidRDefault="008F1C98" w:rsidP="008F1C98">
      <w:pPr>
        <w:tabs>
          <w:tab w:val="left" w:pos="1155"/>
        </w:tabs>
        <w:rPr>
          <w:rFonts w:cs="Arial"/>
          <w:szCs w:val="20"/>
          <w:u w:val="single"/>
        </w:rPr>
      </w:pPr>
      <w:bookmarkStart w:id="147" w:name="_Toc444778834"/>
      <w:r w:rsidRPr="008F1C98">
        <w:rPr>
          <w:rFonts w:cs="Arial"/>
          <w:b/>
          <w:szCs w:val="20"/>
          <w:u w:val="single"/>
        </w:rPr>
        <w:t>Izvajanje storitev varovanja premoženja s sprejemom signala alarma in z intervencijo</w:t>
      </w:r>
      <w:r>
        <w:rPr>
          <w:rFonts w:cs="Arial"/>
          <w:b/>
          <w:szCs w:val="20"/>
          <w:u w:val="single"/>
        </w:rPr>
        <w:t xml:space="preserve">, </w:t>
      </w:r>
      <w:r w:rsidRPr="008F1C98">
        <w:rPr>
          <w:rFonts w:cs="Arial"/>
          <w:szCs w:val="20"/>
          <w:u w:val="single"/>
        </w:rPr>
        <w:t>ki zajema</w:t>
      </w:r>
      <w:r w:rsidR="00423392" w:rsidRPr="008F1C98">
        <w:rPr>
          <w:rFonts w:cs="Arial"/>
          <w:szCs w:val="20"/>
          <w:u w:val="single"/>
        </w:rPr>
        <w:t>:</w:t>
      </w:r>
      <w:bookmarkEnd w:id="147"/>
    </w:p>
    <w:p w14:paraId="582C357E" w14:textId="77777777" w:rsidR="00423392" w:rsidRPr="003E71B5" w:rsidRDefault="00423392" w:rsidP="003E71B5">
      <w:pPr>
        <w:numPr>
          <w:ilvl w:val="0"/>
          <w:numId w:val="25"/>
        </w:numPr>
        <w:tabs>
          <w:tab w:val="left" w:pos="1155"/>
        </w:tabs>
        <w:ind w:left="1080"/>
        <w:rPr>
          <w:rFonts w:cs="Arial"/>
          <w:szCs w:val="20"/>
        </w:rPr>
      </w:pPr>
      <w:bookmarkStart w:id="148" w:name="_Toc444778835"/>
      <w:r w:rsidRPr="003E71B5">
        <w:rPr>
          <w:rFonts w:cs="Arial"/>
          <w:szCs w:val="20"/>
        </w:rPr>
        <w:t>stalen nadzor prejetega signala in takojšnje interveniranje ob sprejemu signala alarma vloma ali požara na lokaciji RTV SLO studio Lendava, Kranjčeva ul. 10.</w:t>
      </w:r>
      <w:bookmarkEnd w:id="148"/>
    </w:p>
    <w:p w14:paraId="330D05AE" w14:textId="77777777" w:rsidR="00EE2D1C" w:rsidRDefault="00EE2D1C" w:rsidP="00EE2D1C">
      <w:pPr>
        <w:rPr>
          <w:rFonts w:cs="Arial"/>
          <w:b/>
          <w:szCs w:val="20"/>
        </w:rPr>
      </w:pPr>
    </w:p>
    <w:p w14:paraId="159FB510" w14:textId="77777777" w:rsidR="00EE2D1C" w:rsidRPr="00E904B3" w:rsidRDefault="00EE2D1C" w:rsidP="00EE2D1C">
      <w:pPr>
        <w:rPr>
          <w:rFonts w:cs="Arial"/>
          <w:b/>
          <w:szCs w:val="20"/>
        </w:rPr>
      </w:pPr>
      <w:r w:rsidRPr="00E904B3">
        <w:rPr>
          <w:rFonts w:cs="Arial"/>
          <w:b/>
          <w:szCs w:val="20"/>
        </w:rPr>
        <w:t>2.2.</w:t>
      </w:r>
    </w:p>
    <w:p w14:paraId="2AF1D9EA" w14:textId="49E16828" w:rsidR="00423392" w:rsidRPr="00120C76" w:rsidRDefault="00423392" w:rsidP="008F1C98">
      <w:pPr>
        <w:rPr>
          <w:szCs w:val="20"/>
        </w:rPr>
      </w:pPr>
      <w:r w:rsidRPr="00CB1238">
        <w:rPr>
          <w:rFonts w:cs="Arial"/>
          <w:b/>
          <w:szCs w:val="20"/>
        </w:rPr>
        <w:t xml:space="preserve">Osnovno varovanje - </w:t>
      </w:r>
      <w:r w:rsidR="007A3FBA" w:rsidRPr="00CB1238">
        <w:rPr>
          <w:rFonts w:cs="Arial"/>
          <w:b/>
          <w:szCs w:val="20"/>
        </w:rPr>
        <w:t>fizično varovanje, receptorsko delo in nadzor z obhodi</w:t>
      </w:r>
      <w:r w:rsidR="007A3FBA" w:rsidRPr="003F2F2A">
        <w:rPr>
          <w:rFonts w:cs="Arial"/>
          <w:szCs w:val="20"/>
        </w:rPr>
        <w:t xml:space="preserve"> </w:t>
      </w:r>
      <w:r w:rsidRPr="003F2F2A">
        <w:rPr>
          <w:rFonts w:cs="Arial"/>
          <w:szCs w:val="20"/>
        </w:rPr>
        <w:t>opravlja ena in ista oseba</w:t>
      </w:r>
      <w:r>
        <w:rPr>
          <w:rFonts w:cs="Arial"/>
          <w:szCs w:val="20"/>
        </w:rPr>
        <w:t>,</w:t>
      </w:r>
      <w:r w:rsidRPr="003F2F2A">
        <w:rPr>
          <w:rFonts w:cs="Arial"/>
          <w:szCs w:val="20"/>
        </w:rPr>
        <w:t xml:space="preserve"> </w:t>
      </w:r>
      <w:r w:rsidRPr="002E52B3">
        <w:rPr>
          <w:rFonts w:cs="Arial"/>
          <w:szCs w:val="20"/>
        </w:rPr>
        <w:t>in sicer</w:t>
      </w:r>
      <w:r w:rsidR="008F1C98" w:rsidRPr="002E52B3">
        <w:rPr>
          <w:rFonts w:cs="Arial"/>
          <w:szCs w:val="20"/>
        </w:rPr>
        <w:t xml:space="preserve"> na lokaciji: I</w:t>
      </w:r>
      <w:r w:rsidRPr="002E52B3">
        <w:rPr>
          <w:szCs w:val="20"/>
        </w:rPr>
        <w:t>lichov</w:t>
      </w:r>
      <w:r w:rsidR="008F1C98" w:rsidRPr="002E52B3">
        <w:rPr>
          <w:szCs w:val="20"/>
        </w:rPr>
        <w:t>a</w:t>
      </w:r>
      <w:r w:rsidRPr="002E52B3">
        <w:rPr>
          <w:szCs w:val="20"/>
        </w:rPr>
        <w:t xml:space="preserve"> ulic</w:t>
      </w:r>
      <w:r w:rsidR="008F1C98" w:rsidRPr="002E52B3">
        <w:rPr>
          <w:szCs w:val="20"/>
        </w:rPr>
        <w:t>a</w:t>
      </w:r>
      <w:r w:rsidRPr="002E52B3">
        <w:rPr>
          <w:szCs w:val="20"/>
        </w:rPr>
        <w:t xml:space="preserve"> 33, Maribor – </w:t>
      </w:r>
      <w:r w:rsidR="00B17CBE" w:rsidRPr="002E52B3">
        <w:rPr>
          <w:szCs w:val="20"/>
        </w:rPr>
        <w:t xml:space="preserve">povprečni obseg </w:t>
      </w:r>
      <w:r w:rsidR="00093785" w:rsidRPr="002E52B3">
        <w:rPr>
          <w:szCs w:val="20"/>
        </w:rPr>
        <w:t>6.</w:t>
      </w:r>
      <w:r w:rsidR="001E462B" w:rsidRPr="002E52B3">
        <w:rPr>
          <w:szCs w:val="20"/>
        </w:rPr>
        <w:t>127</w:t>
      </w:r>
      <w:r w:rsidR="00B17CBE" w:rsidRPr="002E52B3">
        <w:rPr>
          <w:szCs w:val="20"/>
        </w:rPr>
        <w:t xml:space="preserve"> ur/leto oz. povprečno </w:t>
      </w:r>
      <w:r w:rsidR="00093785" w:rsidRPr="002E52B3">
        <w:rPr>
          <w:szCs w:val="20"/>
        </w:rPr>
        <w:t>5</w:t>
      </w:r>
      <w:r w:rsidR="001E462B" w:rsidRPr="002E52B3">
        <w:rPr>
          <w:szCs w:val="20"/>
        </w:rPr>
        <w:t>11</w:t>
      </w:r>
      <w:r w:rsidR="00B17CBE" w:rsidRPr="002E52B3">
        <w:rPr>
          <w:szCs w:val="20"/>
        </w:rPr>
        <w:t xml:space="preserve"> ur/mesec</w:t>
      </w:r>
      <w:r w:rsidRPr="00120C76">
        <w:rPr>
          <w:szCs w:val="20"/>
        </w:rPr>
        <w:t xml:space="preserve"> (dopoldan, popoldan, ponoči)</w:t>
      </w:r>
      <w:r w:rsidR="008F1C98" w:rsidRPr="00120C76">
        <w:rPr>
          <w:szCs w:val="20"/>
        </w:rPr>
        <w:t>.</w:t>
      </w:r>
    </w:p>
    <w:p w14:paraId="1B41BB34" w14:textId="006F6749" w:rsidR="00423392" w:rsidRPr="00213556" w:rsidRDefault="00423392" w:rsidP="00423392">
      <w:pPr>
        <w:rPr>
          <w:rFonts w:cs="Arial"/>
          <w:szCs w:val="20"/>
        </w:rPr>
      </w:pPr>
      <w:r w:rsidRPr="002E52B3">
        <w:rPr>
          <w:rFonts w:cs="Arial"/>
          <w:szCs w:val="20"/>
        </w:rPr>
        <w:t xml:space="preserve">Naročnik (RC RTV Maribor)  bo glede na dejanske potrebe </w:t>
      </w:r>
      <w:r w:rsidR="00B17CBE" w:rsidRPr="002E52B3">
        <w:rPr>
          <w:rFonts w:cs="Arial"/>
          <w:szCs w:val="20"/>
        </w:rPr>
        <w:t xml:space="preserve">ponudniku za vsak mesec posebej, </w:t>
      </w:r>
      <w:r w:rsidRPr="002E52B3">
        <w:rPr>
          <w:rFonts w:cs="Arial"/>
          <w:szCs w:val="20"/>
        </w:rPr>
        <w:t xml:space="preserve"> in sicer do </w:t>
      </w:r>
      <w:r w:rsidR="001E462B" w:rsidRPr="002E52B3">
        <w:rPr>
          <w:rFonts w:cs="Arial"/>
          <w:szCs w:val="20"/>
        </w:rPr>
        <w:t>20</w:t>
      </w:r>
      <w:r w:rsidRPr="002E52B3">
        <w:rPr>
          <w:rFonts w:cs="Arial"/>
          <w:szCs w:val="20"/>
        </w:rPr>
        <w:t>.</w:t>
      </w:r>
      <w:r w:rsidRPr="00120C76">
        <w:rPr>
          <w:rFonts w:cs="Arial"/>
          <w:szCs w:val="20"/>
        </w:rPr>
        <w:t xml:space="preserve"> v tekočem mesecu za naslednji mesec</w:t>
      </w:r>
      <w:r w:rsidR="00B17CBE" w:rsidRPr="00120C76">
        <w:rPr>
          <w:rFonts w:cs="Arial"/>
          <w:szCs w:val="20"/>
        </w:rPr>
        <w:t>, sporočil predvideno število ur za fizično varovanje in receptorsko delo na lokaciji Ilichova 33, Maribor.</w:t>
      </w:r>
    </w:p>
    <w:p w14:paraId="43B78186" w14:textId="77777777" w:rsidR="00EE2D1C" w:rsidRPr="00AA63DE" w:rsidRDefault="00EE2D1C" w:rsidP="00EE2D1C">
      <w:pPr>
        <w:rPr>
          <w:rFonts w:cs="Arial"/>
          <w:szCs w:val="20"/>
        </w:rPr>
      </w:pPr>
    </w:p>
    <w:p w14:paraId="71F0BE07" w14:textId="77777777" w:rsidR="00EE2D1C" w:rsidRPr="00E904B3" w:rsidRDefault="00EE2D1C" w:rsidP="00EE2D1C">
      <w:pPr>
        <w:rPr>
          <w:rFonts w:cs="Arial"/>
          <w:b/>
          <w:szCs w:val="20"/>
        </w:rPr>
      </w:pPr>
      <w:r w:rsidRPr="00E904B3">
        <w:rPr>
          <w:rFonts w:cs="Arial"/>
          <w:b/>
          <w:szCs w:val="20"/>
        </w:rPr>
        <w:t>2.3.</w:t>
      </w:r>
    </w:p>
    <w:p w14:paraId="3BB71644" w14:textId="77777777" w:rsidR="00423392" w:rsidRDefault="00423392" w:rsidP="00423392">
      <w:pPr>
        <w:rPr>
          <w:rStyle w:val="PageNumber"/>
          <w:b/>
        </w:rPr>
      </w:pPr>
      <w:r>
        <w:rPr>
          <w:rStyle w:val="PageNumber"/>
        </w:rPr>
        <w:t>Naro</w:t>
      </w:r>
      <w:r>
        <w:rPr>
          <w:rStyle w:val="PageNumber"/>
          <w:rFonts w:hint="eastAsia"/>
        </w:rPr>
        <w:t>č</w:t>
      </w:r>
      <w:r>
        <w:rPr>
          <w:rStyle w:val="PageNumber"/>
        </w:rPr>
        <w:t>nik in izvajalec storitev se lahko dogovorita tudi za posebne primere. Izvajalec na podlagi naro</w:t>
      </w:r>
      <w:r>
        <w:rPr>
          <w:rStyle w:val="PageNumber"/>
          <w:rFonts w:hint="eastAsia"/>
        </w:rPr>
        <w:t>č</w:t>
      </w:r>
      <w:r>
        <w:rPr>
          <w:rStyle w:val="PageNumber"/>
        </w:rPr>
        <w:t>ila s strani naro</w:t>
      </w:r>
      <w:r>
        <w:rPr>
          <w:rStyle w:val="PageNumber"/>
          <w:rFonts w:hint="eastAsia"/>
        </w:rPr>
        <w:t>č</w:t>
      </w:r>
      <w:r>
        <w:rPr>
          <w:rStyle w:val="PageNumber"/>
        </w:rPr>
        <w:t>nika izvaja tudi ostale oblike storitev varovanja na terenskih snemanjih (varovanje reportažnih avtomobilov, tehnike …), skladno z ZZ</w:t>
      </w:r>
      <w:r w:rsidR="00261255">
        <w:rPr>
          <w:rStyle w:val="PageNumber"/>
        </w:rPr>
        <w:t>as</w:t>
      </w:r>
      <w:r>
        <w:rPr>
          <w:rStyle w:val="PageNumber"/>
        </w:rPr>
        <w:t>V, kot tudi druge sorodne storitve.</w:t>
      </w:r>
    </w:p>
    <w:p w14:paraId="79DE1520" w14:textId="77777777" w:rsidR="00423392" w:rsidRDefault="00423392" w:rsidP="00423392">
      <w:pPr>
        <w:rPr>
          <w:rStyle w:val="PageNumber"/>
          <w:b/>
          <w:highlight w:val="cyan"/>
        </w:rPr>
      </w:pPr>
    </w:p>
    <w:p w14:paraId="57DD7871" w14:textId="63D7F900" w:rsidR="00423392" w:rsidRPr="00B52BFA" w:rsidRDefault="00423392" w:rsidP="00423392">
      <w:pPr>
        <w:rPr>
          <w:rStyle w:val="PageNumber"/>
        </w:rPr>
      </w:pPr>
      <w:r w:rsidRPr="00B52BFA">
        <w:rPr>
          <w:rStyle w:val="PageNumber"/>
        </w:rPr>
        <w:lastRenderedPageBreak/>
        <w:t xml:space="preserve">Posebni primeri varovanja, navedeni v prejšnjem odstavku predstavljajo ca. </w:t>
      </w:r>
      <w:r w:rsidR="00556425">
        <w:rPr>
          <w:rStyle w:val="PageNumber"/>
        </w:rPr>
        <w:t>1</w:t>
      </w:r>
      <w:r w:rsidRPr="00B52BFA">
        <w:rPr>
          <w:rStyle w:val="PageNumber"/>
        </w:rPr>
        <w:t xml:space="preserve"> % (</w:t>
      </w:r>
      <w:r w:rsidR="00556425">
        <w:rPr>
          <w:rStyle w:val="PageNumber"/>
        </w:rPr>
        <w:t>en</w:t>
      </w:r>
      <w:r w:rsidRPr="00B52BFA">
        <w:rPr>
          <w:rStyle w:val="PageNumber"/>
        </w:rPr>
        <w:t xml:space="preserve"> procent) </w:t>
      </w:r>
      <w:r w:rsidRPr="00B52BFA">
        <w:t>glede na obseg osnovnega varovanja</w:t>
      </w:r>
      <w:r w:rsidRPr="00B52BFA">
        <w:rPr>
          <w:rStyle w:val="PageNumber"/>
        </w:rPr>
        <w:t xml:space="preserve">. </w:t>
      </w:r>
    </w:p>
    <w:p w14:paraId="66625ECA" w14:textId="77777777" w:rsidR="002A61A7" w:rsidRDefault="002A61A7" w:rsidP="001F1E27">
      <w:pPr>
        <w:rPr>
          <w:rFonts w:cs="Arial"/>
          <w:b/>
          <w:szCs w:val="20"/>
        </w:rPr>
      </w:pPr>
    </w:p>
    <w:p w14:paraId="66DB601E" w14:textId="77777777" w:rsidR="00FF0C91" w:rsidRDefault="00FF0C91">
      <w:pPr>
        <w:rPr>
          <w:b/>
        </w:rPr>
      </w:pPr>
    </w:p>
    <w:p w14:paraId="09035EF4" w14:textId="77777777" w:rsidR="006A1A48" w:rsidRDefault="006A1A48">
      <w:pPr>
        <w:rPr>
          <w:b/>
        </w:rPr>
      </w:pPr>
      <w:r>
        <w:rPr>
          <w:b/>
        </w:rPr>
        <w:t>3. člen</w:t>
      </w:r>
    </w:p>
    <w:p w14:paraId="615E7A60" w14:textId="77777777" w:rsidR="00706289" w:rsidRDefault="00706289" w:rsidP="00706289"/>
    <w:p w14:paraId="00899683" w14:textId="7A510946" w:rsidR="00423392" w:rsidRPr="00CB6A58" w:rsidRDefault="006B32EE" w:rsidP="00423392">
      <w:pPr>
        <w:rPr>
          <w:bCs/>
          <w:szCs w:val="20"/>
        </w:rPr>
      </w:pPr>
      <w:r w:rsidRPr="00CB6A58">
        <w:rPr>
          <w:bCs/>
          <w:szCs w:val="20"/>
        </w:rPr>
        <w:t xml:space="preserve">Skupna </w:t>
      </w:r>
      <w:r w:rsidR="00423392" w:rsidRPr="00CB6A58">
        <w:rPr>
          <w:bCs/>
          <w:szCs w:val="20"/>
        </w:rPr>
        <w:t>pogodbena vrednost za i</w:t>
      </w:r>
      <w:r w:rsidR="00423392" w:rsidRPr="00CB6A58">
        <w:rPr>
          <w:rFonts w:cs="Arial"/>
        </w:rPr>
        <w:t xml:space="preserve">zvajanje storitev varovanja </w:t>
      </w:r>
      <w:r w:rsidR="00120C76">
        <w:rPr>
          <w:rFonts w:cs="Arial"/>
        </w:rPr>
        <w:t xml:space="preserve">iz člena 2.1 in 2.2. </w:t>
      </w:r>
      <w:r w:rsidR="00423392" w:rsidRPr="00CB6A58">
        <w:rPr>
          <w:rFonts w:cs="Arial"/>
        </w:rPr>
        <w:t>na lokacijah RTV Slovenija-Regionalni center Maribor in RTV</w:t>
      </w:r>
      <w:r w:rsidR="00A56782">
        <w:rPr>
          <w:rFonts w:cs="Arial"/>
        </w:rPr>
        <w:t xml:space="preserve"> S</w:t>
      </w:r>
      <w:r w:rsidR="00423392" w:rsidRPr="00CB6A58">
        <w:rPr>
          <w:rFonts w:cs="Arial"/>
        </w:rPr>
        <w:t>tudio Lendava</w:t>
      </w:r>
      <w:r w:rsidR="00423392" w:rsidRPr="00CB6A58">
        <w:rPr>
          <w:bCs/>
          <w:szCs w:val="20"/>
        </w:rPr>
        <w:t xml:space="preserve"> znaša:</w:t>
      </w:r>
    </w:p>
    <w:p w14:paraId="395FC6B4" w14:textId="77777777" w:rsidR="00423392" w:rsidRPr="00CB6A58" w:rsidRDefault="00423392" w:rsidP="00423392">
      <w:pPr>
        <w:rPr>
          <w:bCs/>
          <w:szCs w:val="22"/>
        </w:rPr>
      </w:pPr>
    </w:p>
    <w:p w14:paraId="2A56BA30" w14:textId="58076D45" w:rsidR="00423392" w:rsidRPr="00CB6A58" w:rsidRDefault="00423392" w:rsidP="00423392">
      <w:pPr>
        <w:rPr>
          <w:b/>
          <w:bCs/>
          <w:szCs w:val="22"/>
        </w:rPr>
      </w:pPr>
      <w:r w:rsidRPr="00CB6A58">
        <w:rPr>
          <w:b/>
          <w:bCs/>
          <w:szCs w:val="22"/>
        </w:rPr>
        <w:t xml:space="preserve">Skupna vrednost celotne razpisane storitve (predvideni maksimalni obseg vseh ur varovanja </w:t>
      </w:r>
      <w:r w:rsidR="00B17CBE" w:rsidRPr="0062705C">
        <w:rPr>
          <w:b/>
          <w:bCs/>
          <w:szCs w:val="22"/>
        </w:rPr>
        <w:t xml:space="preserve">povprečno </w:t>
      </w:r>
      <w:r w:rsidR="00580990" w:rsidRPr="0062705C">
        <w:rPr>
          <w:b/>
          <w:bCs/>
          <w:szCs w:val="22"/>
        </w:rPr>
        <w:t>6.</w:t>
      </w:r>
      <w:r w:rsidR="001E462B" w:rsidRPr="0062705C">
        <w:rPr>
          <w:b/>
          <w:bCs/>
          <w:szCs w:val="22"/>
        </w:rPr>
        <w:t>127</w:t>
      </w:r>
      <w:r w:rsidRPr="0062705C">
        <w:rPr>
          <w:b/>
          <w:bCs/>
          <w:szCs w:val="22"/>
        </w:rPr>
        <w:t xml:space="preserve"> ur/leto) znaša:</w:t>
      </w:r>
    </w:p>
    <w:p w14:paraId="5C319DBA" w14:textId="77777777" w:rsidR="00423392" w:rsidRPr="00CB6A58" w:rsidRDefault="00423392" w:rsidP="00423392">
      <w:pPr>
        <w:rPr>
          <w:bCs/>
          <w:szCs w:val="22"/>
        </w:rPr>
      </w:pPr>
    </w:p>
    <w:p w14:paraId="767CBDB0" w14:textId="77777777" w:rsidR="00423392" w:rsidRPr="00CB6A58" w:rsidRDefault="00423392" w:rsidP="00423392">
      <w:pPr>
        <w:rPr>
          <w:b/>
          <w:bCs/>
          <w:szCs w:val="22"/>
          <w:u w:val="single"/>
        </w:rPr>
      </w:pPr>
      <w:r w:rsidRPr="00CB6A58">
        <w:rPr>
          <w:b/>
          <w:bCs/>
          <w:szCs w:val="22"/>
          <w:u w:val="single"/>
        </w:rPr>
        <w:t>za eno leto EUR ……………………. brez DDV oz. EUR …………………. Z DDV.</w:t>
      </w:r>
    </w:p>
    <w:p w14:paraId="2A85EFF7" w14:textId="77777777" w:rsidR="00423392" w:rsidRPr="00CB6A58" w:rsidRDefault="00423392" w:rsidP="00423392">
      <w:pPr>
        <w:rPr>
          <w:lang w:eastAsia="sl-SI"/>
        </w:rPr>
      </w:pPr>
    </w:p>
    <w:p w14:paraId="6F53A747" w14:textId="3E18D6C7" w:rsidR="00423392" w:rsidRPr="000D59F1" w:rsidRDefault="0062705C" w:rsidP="00423392">
      <w:pPr>
        <w:rPr>
          <w:lang w:eastAsia="sl-SI"/>
        </w:rPr>
      </w:pPr>
      <w:r w:rsidRPr="000D59F1">
        <w:rPr>
          <w:lang w:eastAsia="sl-SI"/>
        </w:rPr>
        <w:t>Urna postavka za vrednost celotne razpisane storitve (tč. 2.1 ter 2.2 te pogodbe), tako znaša ………….. EUR brez DDV oz. ……………… EUR z DDV.</w:t>
      </w:r>
    </w:p>
    <w:p w14:paraId="5803E31A" w14:textId="77777777" w:rsidR="0062705C" w:rsidRPr="000D59F1" w:rsidRDefault="0062705C" w:rsidP="00423392">
      <w:pPr>
        <w:rPr>
          <w:lang w:eastAsia="sl-SI"/>
        </w:rPr>
      </w:pPr>
    </w:p>
    <w:p w14:paraId="774532BF" w14:textId="51C67E66" w:rsidR="00423392" w:rsidRPr="000D59F1" w:rsidRDefault="00423392" w:rsidP="00423392">
      <w:pPr>
        <w:rPr>
          <w:b/>
          <w:bCs/>
          <w:lang w:eastAsia="sl-SI"/>
        </w:rPr>
      </w:pPr>
      <w:r w:rsidRPr="000D59F1">
        <w:rPr>
          <w:b/>
          <w:bCs/>
          <w:lang w:eastAsia="sl-SI"/>
        </w:rPr>
        <w:t>Vrednost urne postavke  za</w:t>
      </w:r>
      <w:r w:rsidR="00180F03" w:rsidRPr="000D59F1">
        <w:rPr>
          <w:b/>
          <w:bCs/>
          <w:lang w:eastAsia="sl-SI"/>
        </w:rPr>
        <w:t xml:space="preserve"> storitve</w:t>
      </w:r>
      <w:r w:rsidRPr="000D59F1">
        <w:rPr>
          <w:b/>
          <w:bCs/>
          <w:lang w:eastAsia="sl-SI"/>
        </w:rPr>
        <w:t xml:space="preserve"> varovanje v posebnih primerih</w:t>
      </w:r>
      <w:r w:rsidR="008809DB" w:rsidRPr="000D59F1">
        <w:rPr>
          <w:b/>
          <w:bCs/>
          <w:lang w:eastAsia="sl-SI"/>
        </w:rPr>
        <w:t xml:space="preserve"> – za varnostnika</w:t>
      </w:r>
      <w:r w:rsidR="00120C76" w:rsidRPr="000D59F1">
        <w:rPr>
          <w:b/>
          <w:bCs/>
          <w:lang w:eastAsia="sl-SI"/>
        </w:rPr>
        <w:t xml:space="preserve"> </w:t>
      </w:r>
      <w:r w:rsidR="00180F03" w:rsidRPr="000D59F1">
        <w:rPr>
          <w:b/>
          <w:bCs/>
          <w:lang w:eastAsia="sl-SI"/>
        </w:rPr>
        <w:t>(člen</w:t>
      </w:r>
      <w:r w:rsidR="00120C76" w:rsidRPr="000D59F1">
        <w:rPr>
          <w:b/>
          <w:bCs/>
          <w:lang w:eastAsia="sl-SI"/>
        </w:rPr>
        <w:t xml:space="preserve"> 2.</w:t>
      </w:r>
      <w:r w:rsidR="00180F03" w:rsidRPr="000D59F1">
        <w:rPr>
          <w:b/>
          <w:bCs/>
          <w:lang w:eastAsia="sl-SI"/>
        </w:rPr>
        <w:t>3</w:t>
      </w:r>
      <w:r w:rsidR="00120C76" w:rsidRPr="000D59F1">
        <w:rPr>
          <w:b/>
          <w:bCs/>
          <w:lang w:eastAsia="sl-SI"/>
        </w:rPr>
        <w:t>)</w:t>
      </w:r>
      <w:r w:rsidRPr="000D59F1">
        <w:rPr>
          <w:b/>
          <w:bCs/>
          <w:lang w:eastAsia="sl-SI"/>
        </w:rPr>
        <w:t xml:space="preserve"> znaša ……… EUR brez DDV</w:t>
      </w:r>
      <w:r w:rsidR="008809DB" w:rsidRPr="000D59F1">
        <w:rPr>
          <w:b/>
          <w:bCs/>
          <w:lang w:eastAsia="sl-SI"/>
        </w:rPr>
        <w:t xml:space="preserve"> oz. …………… EUR z DDV.</w:t>
      </w:r>
    </w:p>
    <w:p w14:paraId="34B8AF37" w14:textId="77777777" w:rsidR="00423392" w:rsidRPr="000D59F1" w:rsidRDefault="00423392" w:rsidP="00423392">
      <w:pPr>
        <w:rPr>
          <w:bCs/>
          <w:lang w:eastAsia="sl-SI"/>
        </w:rPr>
      </w:pPr>
    </w:p>
    <w:p w14:paraId="2C26A520" w14:textId="46EBEFF0" w:rsidR="00423392" w:rsidRPr="000D59F1" w:rsidRDefault="00423392" w:rsidP="00423392">
      <w:pPr>
        <w:tabs>
          <w:tab w:val="left" w:pos="3735"/>
        </w:tabs>
      </w:pPr>
      <w:r w:rsidRPr="000D59F1">
        <w:t xml:space="preserve">V </w:t>
      </w:r>
      <w:r w:rsidR="00D46F10" w:rsidRPr="000D59F1">
        <w:t xml:space="preserve">skupni pogodbeni </w:t>
      </w:r>
      <w:r w:rsidRPr="000D59F1">
        <w:t>vrednosti</w:t>
      </w:r>
      <w:r w:rsidR="00D46F10" w:rsidRPr="000D59F1">
        <w:t xml:space="preserve"> za izvajanje storitev varovanja in v </w:t>
      </w:r>
      <w:r w:rsidRPr="000D59F1">
        <w:t xml:space="preserve"> urn</w:t>
      </w:r>
      <w:r w:rsidR="00D46F10" w:rsidRPr="000D59F1">
        <w:t>i</w:t>
      </w:r>
      <w:r w:rsidRPr="000D59F1">
        <w:t xml:space="preserve"> postavk</w:t>
      </w:r>
      <w:r w:rsidR="00D46F10" w:rsidRPr="000D59F1">
        <w:t>i</w:t>
      </w:r>
      <w:r w:rsidRPr="000D59F1">
        <w:t xml:space="preserve"> varovanja </w:t>
      </w:r>
      <w:r w:rsidR="00D46F10" w:rsidRPr="000D59F1">
        <w:t xml:space="preserve">v posebnih primerih </w:t>
      </w:r>
      <w:r w:rsidRPr="000D59F1">
        <w:t xml:space="preserve">so vključeni vsi stroški </w:t>
      </w:r>
      <w:r w:rsidR="00120C76" w:rsidRPr="000D59F1">
        <w:t>ponudnika</w:t>
      </w:r>
      <w:r w:rsidRPr="000D59F1">
        <w:t>. Naročnik ne priznava nobenih dodatnih stroškov.</w:t>
      </w:r>
    </w:p>
    <w:p w14:paraId="64609EB4" w14:textId="69B55B65" w:rsidR="008809DB" w:rsidRPr="000D59F1" w:rsidRDefault="008809DB" w:rsidP="00423392">
      <w:pPr>
        <w:tabs>
          <w:tab w:val="left" w:pos="3735"/>
        </w:tabs>
      </w:pPr>
    </w:p>
    <w:p w14:paraId="56E96345" w14:textId="77777777" w:rsidR="008809DB" w:rsidRPr="000D59F1" w:rsidRDefault="008809DB" w:rsidP="008809DB">
      <w:pPr>
        <w:pStyle w:val="BESEDILO"/>
        <w:keepLines w:val="0"/>
        <w:widowControl/>
        <w:tabs>
          <w:tab w:val="clear" w:pos="2155"/>
        </w:tabs>
        <w:rPr>
          <w:rFonts w:cs="Arial"/>
        </w:rPr>
      </w:pPr>
      <w:r w:rsidRPr="000D59F1">
        <w:rPr>
          <w:rFonts w:cs="Arial"/>
          <w:kern w:val="0"/>
          <w:szCs w:val="24"/>
        </w:rPr>
        <w:t xml:space="preserve">Cene so fiksne in se ne smejo spreminjati prvo leto trajanja pogodbe. Cena se lahko zviša le v primeru spremembe zneska minimalne plače, </w:t>
      </w:r>
      <w:r w:rsidRPr="000D59F1">
        <w:rPr>
          <w:rFonts w:cs="Arial"/>
        </w:rPr>
        <w:t>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10D0D24B" w14:textId="4287085C" w:rsidR="00261FFE" w:rsidRPr="000D59F1" w:rsidRDefault="00261FFE" w:rsidP="00261FFE">
      <w:pPr>
        <w:pStyle w:val="BESEDILO"/>
        <w:keepLines w:val="0"/>
        <w:widowControl/>
        <w:tabs>
          <w:tab w:val="clear" w:pos="2155"/>
        </w:tabs>
        <w:rPr>
          <w:rFonts w:cs="Arial"/>
          <w:kern w:val="0"/>
          <w:szCs w:val="24"/>
        </w:rPr>
      </w:pPr>
    </w:p>
    <w:p w14:paraId="4B09105A" w14:textId="77777777" w:rsidR="008809DB" w:rsidRPr="006A6B95" w:rsidRDefault="008809DB" w:rsidP="008809DB">
      <w:pPr>
        <w:pStyle w:val="BESEDILO"/>
        <w:keepLines w:val="0"/>
        <w:widowControl/>
        <w:tabs>
          <w:tab w:val="clear" w:pos="2155"/>
        </w:tabs>
        <w:rPr>
          <w:rFonts w:cs="Arial"/>
          <w:kern w:val="0"/>
          <w:szCs w:val="24"/>
        </w:rPr>
      </w:pPr>
      <w:r w:rsidRPr="000D59F1">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51587EE6" w14:textId="77777777" w:rsidR="008809DB" w:rsidRDefault="008809DB" w:rsidP="00261FFE">
      <w:pPr>
        <w:pStyle w:val="BESEDILO"/>
        <w:keepLines w:val="0"/>
        <w:widowControl/>
        <w:tabs>
          <w:tab w:val="clear" w:pos="2155"/>
        </w:tabs>
        <w:rPr>
          <w:rFonts w:cs="Arial"/>
          <w:kern w:val="0"/>
          <w:szCs w:val="24"/>
        </w:rPr>
      </w:pPr>
    </w:p>
    <w:p w14:paraId="3620521A" w14:textId="77777777" w:rsidR="00963C6E" w:rsidRDefault="00963C6E" w:rsidP="00261FFE">
      <w:pPr>
        <w:pStyle w:val="BESEDILO"/>
        <w:keepLines w:val="0"/>
        <w:widowControl/>
        <w:tabs>
          <w:tab w:val="clear" w:pos="2155"/>
        </w:tabs>
        <w:rPr>
          <w:rFonts w:cs="Arial"/>
          <w:kern w:val="0"/>
          <w:szCs w:val="24"/>
        </w:rPr>
      </w:pPr>
    </w:p>
    <w:p w14:paraId="10FA7488" w14:textId="77777777" w:rsidR="00963C6E" w:rsidRDefault="00963C6E" w:rsidP="00963C6E">
      <w:pPr>
        <w:rPr>
          <w:b/>
        </w:rPr>
      </w:pPr>
      <w:r>
        <w:rPr>
          <w:b/>
        </w:rPr>
        <w:t>4. člen</w:t>
      </w:r>
    </w:p>
    <w:p w14:paraId="73554B03" w14:textId="77777777" w:rsidR="00963C6E" w:rsidRDefault="00963C6E" w:rsidP="00423392">
      <w:pPr>
        <w:pStyle w:val="BodyText3"/>
        <w:rPr>
          <w:rFonts w:cs="Arial"/>
          <w:sz w:val="20"/>
          <w:lang w:val="sl-SI"/>
        </w:rPr>
      </w:pPr>
    </w:p>
    <w:p w14:paraId="2A2BA87A" w14:textId="77777777" w:rsidR="00423392" w:rsidRDefault="00423392" w:rsidP="00423392">
      <w:pPr>
        <w:pStyle w:val="BodyText3"/>
        <w:rPr>
          <w:rFonts w:cs="Arial"/>
          <w:sz w:val="20"/>
          <w:lang w:val="sl-SI"/>
        </w:rPr>
      </w:pPr>
      <w:r>
        <w:rPr>
          <w:rFonts w:cs="Arial"/>
          <w:sz w:val="20"/>
          <w:lang w:val="sl-SI"/>
        </w:rPr>
        <w:t xml:space="preserve">Vsi dokumenti, ki jih izda izvajalec, morajo vsebovati tudi oznako naročilnic, ki jih bo naročnik pošiljal izvajalcu konec vsakega meseca za tekoči mesec. </w:t>
      </w:r>
    </w:p>
    <w:p w14:paraId="67EB29DC" w14:textId="2F4F0B3D" w:rsidR="00423392" w:rsidRDefault="00423392" w:rsidP="00423392">
      <w:pPr>
        <w:pStyle w:val="BodyText3"/>
        <w:rPr>
          <w:sz w:val="20"/>
          <w:lang w:val="sl-SI"/>
        </w:rPr>
      </w:pPr>
    </w:p>
    <w:p w14:paraId="6BA1D286" w14:textId="77777777" w:rsidR="00E91C9B" w:rsidRPr="000D59F1" w:rsidRDefault="00E91C9B" w:rsidP="00E91C9B">
      <w:r w:rsidRPr="000D59F1">
        <w:t>Ponudnik bo za opravljene storitve enkrat mesečno izdal račun, in sicer zadnji delovni dan v mesecu za predmetni mesec. Računu mora biti obvezno priloženo poročilo, v katerem bo opredeljena storitev, število opravljenih ur ter cena. Naročnik bo račun poravnal v roku 30 dni od dneva prejema pravilno izstavljenega računa.</w:t>
      </w:r>
    </w:p>
    <w:p w14:paraId="066F01B9" w14:textId="02C7E961" w:rsidR="00E91C9B" w:rsidRPr="000D59F1" w:rsidRDefault="00E91C9B" w:rsidP="00423392">
      <w:pPr>
        <w:pStyle w:val="BodyText3"/>
        <w:rPr>
          <w:sz w:val="20"/>
          <w:lang w:val="sl-SI"/>
        </w:rPr>
      </w:pPr>
    </w:p>
    <w:p w14:paraId="1B12A51E" w14:textId="77777777" w:rsidR="00E91C9B" w:rsidRPr="006A6B95" w:rsidRDefault="00E91C9B" w:rsidP="00E91C9B">
      <w:r w:rsidRPr="000D59F1">
        <w:t>Za posebne primere bo ponudnik predložil račun in poročilo za vsak tak primer posebej. Rok plačila je 30 dni od dneva prejema pravilno izstavljenega računa za vsako posamezno storitev.</w:t>
      </w:r>
    </w:p>
    <w:p w14:paraId="4A50DBF2" w14:textId="77777777" w:rsidR="00E91C9B" w:rsidRDefault="00E91C9B" w:rsidP="00423392">
      <w:pPr>
        <w:pStyle w:val="BodyText3"/>
        <w:rPr>
          <w:sz w:val="20"/>
          <w:lang w:val="sl-SI"/>
        </w:rPr>
      </w:pPr>
    </w:p>
    <w:p w14:paraId="1D6BF4DC" w14:textId="77777777" w:rsidR="00E91C9B" w:rsidRPr="006A6B95" w:rsidRDefault="00E91C9B" w:rsidP="00E91C9B">
      <w:pPr>
        <w:pStyle w:val="BESEDILO"/>
        <w:keepLines w:val="0"/>
        <w:widowControl/>
        <w:tabs>
          <w:tab w:val="clear" w:pos="2155"/>
        </w:tabs>
        <w:rPr>
          <w:rFonts w:cs="Arial"/>
          <w:kern w:val="0"/>
          <w:szCs w:val="24"/>
        </w:rPr>
      </w:pPr>
      <w:r w:rsidRPr="00473E29">
        <w:rPr>
          <w:rFonts w:cs="Arial"/>
          <w:kern w:val="0"/>
          <w:szCs w:val="24"/>
        </w:rPr>
        <w:t>Naročnik bo opravljene storitve plačal na račun ponudnika št.: .............................…....................... pri banki</w:t>
      </w:r>
      <w:r w:rsidRPr="006A6B95">
        <w:rPr>
          <w:rFonts w:cs="Arial"/>
          <w:kern w:val="0"/>
          <w:szCs w:val="24"/>
        </w:rPr>
        <w:t xml:space="preserve"> ………………………………………………….</w:t>
      </w:r>
    </w:p>
    <w:p w14:paraId="14164481" w14:textId="77777777" w:rsidR="00832040" w:rsidRDefault="00832040" w:rsidP="00261FFE">
      <w:pPr>
        <w:rPr>
          <w:b/>
        </w:rPr>
      </w:pPr>
    </w:p>
    <w:p w14:paraId="354ED597" w14:textId="77777777" w:rsidR="002C7ECF" w:rsidRDefault="002C7ECF" w:rsidP="002C7ECF">
      <w:pPr>
        <w:rPr>
          <w:rFonts w:cs="Arial"/>
        </w:rPr>
      </w:pPr>
      <w:r>
        <w:rPr>
          <w:rFonts w:cs="Arial"/>
        </w:rPr>
        <w:t>Skladno z Zakonom o opravljanju plačilnih storitev za proračunske uporabnike (ZOPSPU-A) naročnik, kot posredni proračunski uporabnik, prejema račune le v elektronski obliki (e-račun).</w:t>
      </w:r>
    </w:p>
    <w:p w14:paraId="2C64DBB2" w14:textId="77777777" w:rsidR="00423392" w:rsidRDefault="00423392" w:rsidP="00261FFE">
      <w:pPr>
        <w:rPr>
          <w:b/>
        </w:rPr>
      </w:pPr>
    </w:p>
    <w:p w14:paraId="344D0D56" w14:textId="77777777" w:rsidR="001A637A" w:rsidRDefault="001A637A" w:rsidP="00261FFE">
      <w:pPr>
        <w:rPr>
          <w:rFonts w:cs="Arial"/>
        </w:rPr>
      </w:pPr>
    </w:p>
    <w:p w14:paraId="0B0575A3" w14:textId="77777777" w:rsidR="004E3847" w:rsidRPr="006A6B95" w:rsidRDefault="004E3847" w:rsidP="00261FFE"/>
    <w:p w14:paraId="6B7E9613" w14:textId="77777777" w:rsidR="004E3847" w:rsidRPr="00494A7F" w:rsidRDefault="00AB06F9" w:rsidP="004E3847">
      <w:pPr>
        <w:rPr>
          <w:b/>
          <w:szCs w:val="20"/>
        </w:rPr>
      </w:pPr>
      <w:r>
        <w:rPr>
          <w:b/>
          <w:szCs w:val="20"/>
        </w:rPr>
        <w:t>5</w:t>
      </w:r>
      <w:r w:rsidR="004E3847" w:rsidRPr="00494A7F">
        <w:rPr>
          <w:b/>
          <w:szCs w:val="20"/>
        </w:rPr>
        <w:t>. člen</w:t>
      </w:r>
      <w:r w:rsidR="001E765B">
        <w:rPr>
          <w:b/>
          <w:szCs w:val="20"/>
        </w:rPr>
        <w:t xml:space="preserve"> (podizvajalci)</w:t>
      </w:r>
    </w:p>
    <w:p w14:paraId="72504904" w14:textId="77777777" w:rsidR="004E3847" w:rsidRPr="00494A7F" w:rsidRDefault="00AB06F9" w:rsidP="004E3847">
      <w:pPr>
        <w:rPr>
          <w:b/>
        </w:rPr>
      </w:pPr>
      <w:r>
        <w:rPr>
          <w:b/>
        </w:rPr>
        <w:t>5</w:t>
      </w:r>
      <w:r w:rsidR="001A12F1">
        <w:rPr>
          <w:b/>
        </w:rPr>
        <w:t>.1</w:t>
      </w:r>
    </w:p>
    <w:p w14:paraId="0D0E10DF" w14:textId="77777777" w:rsidR="004E3847" w:rsidRPr="00494A7F" w:rsidRDefault="004E3847" w:rsidP="004E3847">
      <w:pPr>
        <w:rPr>
          <w:b/>
        </w:rPr>
      </w:pPr>
      <w:r w:rsidRPr="00494A7F">
        <w:rPr>
          <w:b/>
        </w:rPr>
        <w:t>(samo za primere, ko ponudnik izvaja naročilo s podizvajalcem, ki zahteva direktno plačilo)</w:t>
      </w:r>
    </w:p>
    <w:p w14:paraId="6FA9FC92" w14:textId="77777777" w:rsidR="004E3847" w:rsidRPr="00494A7F" w:rsidRDefault="004E3847" w:rsidP="004E3847">
      <w:pPr>
        <w:rPr>
          <w:b/>
        </w:rPr>
      </w:pPr>
    </w:p>
    <w:p w14:paraId="674B6AC4"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534BD99D" w14:textId="77777777" w:rsidR="004E3847" w:rsidRPr="00494A7F" w:rsidRDefault="004E3847" w:rsidP="004E3847">
      <w:pPr>
        <w:rPr>
          <w:rFonts w:cs="Arial"/>
        </w:rPr>
      </w:pPr>
    </w:p>
    <w:p w14:paraId="1FE831E8" w14:textId="77777777" w:rsidR="004E3847" w:rsidRPr="00494A7F" w:rsidRDefault="004E3847" w:rsidP="004E3847">
      <w:pPr>
        <w:rPr>
          <w:rFonts w:cs="Arial"/>
        </w:rPr>
      </w:pPr>
      <w:r w:rsidRPr="00494A7F">
        <w:rPr>
          <w:rFonts w:cs="Arial"/>
        </w:rPr>
        <w:t xml:space="preserve">Ponudnik pooblašča naročnika, da na podlagi potrjenih računov oz. situacij s strani glavnega izvajalca neposredno plačuje podizvajalcu. </w:t>
      </w:r>
    </w:p>
    <w:p w14:paraId="29CF4AE7" w14:textId="77777777" w:rsidR="004E3847" w:rsidRPr="00494A7F" w:rsidRDefault="004E3847" w:rsidP="004E3847">
      <w:pPr>
        <w:rPr>
          <w:rFonts w:cs="Arial"/>
        </w:rPr>
      </w:pPr>
    </w:p>
    <w:p w14:paraId="10794D8C" w14:textId="77777777" w:rsidR="004E3847" w:rsidRPr="00494A7F" w:rsidRDefault="004E3847" w:rsidP="004E3847">
      <w:pPr>
        <w:rPr>
          <w:rFonts w:cs="Arial"/>
          <w:b/>
        </w:rPr>
      </w:pPr>
      <w:r w:rsidRPr="00494A7F">
        <w:rPr>
          <w:rFonts w:cs="Arial"/>
        </w:rPr>
        <w:t>Podizvajalčevo soglasje, na podlagi katerega naročnik namesto glavnega ponudnika poravna podizvajalčevo terjatev do glavnega ponudnika, je priloga te pogodbe.</w:t>
      </w:r>
    </w:p>
    <w:p w14:paraId="18A0AE3B" w14:textId="77777777" w:rsidR="004E3847" w:rsidRPr="00494A7F" w:rsidRDefault="004E3847" w:rsidP="004E3847">
      <w:pPr>
        <w:rPr>
          <w:rFonts w:cs="Arial"/>
        </w:rPr>
      </w:pPr>
    </w:p>
    <w:p w14:paraId="6748D404" w14:textId="77777777" w:rsidR="004E3847" w:rsidRPr="00494A7F" w:rsidRDefault="004E3847" w:rsidP="004E3847">
      <w:pPr>
        <w:rPr>
          <w:kern w:val="16"/>
          <w:szCs w:val="20"/>
        </w:rPr>
      </w:pPr>
      <w:r w:rsidRPr="00494A7F">
        <w:rPr>
          <w:rFonts w:cs="Arial"/>
        </w:rPr>
        <w:t>Ponudnik bo svojemu računu ali situaciji priložil tudi potrjen račun ali situacijo podizvajalca, ki ga je predhodno potrdil.</w:t>
      </w:r>
      <w:r w:rsidRPr="00494A7F">
        <w:rPr>
          <w:kern w:val="16"/>
          <w:szCs w:val="20"/>
        </w:rPr>
        <w:t xml:space="preserve"> </w:t>
      </w:r>
    </w:p>
    <w:p w14:paraId="6FFA7B56" w14:textId="77777777" w:rsidR="004E3847" w:rsidRPr="00494A7F" w:rsidRDefault="004E3847" w:rsidP="004E3847">
      <w:pPr>
        <w:rPr>
          <w:rFonts w:cs="Arial"/>
          <w:b/>
        </w:rPr>
      </w:pPr>
    </w:p>
    <w:p w14:paraId="775A82EE" w14:textId="77777777" w:rsidR="004E3847" w:rsidRPr="00494A7F" w:rsidRDefault="004E3847" w:rsidP="004E3847">
      <w:pPr>
        <w:rPr>
          <w:kern w:val="16"/>
          <w:szCs w:val="20"/>
        </w:rPr>
      </w:pPr>
      <w:r w:rsidRPr="00494A7F">
        <w:rPr>
          <w:kern w:val="16"/>
          <w:szCs w:val="20"/>
        </w:rPr>
        <w:t>Naročnik pa bo  plačeval izvedena dela na naslednji način:</w:t>
      </w:r>
    </w:p>
    <w:p w14:paraId="665DEBDB" w14:textId="77777777" w:rsidR="004E3847" w:rsidRPr="00494A7F" w:rsidRDefault="004E3847" w:rsidP="00976D3F">
      <w:pPr>
        <w:numPr>
          <w:ilvl w:val="0"/>
          <w:numId w:val="4"/>
        </w:numPr>
        <w:rPr>
          <w:rFonts w:cs="Arial"/>
        </w:rPr>
      </w:pPr>
      <w:r w:rsidRPr="00494A7F">
        <w:rPr>
          <w:kern w:val="16"/>
          <w:szCs w:val="20"/>
        </w:rPr>
        <w:t xml:space="preserve">zneske opravljenih del ponudnika.................... bo plačeval na račun izvajalca št.: ........................ pri banki ..................., 100 % v roku 30 dni </w:t>
      </w:r>
      <w:r w:rsidR="001A12F1">
        <w:rPr>
          <w:rFonts w:cs="Arial"/>
        </w:rPr>
        <w:t xml:space="preserve">od dneva prejema pravilno izstavljenega računa </w:t>
      </w:r>
      <w:r w:rsidR="00357620">
        <w:rPr>
          <w:rFonts w:cs="Arial"/>
        </w:rPr>
        <w:t>za vsako posamezno storitev.</w:t>
      </w:r>
    </w:p>
    <w:p w14:paraId="3C2E1317" w14:textId="77777777" w:rsidR="004E3847" w:rsidRPr="00494A7F" w:rsidRDefault="004E3847" w:rsidP="00976D3F">
      <w:pPr>
        <w:numPr>
          <w:ilvl w:val="0"/>
          <w:numId w:val="4"/>
        </w:numPr>
        <w:rPr>
          <w:rFonts w:cs="Arial"/>
        </w:rPr>
      </w:pPr>
      <w:r w:rsidRPr="00494A7F">
        <w:rPr>
          <w:kern w:val="16"/>
          <w:szCs w:val="20"/>
        </w:rPr>
        <w:t xml:space="preserve">zneske opravljenih del podizvajalca </w:t>
      </w:r>
      <w:r w:rsidRPr="00494A7F">
        <w:rPr>
          <w:rFonts w:cs="Arial"/>
          <w:kern w:val="16"/>
          <w:szCs w:val="20"/>
        </w:rPr>
        <w:t>.....................</w:t>
      </w:r>
      <w:r w:rsidRPr="00494A7F">
        <w:rPr>
          <w:kern w:val="16"/>
          <w:szCs w:val="20"/>
        </w:rPr>
        <w:t xml:space="preserve">(samo za izvedena dela, ki so določena s </w:t>
      </w:r>
      <w:r w:rsidRPr="00494A7F">
        <w:rPr>
          <w:rFonts w:cs="Arial"/>
          <w:kern w:val="16"/>
          <w:szCs w:val="20"/>
        </w:rPr>
        <w:t xml:space="preserve">pogodbo o poslovnem sodelovanju z dne ...........) </w:t>
      </w:r>
      <w:r w:rsidRPr="00494A7F">
        <w:rPr>
          <w:kern w:val="16"/>
          <w:szCs w:val="20"/>
        </w:rPr>
        <w:t xml:space="preserve">bo plačeval na račun podizvajalca štev. ...................... pri banki ....................... 100 % v roku 30 dni </w:t>
      </w:r>
      <w:r w:rsidR="00357620">
        <w:rPr>
          <w:rFonts w:cs="Arial"/>
        </w:rPr>
        <w:t>od dneva prejema pravilno izstavljenega računa za vsako posamezno storitev.</w:t>
      </w:r>
    </w:p>
    <w:p w14:paraId="4E9F2DB9" w14:textId="77777777" w:rsidR="004E3847" w:rsidRPr="00494A7F" w:rsidRDefault="004E3847" w:rsidP="004E3847">
      <w:pPr>
        <w:rPr>
          <w:rFonts w:cs="Arial"/>
          <w:b/>
        </w:rPr>
      </w:pPr>
    </w:p>
    <w:p w14:paraId="4BAA0047"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53D9771D" w14:textId="77777777" w:rsidR="004E3847" w:rsidRPr="00494A7F" w:rsidRDefault="004E3847" w:rsidP="004E3847">
      <w:pPr>
        <w:rPr>
          <w:rFonts w:cs="Arial"/>
        </w:rPr>
      </w:pPr>
    </w:p>
    <w:p w14:paraId="58BB6CC6"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2948CE95" w14:textId="77777777" w:rsidR="004E3847" w:rsidRPr="00494A7F" w:rsidRDefault="004E3847" w:rsidP="004E3847">
      <w:pPr>
        <w:rPr>
          <w:rFonts w:cs="Arial"/>
          <w:b/>
        </w:rPr>
      </w:pPr>
    </w:p>
    <w:p w14:paraId="6929FE1F" w14:textId="77777777" w:rsidR="004E3847" w:rsidRPr="00494A7F" w:rsidRDefault="00AB06F9" w:rsidP="004E3847">
      <w:pPr>
        <w:rPr>
          <w:rFonts w:cs="Arial"/>
          <w:b/>
        </w:rPr>
      </w:pPr>
      <w:r>
        <w:rPr>
          <w:rFonts w:cs="Arial"/>
          <w:b/>
        </w:rPr>
        <w:t>5</w:t>
      </w:r>
      <w:r w:rsidR="004E3847" w:rsidRPr="00494A7F">
        <w:rPr>
          <w:rFonts w:cs="Arial"/>
          <w:b/>
        </w:rPr>
        <w:t>.1.1</w:t>
      </w:r>
    </w:p>
    <w:p w14:paraId="0B06DCDB"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21537F20" w14:textId="77777777" w:rsidR="004E3847" w:rsidRPr="00494A7F" w:rsidRDefault="004E3847" w:rsidP="004E3847">
      <w:pPr>
        <w:rPr>
          <w:rFonts w:cs="Arial"/>
        </w:rPr>
      </w:pPr>
    </w:p>
    <w:p w14:paraId="1B409FA1" w14:textId="77777777" w:rsidR="004E3847" w:rsidRPr="00494A7F" w:rsidRDefault="004E3847" w:rsidP="004E3847">
      <w:pPr>
        <w:rPr>
          <w:rFonts w:cs="Arial"/>
        </w:rPr>
      </w:pPr>
      <w:r w:rsidRPr="00494A7F">
        <w:rPr>
          <w:rFonts w:cs="Arial"/>
        </w:rPr>
        <w:t>Poleg tega bo ponudnik v primeru zamenjave podizvajalca moral predložiti tudi:</w:t>
      </w:r>
    </w:p>
    <w:p w14:paraId="1938B563" w14:textId="77777777" w:rsidR="004E3847" w:rsidRPr="00494A7F" w:rsidRDefault="004E3847" w:rsidP="00976D3F">
      <w:pPr>
        <w:numPr>
          <w:ilvl w:val="0"/>
          <w:numId w:val="4"/>
        </w:numPr>
        <w:rPr>
          <w:rFonts w:cs="Arial"/>
        </w:rPr>
      </w:pPr>
      <w:r w:rsidRPr="00494A7F">
        <w:rPr>
          <w:rFonts w:cs="Arial"/>
        </w:rPr>
        <w:t>dokumente za novega podizvajalca v zvezi z izpolnjevanjem pogojev za sodelovanjem v tem javnem naročilu;</w:t>
      </w:r>
    </w:p>
    <w:p w14:paraId="2F935EE6" w14:textId="77777777" w:rsidR="004E3847" w:rsidRPr="00494A7F" w:rsidRDefault="004E3847" w:rsidP="00976D3F">
      <w:pPr>
        <w:numPr>
          <w:ilvl w:val="0"/>
          <w:numId w:val="13"/>
        </w:numPr>
        <w:rPr>
          <w:rFonts w:cs="Arial"/>
        </w:rPr>
      </w:pPr>
      <w:r w:rsidRPr="00494A7F">
        <w:rPr>
          <w:rFonts w:cs="Arial"/>
        </w:rPr>
        <w:t xml:space="preserve">pogodbo z novim podizvajalcem, iz katere bodo razvidni naslednji podatki: </w:t>
      </w:r>
    </w:p>
    <w:p w14:paraId="43AC5F6B" w14:textId="77777777" w:rsidR="004E3847" w:rsidRPr="00494A7F" w:rsidRDefault="004E3847" w:rsidP="00976D3F">
      <w:pPr>
        <w:numPr>
          <w:ilvl w:val="1"/>
          <w:numId w:val="13"/>
        </w:numPr>
        <w:rPr>
          <w:rFonts w:cs="Arial"/>
        </w:rPr>
      </w:pPr>
      <w:r w:rsidRPr="00494A7F">
        <w:rPr>
          <w:rFonts w:cs="Arial"/>
        </w:rPr>
        <w:t>vrsta del, ki jih bo izvajal podizvajalec</w:t>
      </w:r>
    </w:p>
    <w:p w14:paraId="46D558BF" w14:textId="77777777" w:rsidR="004E3847" w:rsidRPr="00494A7F" w:rsidRDefault="004E3847" w:rsidP="00976D3F">
      <w:pPr>
        <w:numPr>
          <w:ilvl w:val="1"/>
          <w:numId w:val="13"/>
        </w:numPr>
        <w:rPr>
          <w:rFonts w:cs="Arial"/>
        </w:rPr>
      </w:pPr>
      <w:r w:rsidRPr="00494A7F">
        <w:rPr>
          <w:rFonts w:cs="Arial"/>
        </w:rPr>
        <w:t xml:space="preserve">podatki o podizvajalcu (naziv, polni naslov, matična številka, davčna številka in transakcijski račun), </w:t>
      </w:r>
    </w:p>
    <w:p w14:paraId="01BA7F2B" w14:textId="77777777" w:rsidR="004E3847" w:rsidRPr="00494A7F" w:rsidRDefault="004E3847" w:rsidP="00976D3F">
      <w:pPr>
        <w:numPr>
          <w:ilvl w:val="1"/>
          <w:numId w:val="13"/>
        </w:numPr>
        <w:rPr>
          <w:rFonts w:cs="Arial"/>
        </w:rPr>
      </w:pPr>
      <w:r w:rsidRPr="00494A7F">
        <w:rPr>
          <w:rFonts w:cs="Arial"/>
        </w:rPr>
        <w:t>predmet, količina, vrednost, kraj in rok izvedbe teh del;</w:t>
      </w:r>
    </w:p>
    <w:p w14:paraId="6AAD37AF" w14:textId="77777777" w:rsidR="004E3847" w:rsidRPr="00494A7F" w:rsidRDefault="004E3847" w:rsidP="00976D3F">
      <w:pPr>
        <w:numPr>
          <w:ilvl w:val="0"/>
          <w:numId w:val="13"/>
        </w:numPr>
        <w:rPr>
          <w:rFonts w:cs="Arial"/>
        </w:rPr>
      </w:pPr>
      <w:r w:rsidRPr="00494A7F">
        <w:rPr>
          <w:rFonts w:cs="Arial"/>
        </w:rPr>
        <w:t>podizvajalčevo soglasje za neposredno plačilo, na podlagi katerega naročnik namesto ponudnika poravna podizvajalčevo terjatev do ponudnika;</w:t>
      </w:r>
    </w:p>
    <w:p w14:paraId="123E3515" w14:textId="77777777" w:rsidR="004E3847" w:rsidRPr="00494A7F" w:rsidRDefault="004E3847" w:rsidP="00976D3F">
      <w:pPr>
        <w:numPr>
          <w:ilvl w:val="0"/>
          <w:numId w:val="13"/>
        </w:numPr>
        <w:rPr>
          <w:rFonts w:cs="Arial"/>
        </w:rPr>
      </w:pPr>
      <w:r w:rsidRPr="00494A7F">
        <w:rPr>
          <w:rFonts w:cs="Arial"/>
        </w:rPr>
        <w:t xml:space="preserve">pooblastilo, s katerim pooblašča naročnika, da na podlagi potrjenih računov oz. situacij s strani glavnega izvajalca neposredno plačuje novemu podizvajalcu; </w:t>
      </w:r>
    </w:p>
    <w:p w14:paraId="77871E73" w14:textId="77777777" w:rsidR="004E3847" w:rsidRPr="00AA7FA6" w:rsidRDefault="004E3847" w:rsidP="00976D3F">
      <w:pPr>
        <w:numPr>
          <w:ilvl w:val="0"/>
          <w:numId w:val="13"/>
        </w:numPr>
        <w:rPr>
          <w:rFonts w:cs="Arial"/>
        </w:rPr>
      </w:pPr>
      <w:r w:rsidRPr="00494A7F">
        <w:rPr>
          <w:rFonts w:cs="Arial"/>
        </w:rPr>
        <w:t>svojo izjavo, da je poravnal vse morebitne nesporne obveznosti prvotnemu podizvajalcu</w:t>
      </w:r>
      <w:r>
        <w:rPr>
          <w:rFonts w:cs="Arial"/>
        </w:rPr>
        <w:t>.</w:t>
      </w:r>
    </w:p>
    <w:p w14:paraId="15A807FC" w14:textId="77777777" w:rsidR="004E3847" w:rsidRPr="00494A7F" w:rsidRDefault="004E3847" w:rsidP="004E3847">
      <w:pPr>
        <w:rPr>
          <w:b/>
          <w:bCs/>
        </w:rPr>
      </w:pPr>
    </w:p>
    <w:p w14:paraId="6A46F8BB" w14:textId="77777777" w:rsidR="004E3847" w:rsidRPr="00494A7F" w:rsidRDefault="004E3847" w:rsidP="004E3847">
      <w:pPr>
        <w:rPr>
          <w:b/>
        </w:rPr>
      </w:pPr>
    </w:p>
    <w:p w14:paraId="3FC101E3" w14:textId="77777777" w:rsidR="004E3847" w:rsidRPr="00494A7F" w:rsidRDefault="00AB06F9" w:rsidP="004E3847">
      <w:pPr>
        <w:rPr>
          <w:b/>
        </w:rPr>
      </w:pPr>
      <w:r>
        <w:rPr>
          <w:b/>
        </w:rPr>
        <w:t>5</w:t>
      </w:r>
      <w:r w:rsidR="004E3847" w:rsidRPr="00494A7F">
        <w:rPr>
          <w:b/>
        </w:rPr>
        <w:t xml:space="preserve">.2 </w:t>
      </w:r>
    </w:p>
    <w:p w14:paraId="6A724724" w14:textId="77777777" w:rsidR="004E3847" w:rsidRPr="00494A7F" w:rsidRDefault="004E3847" w:rsidP="004E3847">
      <w:pPr>
        <w:rPr>
          <w:b/>
        </w:rPr>
      </w:pPr>
      <w:r w:rsidRPr="00494A7F">
        <w:rPr>
          <w:b/>
        </w:rPr>
        <w:t>(samo za primere, ko ponudnik izvaja naročilo s podizvajalcem, ki ne zahteva direktnega plačila)</w:t>
      </w:r>
    </w:p>
    <w:p w14:paraId="3D201C93" w14:textId="77777777" w:rsidR="004E3847" w:rsidRPr="00494A7F" w:rsidRDefault="004E3847" w:rsidP="004E3847">
      <w:pPr>
        <w:rPr>
          <w:rFonts w:cs="Arial"/>
        </w:rPr>
      </w:pPr>
    </w:p>
    <w:p w14:paraId="13F50DD8"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3B20D429" w14:textId="77777777" w:rsidR="004E3847" w:rsidRPr="00494A7F" w:rsidRDefault="004E3847" w:rsidP="004E3847">
      <w:pPr>
        <w:rPr>
          <w:rFonts w:cs="Arial"/>
        </w:rPr>
      </w:pPr>
    </w:p>
    <w:p w14:paraId="757807AD" w14:textId="77777777" w:rsidR="004E3847" w:rsidRPr="00494A7F" w:rsidRDefault="004E3847" w:rsidP="004E3847">
      <w:pPr>
        <w:rPr>
          <w:kern w:val="16"/>
          <w:szCs w:val="20"/>
        </w:rPr>
      </w:pPr>
      <w:r w:rsidRPr="00494A7F">
        <w:rPr>
          <w:kern w:val="16"/>
          <w:szCs w:val="20"/>
        </w:rPr>
        <w:t>Naročnik bo  plačeval izvedena dela na naslednji način:</w:t>
      </w:r>
    </w:p>
    <w:p w14:paraId="18CB6F70" w14:textId="77777777" w:rsidR="004E3847" w:rsidRPr="00494A7F" w:rsidRDefault="004E3847" w:rsidP="00976D3F">
      <w:pPr>
        <w:numPr>
          <w:ilvl w:val="0"/>
          <w:numId w:val="4"/>
        </w:numPr>
        <w:rPr>
          <w:rFonts w:cs="Arial"/>
        </w:rPr>
      </w:pPr>
      <w:r w:rsidRPr="00494A7F">
        <w:rPr>
          <w:kern w:val="16"/>
          <w:szCs w:val="20"/>
        </w:rPr>
        <w:t xml:space="preserve">zneske opravljenih del ponudnika in podizvajalca .................... bo plačeval na račun izvajalca št.: ........................ pri banki ..................., 100 % v </w:t>
      </w:r>
      <w:r w:rsidR="00357620" w:rsidRPr="00494A7F">
        <w:rPr>
          <w:kern w:val="16"/>
          <w:szCs w:val="20"/>
        </w:rPr>
        <w:t xml:space="preserve">roku 30 dni </w:t>
      </w:r>
      <w:r w:rsidR="00357620">
        <w:rPr>
          <w:rFonts w:cs="Arial"/>
        </w:rPr>
        <w:t>od dneva prejema pravilno izstavljenega računa za vsako posamezno storitev.</w:t>
      </w:r>
    </w:p>
    <w:p w14:paraId="4F7ECB44" w14:textId="77777777" w:rsidR="004E3847" w:rsidRPr="00494A7F" w:rsidRDefault="004E3847" w:rsidP="004E3847">
      <w:pPr>
        <w:rPr>
          <w:i/>
        </w:rPr>
      </w:pPr>
    </w:p>
    <w:p w14:paraId="4E48D6A7"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5B5FB489" w14:textId="77777777" w:rsidR="004E3847" w:rsidRPr="00494A7F" w:rsidRDefault="004E3847" w:rsidP="004E3847">
      <w:pPr>
        <w:rPr>
          <w:rFonts w:cs="Arial"/>
        </w:rPr>
      </w:pPr>
    </w:p>
    <w:p w14:paraId="019DCCE1"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1DC996CD" w14:textId="77777777" w:rsidR="004E3847" w:rsidRPr="00494A7F" w:rsidRDefault="004E3847" w:rsidP="004E3847">
      <w:pPr>
        <w:rPr>
          <w:rFonts w:cs="Arial"/>
          <w:b/>
        </w:rPr>
      </w:pPr>
    </w:p>
    <w:p w14:paraId="3AEB23AB" w14:textId="77777777" w:rsidR="000D59F1" w:rsidRDefault="000D59F1" w:rsidP="004E3847">
      <w:pPr>
        <w:rPr>
          <w:rFonts w:cs="Arial"/>
          <w:b/>
        </w:rPr>
      </w:pPr>
    </w:p>
    <w:p w14:paraId="59AAFFC1" w14:textId="04869ABE" w:rsidR="004E3847" w:rsidRPr="00494A7F" w:rsidRDefault="00AB06F9" w:rsidP="004E3847">
      <w:pPr>
        <w:rPr>
          <w:rFonts w:cs="Arial"/>
          <w:b/>
        </w:rPr>
      </w:pPr>
      <w:r>
        <w:rPr>
          <w:rFonts w:cs="Arial"/>
          <w:b/>
        </w:rPr>
        <w:lastRenderedPageBreak/>
        <w:t>5</w:t>
      </w:r>
      <w:r w:rsidR="004E3847" w:rsidRPr="00494A7F">
        <w:rPr>
          <w:rFonts w:cs="Arial"/>
          <w:b/>
        </w:rPr>
        <w:t>.2.1</w:t>
      </w:r>
    </w:p>
    <w:p w14:paraId="102266D2"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12CF3E0A" w14:textId="77777777" w:rsidR="004E3847" w:rsidRPr="00494A7F" w:rsidRDefault="004E3847" w:rsidP="004E3847">
      <w:pPr>
        <w:rPr>
          <w:rFonts w:cs="Arial"/>
        </w:rPr>
      </w:pPr>
    </w:p>
    <w:p w14:paraId="338BBE81" w14:textId="77777777" w:rsidR="004E3847" w:rsidRPr="00494A7F" w:rsidRDefault="004E3847" w:rsidP="004E3847">
      <w:pPr>
        <w:rPr>
          <w:rFonts w:cs="Arial"/>
        </w:rPr>
      </w:pPr>
      <w:r w:rsidRPr="00494A7F">
        <w:rPr>
          <w:rFonts w:cs="Arial"/>
        </w:rPr>
        <w:t>Poleg tega bo ponudnik v primeru zamenjave podizvajalca moral predložiti tudi:</w:t>
      </w:r>
    </w:p>
    <w:p w14:paraId="13182F89" w14:textId="77777777" w:rsidR="004E3847" w:rsidRPr="00494A7F" w:rsidRDefault="004E3847" w:rsidP="00976D3F">
      <w:pPr>
        <w:numPr>
          <w:ilvl w:val="0"/>
          <w:numId w:val="4"/>
        </w:numPr>
        <w:rPr>
          <w:rFonts w:cs="Arial"/>
        </w:rPr>
      </w:pPr>
      <w:r w:rsidRPr="00494A7F">
        <w:rPr>
          <w:rFonts w:cs="Arial"/>
        </w:rPr>
        <w:t>dokumente za novega podizvajalca v zvezi z izpolnjevanjem pogojev za sodelovanjem v tem javnem naročilu;</w:t>
      </w:r>
    </w:p>
    <w:p w14:paraId="21E457FD" w14:textId="77777777" w:rsidR="004E3847" w:rsidRPr="00494A7F" w:rsidRDefault="004E3847" w:rsidP="00976D3F">
      <w:pPr>
        <w:numPr>
          <w:ilvl w:val="0"/>
          <w:numId w:val="13"/>
        </w:numPr>
        <w:rPr>
          <w:rFonts w:cs="Arial"/>
        </w:rPr>
      </w:pPr>
      <w:r w:rsidRPr="00494A7F">
        <w:rPr>
          <w:rFonts w:cs="Arial"/>
        </w:rPr>
        <w:t xml:space="preserve">pogodbo z novim podizvajalcem, iz katere bodo razvidni naslednji podatki: </w:t>
      </w:r>
    </w:p>
    <w:p w14:paraId="501047BF" w14:textId="77777777" w:rsidR="004E3847" w:rsidRPr="00494A7F" w:rsidRDefault="004E3847" w:rsidP="00976D3F">
      <w:pPr>
        <w:numPr>
          <w:ilvl w:val="1"/>
          <w:numId w:val="13"/>
        </w:numPr>
        <w:rPr>
          <w:rFonts w:cs="Arial"/>
        </w:rPr>
      </w:pPr>
      <w:r w:rsidRPr="00494A7F">
        <w:rPr>
          <w:rFonts w:cs="Arial"/>
        </w:rPr>
        <w:t>vrsta del, ki jih bo izvajal podizvajalec</w:t>
      </w:r>
    </w:p>
    <w:p w14:paraId="1B9D4521" w14:textId="77777777" w:rsidR="004E3847" w:rsidRPr="00494A7F" w:rsidRDefault="004E3847" w:rsidP="00976D3F">
      <w:pPr>
        <w:numPr>
          <w:ilvl w:val="1"/>
          <w:numId w:val="13"/>
        </w:numPr>
        <w:rPr>
          <w:rFonts w:cs="Arial"/>
        </w:rPr>
      </w:pPr>
      <w:r w:rsidRPr="00494A7F">
        <w:rPr>
          <w:rFonts w:cs="Arial"/>
        </w:rPr>
        <w:t xml:space="preserve">podatki o podizvajalcu (naziv, polni naslov, matična številka, davčna številka in transakcijski račun), </w:t>
      </w:r>
    </w:p>
    <w:p w14:paraId="7B71B530" w14:textId="77777777" w:rsidR="004E3847" w:rsidRPr="00494A7F" w:rsidRDefault="004E3847" w:rsidP="00976D3F">
      <w:pPr>
        <w:numPr>
          <w:ilvl w:val="1"/>
          <w:numId w:val="13"/>
        </w:numPr>
        <w:rPr>
          <w:rFonts w:cs="Arial"/>
        </w:rPr>
      </w:pPr>
      <w:r w:rsidRPr="00494A7F">
        <w:rPr>
          <w:rFonts w:cs="Arial"/>
        </w:rPr>
        <w:t>predmet, količina, vrednost, kraj in rok izvedbe teh del;</w:t>
      </w:r>
    </w:p>
    <w:p w14:paraId="5440E71A" w14:textId="77777777" w:rsidR="004E3847" w:rsidRPr="00494A7F" w:rsidRDefault="004E3847" w:rsidP="00976D3F">
      <w:pPr>
        <w:numPr>
          <w:ilvl w:val="0"/>
          <w:numId w:val="13"/>
        </w:numPr>
        <w:rPr>
          <w:rFonts w:cs="Arial"/>
        </w:rPr>
      </w:pPr>
      <w:r w:rsidRPr="00494A7F">
        <w:rPr>
          <w:rFonts w:cs="Arial"/>
        </w:rPr>
        <w:t>svojo izjavo, da je poravnal vse morebitne nesporne obveznosti prvotnemu podizvajalcu</w:t>
      </w:r>
      <w:r>
        <w:rPr>
          <w:rFonts w:cs="Arial"/>
        </w:rPr>
        <w:t>.</w:t>
      </w:r>
      <w:r w:rsidRPr="00494A7F">
        <w:rPr>
          <w:rFonts w:cs="Arial"/>
        </w:rPr>
        <w:t xml:space="preserve"> </w:t>
      </w:r>
    </w:p>
    <w:p w14:paraId="58EEA33D" w14:textId="77777777" w:rsidR="004E3847" w:rsidRPr="00494A7F" w:rsidRDefault="004E3847" w:rsidP="004E3847">
      <w:pPr>
        <w:rPr>
          <w:b/>
          <w:bCs/>
        </w:rPr>
      </w:pPr>
    </w:p>
    <w:p w14:paraId="55F95059" w14:textId="77777777" w:rsidR="004E3847" w:rsidRPr="00494A7F" w:rsidRDefault="004E3847" w:rsidP="004E3847">
      <w:pPr>
        <w:rPr>
          <w:b/>
          <w:bCs/>
        </w:rPr>
      </w:pPr>
    </w:p>
    <w:p w14:paraId="588C4377" w14:textId="77777777" w:rsidR="004E3847" w:rsidRPr="00494A7F" w:rsidRDefault="00AB06F9" w:rsidP="004E3847">
      <w:pPr>
        <w:rPr>
          <w:b/>
          <w:bCs/>
        </w:rPr>
      </w:pPr>
      <w:r>
        <w:rPr>
          <w:b/>
          <w:bCs/>
        </w:rPr>
        <w:t>5</w:t>
      </w:r>
      <w:r w:rsidR="004E3847" w:rsidRPr="00494A7F">
        <w:rPr>
          <w:b/>
          <w:bCs/>
        </w:rPr>
        <w:t>.2.2</w:t>
      </w:r>
    </w:p>
    <w:p w14:paraId="180523F8" w14:textId="77777777" w:rsidR="004E3847" w:rsidRPr="00494A7F" w:rsidRDefault="004E3847" w:rsidP="004E3847">
      <w:r w:rsidRPr="00494A7F">
        <w:rPr>
          <w:bCs/>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494A7F">
        <w:t xml:space="preserve"> </w:t>
      </w:r>
    </w:p>
    <w:p w14:paraId="18419E9D" w14:textId="77777777" w:rsidR="004E3847" w:rsidRDefault="004E3847" w:rsidP="004E3847"/>
    <w:p w14:paraId="286EA562" w14:textId="77777777" w:rsidR="0070104C" w:rsidRDefault="0070104C" w:rsidP="002810FD">
      <w:pPr>
        <w:spacing w:line="240" w:lineRule="atLeast"/>
        <w:rPr>
          <w:rFonts w:cs="Arial"/>
          <w:b/>
          <w:bCs/>
          <w:color w:val="000000"/>
        </w:rPr>
      </w:pPr>
    </w:p>
    <w:p w14:paraId="37CB6ADB" w14:textId="77777777" w:rsidR="006A1A48" w:rsidRDefault="00AB06F9" w:rsidP="002810FD">
      <w:pPr>
        <w:spacing w:line="240" w:lineRule="atLeast"/>
        <w:rPr>
          <w:rFonts w:cs="Arial"/>
          <w:b/>
          <w:bCs/>
          <w:color w:val="000000"/>
        </w:rPr>
      </w:pPr>
      <w:r>
        <w:rPr>
          <w:rFonts w:cs="Arial"/>
          <w:b/>
          <w:bCs/>
          <w:color w:val="000000"/>
        </w:rPr>
        <w:t>6</w:t>
      </w:r>
      <w:r w:rsidR="006A1A48">
        <w:rPr>
          <w:rFonts w:cs="Arial"/>
          <w:b/>
          <w:bCs/>
          <w:color w:val="000000"/>
        </w:rPr>
        <w:t>. člen</w:t>
      </w:r>
    </w:p>
    <w:p w14:paraId="11CF2DA0" w14:textId="77777777" w:rsidR="006A1A48" w:rsidRDefault="006A1A48" w:rsidP="002810FD">
      <w:pPr>
        <w:spacing w:line="240" w:lineRule="atLeast"/>
        <w:rPr>
          <w:rFonts w:cs="Arial"/>
          <w:b/>
          <w:bCs/>
          <w:color w:val="000000"/>
        </w:rPr>
      </w:pPr>
    </w:p>
    <w:p w14:paraId="54161356" w14:textId="77777777" w:rsidR="00CB6A58" w:rsidRPr="0065669A" w:rsidRDefault="00CB6A58" w:rsidP="00CB6A58">
      <w:r w:rsidRPr="0065669A">
        <w:t>Ponudnik</w:t>
      </w:r>
      <w:r>
        <w:t xml:space="preserve"> bo v 30 dneh po podpisu pogodbe </w:t>
      </w:r>
      <w:r w:rsidRPr="0065669A">
        <w:t>izdela</w:t>
      </w:r>
      <w:r>
        <w:t>l in predložil</w:t>
      </w:r>
      <w:r w:rsidRPr="0065669A">
        <w:t xml:space="preserve"> Načrt varovanja, predhodno usklajen z </w:t>
      </w:r>
      <w:r w:rsidRPr="00180F03">
        <w:t>naročnikom</w:t>
      </w:r>
      <w:r w:rsidR="00515D24" w:rsidRPr="00180F03">
        <w:t>, v nasprotnem primeru bo naročnik pogodbo prekinil.</w:t>
      </w:r>
    </w:p>
    <w:p w14:paraId="13637ECB" w14:textId="77777777" w:rsidR="006A58D6" w:rsidRDefault="006A58D6" w:rsidP="00CB6A58">
      <w:pPr>
        <w:spacing w:line="240" w:lineRule="atLeast"/>
        <w:rPr>
          <w:rFonts w:cs="Arial"/>
          <w:bCs/>
          <w:color w:val="000000"/>
        </w:rPr>
      </w:pPr>
    </w:p>
    <w:p w14:paraId="6DF0BDA1" w14:textId="0FDF48FC" w:rsidR="00CB6A58" w:rsidRDefault="00CB6A58" w:rsidP="00CB6A58">
      <w:pPr>
        <w:spacing w:line="240" w:lineRule="atLeast"/>
        <w:rPr>
          <w:rFonts w:cs="Arial"/>
          <w:bCs/>
          <w:color w:val="000000"/>
        </w:rPr>
      </w:pPr>
      <w:r>
        <w:rPr>
          <w:rFonts w:cs="Arial"/>
          <w:bCs/>
          <w:color w:val="000000"/>
        </w:rPr>
        <w:t xml:space="preserve">Ponudnik mora zagotoviti, da se </w:t>
      </w:r>
      <w:r w:rsidR="006A58D6">
        <w:rPr>
          <w:rFonts w:cs="Arial"/>
          <w:bCs/>
          <w:color w:val="000000"/>
        </w:rPr>
        <w:t>N</w:t>
      </w:r>
      <w:r>
        <w:rPr>
          <w:rFonts w:cs="Arial"/>
          <w:bCs/>
          <w:color w:val="000000"/>
        </w:rPr>
        <w:t>ačrt varovanja ažurira sprotno, glede na spremenjene varnostne razmere, oceno stopenj tveganj oziroma najmanj enkrat letno.</w:t>
      </w:r>
    </w:p>
    <w:p w14:paraId="47A7BF33" w14:textId="77777777" w:rsidR="00CB6A58" w:rsidRDefault="00CB6A58" w:rsidP="002810FD">
      <w:pPr>
        <w:spacing w:line="240" w:lineRule="atLeast"/>
        <w:rPr>
          <w:rFonts w:cs="Arial"/>
          <w:b/>
          <w:bCs/>
          <w:color w:val="000000"/>
        </w:rPr>
      </w:pPr>
    </w:p>
    <w:p w14:paraId="095EEF28" w14:textId="77777777" w:rsidR="00CB6A58" w:rsidRDefault="00CB6A58" w:rsidP="002810FD">
      <w:pPr>
        <w:spacing w:line="240" w:lineRule="atLeast"/>
        <w:rPr>
          <w:rFonts w:cs="Arial"/>
          <w:b/>
          <w:bCs/>
          <w:color w:val="000000"/>
        </w:rPr>
      </w:pPr>
    </w:p>
    <w:p w14:paraId="1A098D07" w14:textId="77777777" w:rsidR="00CB6A58" w:rsidRDefault="00CB6A58" w:rsidP="002810FD">
      <w:pPr>
        <w:spacing w:line="240" w:lineRule="atLeast"/>
        <w:rPr>
          <w:rFonts w:cs="Arial"/>
          <w:b/>
          <w:bCs/>
          <w:color w:val="000000"/>
        </w:rPr>
      </w:pPr>
      <w:r>
        <w:rPr>
          <w:rFonts w:cs="Arial"/>
          <w:b/>
          <w:bCs/>
          <w:color w:val="000000"/>
        </w:rPr>
        <w:t>7. člen</w:t>
      </w:r>
    </w:p>
    <w:p w14:paraId="7B74018F" w14:textId="77777777" w:rsidR="00CB6A58" w:rsidRDefault="00CB6A58" w:rsidP="002810FD">
      <w:pPr>
        <w:spacing w:line="240" w:lineRule="atLeast"/>
        <w:rPr>
          <w:rFonts w:cs="Arial"/>
          <w:b/>
          <w:bCs/>
          <w:color w:val="000000"/>
        </w:rPr>
      </w:pPr>
    </w:p>
    <w:p w14:paraId="2C6CB7BF" w14:textId="77777777" w:rsidR="00CB6A58" w:rsidRPr="00ED330F" w:rsidRDefault="00CB6A58" w:rsidP="00CB6A58">
      <w:pPr>
        <w:rPr>
          <w:rStyle w:val="PageNumber"/>
        </w:rPr>
      </w:pPr>
      <w:r w:rsidRPr="00ED330F">
        <w:rPr>
          <w:rStyle w:val="PageNumber"/>
        </w:rPr>
        <w:t>Ponudnik se obvezuje, da bo vsa pogodbena dela opravljal s kvalificiranim osebjem, kvalitetno in dosledno ter v skladu z načrtom varovanja, veljavno zakonodajo in pravili stroke s tega področja. Prav tako se obvezuje, da bo storitve opravil skladno s pogoji ponudbene dokumentacije, ki je sestavni del te pogodbe v obliki priloge 1, sicer bo naročnik unovčil garancijo za dobro izvedbo pogodbenih obveznosti.</w:t>
      </w:r>
    </w:p>
    <w:p w14:paraId="61D1EA55" w14:textId="77777777" w:rsidR="00325EEA" w:rsidRDefault="00325EEA" w:rsidP="00AB06F9">
      <w:pPr>
        <w:rPr>
          <w:rStyle w:val="PageNumber"/>
          <w:color w:val="FF0000"/>
        </w:rPr>
      </w:pPr>
    </w:p>
    <w:p w14:paraId="4D17B7D0" w14:textId="77777777" w:rsidR="00CB6A58" w:rsidRPr="00ED330F" w:rsidRDefault="00CB6A58" w:rsidP="00CB6A58">
      <w:pPr>
        <w:rPr>
          <w:rStyle w:val="PageNumber"/>
        </w:rPr>
      </w:pPr>
      <w:r w:rsidRPr="00ED330F">
        <w:rPr>
          <w:rStyle w:val="PageNumber"/>
        </w:rPr>
        <w:t>Ponudnik je odgovoren za vso škodo, ki bi jo povzročili njegovi delavci namerno, iz malomarnosti ali nestrokovnosti.</w:t>
      </w:r>
    </w:p>
    <w:p w14:paraId="21F386D9" w14:textId="77777777" w:rsidR="00CB6A58" w:rsidRPr="00ED330F" w:rsidRDefault="00CB6A58" w:rsidP="00CB6A58">
      <w:pPr>
        <w:rPr>
          <w:rStyle w:val="PageNumber"/>
        </w:rPr>
      </w:pPr>
    </w:p>
    <w:p w14:paraId="1688F5F8" w14:textId="77777777" w:rsidR="00CB6A58" w:rsidRPr="00ED330F" w:rsidRDefault="00CB6A58" w:rsidP="00CB6A58">
      <w:pPr>
        <w:rPr>
          <w:rStyle w:val="PageNumber"/>
        </w:rPr>
      </w:pPr>
      <w:r w:rsidRPr="00ED330F">
        <w:rPr>
          <w:rStyle w:val="PageNumber"/>
        </w:rPr>
        <w:t>Ponudnik je v slučaju poškodb na objektih, opremi in izdelkih, ki bi bile posledice izvajanja del njegovih delavcev finančno odgovoren za vso tako nastalo škodo.</w:t>
      </w:r>
    </w:p>
    <w:p w14:paraId="1F50FB58" w14:textId="77777777" w:rsidR="00CB6A58" w:rsidRPr="00ED330F" w:rsidRDefault="00CB6A58" w:rsidP="00CB6A58">
      <w:pPr>
        <w:rPr>
          <w:rStyle w:val="PageNumber"/>
        </w:rPr>
      </w:pPr>
    </w:p>
    <w:p w14:paraId="00C7270E" w14:textId="77777777" w:rsidR="00CB6A58" w:rsidRPr="00ED330F" w:rsidRDefault="00CB6A58" w:rsidP="00CB6A58">
      <w:pPr>
        <w:rPr>
          <w:rStyle w:val="PageNumber"/>
        </w:rPr>
      </w:pPr>
      <w:r w:rsidRPr="00ED330F">
        <w:rPr>
          <w:rStyle w:val="PageNumber"/>
        </w:rPr>
        <w:t>O nastanku škode je ponudnik dolžan naročnika nemudoma obvestiti. Povzročena škoda se ugotovi ob skupnem ogledu predstavnikov obeh pogodbenih strank, o čemer se sestavi zapisnik. Ponudnik je dolžan naročniku povrniti vso škodo v roku 30 dni od dneva, ko je škoda zapisniško ugotovljena.</w:t>
      </w:r>
    </w:p>
    <w:p w14:paraId="7331ED85" w14:textId="77777777" w:rsidR="005F508C" w:rsidRDefault="005F508C" w:rsidP="00AB06F9">
      <w:pPr>
        <w:rPr>
          <w:rStyle w:val="PageNumber"/>
        </w:rPr>
      </w:pPr>
    </w:p>
    <w:p w14:paraId="5D71F250" w14:textId="77777777" w:rsidR="00CB6A58" w:rsidRDefault="00CB6A58" w:rsidP="00AB06F9">
      <w:pPr>
        <w:rPr>
          <w:rStyle w:val="PageNumber"/>
        </w:rPr>
      </w:pPr>
    </w:p>
    <w:p w14:paraId="7769DB20" w14:textId="77777777" w:rsidR="00CB6A58" w:rsidRPr="003D6B40" w:rsidRDefault="00CB6A58" w:rsidP="00CB6A58">
      <w:pPr>
        <w:rPr>
          <w:rStyle w:val="PageNumber"/>
          <w:b/>
        </w:rPr>
      </w:pPr>
      <w:bookmarkStart w:id="149" w:name="_Hlk187526"/>
      <w:r>
        <w:rPr>
          <w:rStyle w:val="PageNumber"/>
          <w:b/>
        </w:rPr>
        <w:t>8</w:t>
      </w:r>
      <w:r w:rsidRPr="003D6B40">
        <w:rPr>
          <w:rStyle w:val="PageNumber"/>
          <w:b/>
        </w:rPr>
        <w:t>. člen</w:t>
      </w:r>
    </w:p>
    <w:p w14:paraId="33084254" w14:textId="77777777" w:rsidR="00CB6A58" w:rsidRDefault="00CB6A58" w:rsidP="00CB6A58">
      <w:pPr>
        <w:rPr>
          <w:rStyle w:val="PageNumber"/>
        </w:rPr>
      </w:pPr>
    </w:p>
    <w:p w14:paraId="5EE552FA" w14:textId="77777777" w:rsidR="00CB6A58" w:rsidRDefault="00CB6A58" w:rsidP="00CB6A58">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Pr>
          <w:sz w:val="20"/>
          <w:lang w:val="sl-SI"/>
        </w:rPr>
        <w:t>Ponudnik</w:t>
      </w:r>
      <w:r w:rsidRPr="005F508C">
        <w:rPr>
          <w:sz w:val="20"/>
          <w:lang w:val="sl-SI"/>
        </w:rPr>
        <w:t xml:space="preserve"> se zavezuje naročnika nemudoma opozoriti na vse pomembne okoliščine oziroma ovire pri izvajanju del.</w:t>
      </w:r>
    </w:p>
    <w:p w14:paraId="1EAD1F15" w14:textId="77777777" w:rsidR="00CB6A58" w:rsidRDefault="00CB6A58" w:rsidP="00CB6A58">
      <w:pPr>
        <w:rPr>
          <w:rStyle w:val="PageNumber"/>
        </w:rPr>
      </w:pPr>
    </w:p>
    <w:p w14:paraId="728E2F6F" w14:textId="77777777" w:rsidR="00CB6A58" w:rsidRDefault="00CB6A58" w:rsidP="00CB6A58">
      <w:pPr>
        <w:rPr>
          <w:rStyle w:val="PageNumber"/>
        </w:rPr>
      </w:pPr>
      <w:r w:rsidRPr="00ED330F">
        <w:rPr>
          <w:rStyle w:val="PageNumber"/>
        </w:rPr>
        <w:t>Kontrolo nad izvajanjem varovanja vrši ponudnik in pooblaščena oseba naročnika. Vse ugotovljene nepravilnosti je ponudnik dolžan odpraviti takoj.</w:t>
      </w:r>
      <w:r>
        <w:rPr>
          <w:rStyle w:val="PageNumber"/>
        </w:rPr>
        <w:t xml:space="preserve"> </w:t>
      </w:r>
    </w:p>
    <w:p w14:paraId="53BEA81D" w14:textId="77777777" w:rsidR="00CB6A58" w:rsidRDefault="00CB6A58" w:rsidP="00CB6A58">
      <w:pPr>
        <w:rPr>
          <w:rStyle w:val="PageNumber"/>
        </w:rPr>
      </w:pPr>
    </w:p>
    <w:p w14:paraId="544444DD" w14:textId="77777777" w:rsidR="00CB6A58" w:rsidRDefault="00CB6A58" w:rsidP="00CB6A58">
      <w:pPr>
        <w:rPr>
          <w:rStyle w:val="PageNumber"/>
        </w:rPr>
      </w:pPr>
    </w:p>
    <w:p w14:paraId="5A12B471" w14:textId="77777777" w:rsidR="00CB6A58" w:rsidRPr="003D6B40" w:rsidRDefault="00CB6A58" w:rsidP="00CB6A58">
      <w:pPr>
        <w:rPr>
          <w:rStyle w:val="PageNumber"/>
          <w:b/>
        </w:rPr>
      </w:pPr>
      <w:r>
        <w:rPr>
          <w:rStyle w:val="PageNumber"/>
          <w:b/>
        </w:rPr>
        <w:t>9</w:t>
      </w:r>
      <w:r w:rsidRPr="003D6B40">
        <w:rPr>
          <w:rStyle w:val="PageNumber"/>
          <w:b/>
        </w:rPr>
        <w:t>. člen</w:t>
      </w:r>
    </w:p>
    <w:p w14:paraId="1AA12AF2" w14:textId="77777777" w:rsidR="00CB6A58" w:rsidRDefault="00CB6A58" w:rsidP="00CB6A58">
      <w:pPr>
        <w:rPr>
          <w:rStyle w:val="PageNumber"/>
        </w:rPr>
      </w:pPr>
    </w:p>
    <w:p w14:paraId="33F93BDD" w14:textId="77777777" w:rsidR="00CB6A58" w:rsidRPr="00ED330F" w:rsidRDefault="00CB6A58" w:rsidP="00CB6A58">
      <w:pPr>
        <w:rPr>
          <w:rStyle w:val="PageNumber"/>
        </w:rPr>
      </w:pPr>
      <w:r w:rsidRPr="00ED330F">
        <w:rPr>
          <w:rStyle w:val="PageNumber"/>
        </w:rPr>
        <w:t>Ponudnik zagotavlja izvajanje storitev z ustreznimi tehničnimi in kadrovskimi kapacitetami.</w:t>
      </w:r>
    </w:p>
    <w:p w14:paraId="7B7A5EBB" w14:textId="77777777" w:rsidR="00CB6A58" w:rsidRPr="00ED330F" w:rsidRDefault="00CB6A58" w:rsidP="00CB6A58">
      <w:pPr>
        <w:rPr>
          <w:rStyle w:val="PageNumber"/>
        </w:rPr>
      </w:pPr>
    </w:p>
    <w:p w14:paraId="209116C9" w14:textId="77777777" w:rsidR="00CB6A58" w:rsidRPr="00ED330F" w:rsidRDefault="00CB6A58" w:rsidP="00CB6A58">
      <w:pPr>
        <w:rPr>
          <w:rStyle w:val="PageNumber"/>
        </w:rPr>
      </w:pPr>
      <w:r w:rsidRPr="00ED330F">
        <w:rPr>
          <w:rStyle w:val="PageNumber"/>
        </w:rPr>
        <w:t>Ponudnik bo opravljal pogodbene storitve z naslednjimi varnostniki:</w:t>
      </w:r>
    </w:p>
    <w:p w14:paraId="7923D164" w14:textId="77777777" w:rsidR="00CB6A58" w:rsidRPr="00ED330F" w:rsidRDefault="00CB6A58" w:rsidP="00CB6A58">
      <w:pPr>
        <w:rPr>
          <w:rStyle w:val="PageNumber"/>
        </w:rPr>
      </w:pPr>
      <w:r w:rsidRPr="00ED330F">
        <w:rPr>
          <w:rStyle w:val="PageNumber"/>
        </w:rPr>
        <w:lastRenderedPageBreak/>
        <w:t>………………………………………………………………………..</w:t>
      </w:r>
    </w:p>
    <w:p w14:paraId="6E24E841" w14:textId="77777777" w:rsidR="00CB6A58" w:rsidRPr="00ED330F" w:rsidRDefault="00CB6A58" w:rsidP="00CB6A58">
      <w:pPr>
        <w:rPr>
          <w:rStyle w:val="PageNumber"/>
        </w:rPr>
      </w:pPr>
      <w:r w:rsidRPr="00ED330F">
        <w:rPr>
          <w:rStyle w:val="PageNumber"/>
        </w:rPr>
        <w:t>…………………………………………………………………………</w:t>
      </w:r>
    </w:p>
    <w:p w14:paraId="18EEFA6E" w14:textId="77777777" w:rsidR="00CB6A58" w:rsidRPr="00ED330F" w:rsidRDefault="00CB6A58" w:rsidP="00CB6A58">
      <w:pPr>
        <w:rPr>
          <w:rStyle w:val="PageNumber"/>
        </w:rPr>
      </w:pPr>
    </w:p>
    <w:p w14:paraId="230A0855" w14:textId="77777777" w:rsidR="00CB6A58" w:rsidRPr="00ED330F" w:rsidRDefault="00CB6A58" w:rsidP="00CB6A58">
      <w:pPr>
        <w:rPr>
          <w:rStyle w:val="PageNumber"/>
        </w:rPr>
      </w:pPr>
      <w:r w:rsidRPr="00ED330F">
        <w:rPr>
          <w:rStyle w:val="PageNumber"/>
        </w:rPr>
        <w:t>V primeru zamenjave varnostnika, mora ponudnik naročnika pisno obvestiti o zamenjavi.</w:t>
      </w:r>
    </w:p>
    <w:p w14:paraId="52EE6B76" w14:textId="77777777" w:rsidR="00CB6A58" w:rsidRPr="00ED330F" w:rsidRDefault="00CB6A58" w:rsidP="00CB6A58">
      <w:pPr>
        <w:rPr>
          <w:rStyle w:val="PageNumber"/>
        </w:rPr>
      </w:pPr>
    </w:p>
    <w:p w14:paraId="1F9D6BC1" w14:textId="77777777" w:rsidR="00CB6A58" w:rsidRPr="00ED330F" w:rsidRDefault="00CB6A58" w:rsidP="00CB6A58">
      <w:pPr>
        <w:rPr>
          <w:rStyle w:val="PageNumber"/>
          <w:b/>
        </w:rPr>
      </w:pPr>
      <w:r>
        <w:rPr>
          <w:rStyle w:val="PageNumber"/>
          <w:b/>
        </w:rPr>
        <w:t>9</w:t>
      </w:r>
      <w:r w:rsidRPr="00ED330F">
        <w:rPr>
          <w:rStyle w:val="PageNumber"/>
          <w:b/>
        </w:rPr>
        <w:t xml:space="preserve">.1 </w:t>
      </w:r>
    </w:p>
    <w:p w14:paraId="753B9570" w14:textId="77777777" w:rsidR="00CB6A58" w:rsidRPr="00ED330F" w:rsidRDefault="00CB6A58" w:rsidP="00CB6A58">
      <w:pPr>
        <w:rPr>
          <w:rStyle w:val="PageNumber"/>
        </w:rPr>
      </w:pPr>
      <w:r w:rsidRPr="00ED330F">
        <w:rPr>
          <w:rStyle w:val="PageNumber"/>
        </w:rPr>
        <w:t>Naročnik si pridržuje pravico zahtevati zamenjavo ponudnikovega delavca, ki je po mnenju naročnika kriv za slabo kakovost opravljenih storitev in povzročeno škodo. Ponudnik mora takega delavca zamenjati z usposobljeno nadomestno osebo.</w:t>
      </w:r>
    </w:p>
    <w:bookmarkEnd w:id="149"/>
    <w:p w14:paraId="09E0F116" w14:textId="03FFABEA" w:rsidR="00153056" w:rsidRDefault="00153056"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
          <w:sz w:val="20"/>
          <w:lang w:val="sl-SI"/>
        </w:rPr>
      </w:pPr>
    </w:p>
    <w:p w14:paraId="0272E49D" w14:textId="77777777" w:rsidR="006A58D6" w:rsidRDefault="006A58D6"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
          <w:sz w:val="20"/>
          <w:lang w:val="sl-SI"/>
        </w:rPr>
      </w:pPr>
    </w:p>
    <w:p w14:paraId="158D952A" w14:textId="77777777" w:rsidR="005F508C" w:rsidRPr="00CB6A58" w:rsidRDefault="00CB6A58"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
          <w:sz w:val="20"/>
          <w:lang w:val="sl-SI"/>
        </w:rPr>
      </w:pPr>
      <w:r w:rsidRPr="00CB6A58">
        <w:rPr>
          <w:b/>
          <w:sz w:val="20"/>
          <w:lang w:val="sl-SI"/>
        </w:rPr>
        <w:t>10. člen</w:t>
      </w:r>
    </w:p>
    <w:p w14:paraId="73A01A43" w14:textId="77777777" w:rsidR="005F508C" w:rsidRDefault="005F508C"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601C6A68" w14:textId="77777777" w:rsidR="00F1775B" w:rsidRPr="00153056" w:rsidRDefault="00F1775B" w:rsidP="00F1775B">
      <w:pPr>
        <w:spacing w:line="240" w:lineRule="atLeast"/>
        <w:rPr>
          <w:rFonts w:cs="Arial"/>
          <w:bCs/>
        </w:rPr>
      </w:pPr>
      <w:r w:rsidRPr="00153056">
        <w:rPr>
          <w:rFonts w:cs="Arial"/>
          <w:bCs/>
        </w:rPr>
        <w:t>Ponudnik zagotavlja, da vse osebe, ki bodo opravljale storitev na lokaciji Lendava, pogovorno obvladajo znanje madžarskega jezika. V kolikor se bo ob izvajanju predmetnih storitev izkazalo, da ponudnik tega pogoja ne izpolnjuje, ima naročnik pravico prekiniti pogodbo.</w:t>
      </w:r>
    </w:p>
    <w:p w14:paraId="3D2B118A" w14:textId="77777777" w:rsidR="00F1775B" w:rsidRPr="00153056" w:rsidRDefault="00F1775B"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384CBB57" w14:textId="77777777" w:rsidR="00F1775B" w:rsidRDefault="00F1775B"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72BBDB22" w14:textId="77777777" w:rsidR="00131CCB" w:rsidRDefault="00131CCB" w:rsidP="00131CCB">
      <w:pPr>
        <w:spacing w:line="240" w:lineRule="atLeast"/>
        <w:rPr>
          <w:rFonts w:cs="Arial"/>
          <w:b/>
          <w:bCs/>
          <w:color w:val="000000"/>
        </w:rPr>
      </w:pPr>
      <w:r>
        <w:rPr>
          <w:rFonts w:cs="Arial"/>
          <w:b/>
          <w:bCs/>
          <w:color w:val="000000"/>
        </w:rPr>
        <w:t>11. člen</w:t>
      </w:r>
    </w:p>
    <w:p w14:paraId="2BD2A216" w14:textId="77777777" w:rsidR="00131CCB" w:rsidRDefault="00131CCB" w:rsidP="00131CCB">
      <w:pPr>
        <w:pStyle w:val="default"/>
        <w:jc w:val="both"/>
        <w:rPr>
          <w:bCs/>
          <w:iCs/>
          <w:color w:val="FF0000"/>
          <w:sz w:val="20"/>
          <w:szCs w:val="20"/>
        </w:rPr>
      </w:pPr>
    </w:p>
    <w:p w14:paraId="24D1570F" w14:textId="77777777" w:rsidR="006A58D6" w:rsidRPr="00E91C9B" w:rsidRDefault="006A58D6" w:rsidP="006A58D6">
      <w:pPr>
        <w:rPr>
          <w:rFonts w:cs="Arial"/>
        </w:rPr>
      </w:pPr>
      <w:r w:rsidRPr="00E91C9B">
        <w:rPr>
          <w:rFonts w:cs="Arial"/>
        </w:rPr>
        <w:t>Ponudnik jamči, da ima z vsemi svojimi delavci oziroma podizvajalci sklenjene pogodbe o delovnem razmerju, po katerih izpolnjuje delavcem zakonsko določene normative (pogoji dela, varstvo delavcev, plače).</w:t>
      </w:r>
    </w:p>
    <w:p w14:paraId="0E05A5CB" w14:textId="77777777" w:rsidR="006A58D6" w:rsidRPr="00E91C9B" w:rsidRDefault="006A58D6" w:rsidP="006A58D6">
      <w:pPr>
        <w:rPr>
          <w:rFonts w:cs="Arial"/>
        </w:rPr>
      </w:pPr>
      <w:r w:rsidRPr="00E91C9B">
        <w:rPr>
          <w:rFonts w:cs="Arial"/>
        </w:rPr>
        <w:t>Ponudnik prav tako jamči, da vsi zaposleni izpolnjujejo splošna zakonska določila o zaposlovanju.</w:t>
      </w:r>
    </w:p>
    <w:p w14:paraId="1AD17F17" w14:textId="0E9423A8" w:rsidR="00131CCB" w:rsidRPr="003B224C" w:rsidRDefault="00131CCB" w:rsidP="00131CCB">
      <w:pPr>
        <w:spacing w:line="240" w:lineRule="atLeast"/>
        <w:rPr>
          <w:rFonts w:cs="Arial"/>
          <w:b/>
          <w:bCs/>
          <w:color w:val="C00000"/>
        </w:rPr>
      </w:pPr>
    </w:p>
    <w:p w14:paraId="720EA312" w14:textId="51311B40" w:rsidR="006A58D6" w:rsidRPr="00E91C9B" w:rsidRDefault="006A58D6" w:rsidP="006A58D6">
      <w:pPr>
        <w:pStyle w:val="default"/>
        <w:jc w:val="both"/>
        <w:rPr>
          <w:b/>
          <w:bCs/>
          <w:iCs/>
          <w:color w:val="auto"/>
          <w:sz w:val="20"/>
          <w:szCs w:val="20"/>
        </w:rPr>
      </w:pPr>
      <w:r w:rsidRPr="00E91C9B">
        <w:rPr>
          <w:b/>
          <w:bCs/>
          <w:iCs/>
          <w:color w:val="auto"/>
          <w:sz w:val="20"/>
          <w:szCs w:val="20"/>
        </w:rPr>
        <w:t>11.1</w:t>
      </w:r>
    </w:p>
    <w:p w14:paraId="1D001866" w14:textId="77777777" w:rsidR="00E91C9B" w:rsidRPr="00E91C9B" w:rsidRDefault="00E91C9B" w:rsidP="00E91C9B">
      <w:pPr>
        <w:rPr>
          <w:lang w:eastAsia="sl-SI"/>
        </w:rPr>
      </w:pPr>
      <w:r w:rsidRPr="00E91C9B">
        <w:rPr>
          <w:lang w:eastAsia="sl-SI"/>
        </w:rPr>
        <w:t>Ponudnik se obvezuje na zahtevo naročnika predložiti ustrezna dokazila o zagotavljanju minimalne plače za varnostno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varnostnega osebja za predložitev takih dokazil.</w:t>
      </w:r>
    </w:p>
    <w:p w14:paraId="3C071C64" w14:textId="77777777" w:rsidR="006A58D6" w:rsidRPr="00E91C9B" w:rsidRDefault="006A58D6" w:rsidP="006A58D6">
      <w:pPr>
        <w:pStyle w:val="default"/>
        <w:jc w:val="both"/>
        <w:rPr>
          <w:bCs/>
          <w:iCs/>
          <w:color w:val="auto"/>
          <w:sz w:val="20"/>
          <w:szCs w:val="20"/>
          <w:highlight w:val="yellow"/>
        </w:rPr>
      </w:pPr>
    </w:p>
    <w:p w14:paraId="77D8F966" w14:textId="77777777" w:rsidR="006A58D6" w:rsidRPr="00E91C9B" w:rsidRDefault="006A58D6" w:rsidP="006A58D6">
      <w:pPr>
        <w:rPr>
          <w:lang w:eastAsia="sl-SI"/>
        </w:rPr>
      </w:pPr>
      <w:r w:rsidRPr="00E91C9B">
        <w:rPr>
          <w:lang w:eastAsia="sl-SI"/>
        </w:rPr>
        <w:t>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642890C3" w14:textId="77777777" w:rsidR="006A58D6" w:rsidRPr="00E91C9B" w:rsidRDefault="006A58D6" w:rsidP="00131CCB">
      <w:pPr>
        <w:spacing w:line="240" w:lineRule="atLeast"/>
        <w:rPr>
          <w:rFonts w:cs="Arial"/>
          <w:b/>
          <w:bCs/>
        </w:rPr>
      </w:pPr>
    </w:p>
    <w:p w14:paraId="7205665A" w14:textId="77777777" w:rsidR="00131CCB" w:rsidRDefault="00131CCB" w:rsidP="00131CCB">
      <w:pPr>
        <w:spacing w:line="240" w:lineRule="atLeast"/>
        <w:rPr>
          <w:rFonts w:cs="Arial"/>
          <w:b/>
          <w:bCs/>
          <w:color w:val="000000"/>
        </w:rPr>
      </w:pPr>
    </w:p>
    <w:p w14:paraId="54347218" w14:textId="77777777" w:rsidR="00131CCB" w:rsidRPr="00BE33FC" w:rsidRDefault="00131CCB" w:rsidP="00131CCB">
      <w:pPr>
        <w:spacing w:line="240" w:lineRule="atLeast"/>
        <w:rPr>
          <w:rFonts w:cs="Arial"/>
          <w:b/>
          <w:color w:val="000000"/>
        </w:rPr>
      </w:pPr>
      <w:r>
        <w:rPr>
          <w:rFonts w:cs="Arial"/>
          <w:b/>
          <w:color w:val="000000"/>
        </w:rPr>
        <w:t>12</w:t>
      </w:r>
      <w:r w:rsidRPr="00BE33FC">
        <w:rPr>
          <w:rFonts w:cs="Arial"/>
          <w:b/>
          <w:color w:val="000000"/>
        </w:rPr>
        <w:t>. člen</w:t>
      </w:r>
    </w:p>
    <w:p w14:paraId="7B09F608" w14:textId="77777777" w:rsidR="00131CCB" w:rsidRDefault="00131CCB" w:rsidP="00131CCB">
      <w:pPr>
        <w:spacing w:line="240" w:lineRule="atLeast"/>
        <w:rPr>
          <w:rFonts w:cs="Arial"/>
          <w:color w:val="000000"/>
        </w:rPr>
      </w:pPr>
    </w:p>
    <w:p w14:paraId="48307FA6" w14:textId="30F26987" w:rsidR="00131CCB" w:rsidRDefault="00131CCB" w:rsidP="00131CCB">
      <w:pPr>
        <w:rPr>
          <w:rStyle w:val="PageNumber"/>
        </w:rPr>
      </w:pPr>
      <w:r>
        <w:rPr>
          <w:rStyle w:val="PageNumber"/>
        </w:rPr>
        <w:t xml:space="preserve">Ponudnik se </w:t>
      </w:r>
      <w:r w:rsidR="00255715">
        <w:rPr>
          <w:rStyle w:val="PageNumber"/>
        </w:rPr>
        <w:t>obveže</w:t>
      </w:r>
      <w:r>
        <w:rPr>
          <w:rStyle w:val="PageNumber"/>
        </w:rPr>
        <w:t xml:space="preserve">, da bo v času trajanja te pogodbe in tudi ves čas po prenehanju, kot poslovno skrivnost varoval vse naročnikove zaupne informacije ali poslovne skrivnosti oziroma ostale podatke, ki so bili ponudniku dostopni pri opravljanju del in se nanašajo na naročnika oziroma njegovo poslovanje. </w:t>
      </w:r>
    </w:p>
    <w:p w14:paraId="079DEF21" w14:textId="06D44709" w:rsidR="00131CCB" w:rsidRDefault="00131CCB" w:rsidP="005F508C">
      <w:pPr>
        <w:spacing w:line="240" w:lineRule="atLeast"/>
        <w:rPr>
          <w:rFonts w:cs="Arial"/>
          <w:b/>
          <w:color w:val="000000"/>
        </w:rPr>
      </w:pPr>
    </w:p>
    <w:p w14:paraId="18B5CC0F" w14:textId="124816C4" w:rsidR="003B224C" w:rsidRPr="00E91C9B" w:rsidRDefault="00E91C9B" w:rsidP="005F508C">
      <w:pPr>
        <w:spacing w:line="240" w:lineRule="atLeast"/>
        <w:rPr>
          <w:rFonts w:cs="Arial"/>
          <w:b/>
        </w:rPr>
      </w:pPr>
      <w:r w:rsidRPr="00E91C9B">
        <w:rPr>
          <w:rFonts w:cs="Arial"/>
          <w:b/>
        </w:rPr>
        <w:t>13</w:t>
      </w:r>
      <w:r w:rsidR="004A346B" w:rsidRPr="00E91C9B">
        <w:rPr>
          <w:rFonts w:cs="Arial"/>
          <w:b/>
        </w:rPr>
        <w:t>. člen</w:t>
      </w:r>
    </w:p>
    <w:p w14:paraId="23D8CF1E" w14:textId="77777777" w:rsidR="004A346B" w:rsidRPr="00E91C9B" w:rsidRDefault="004A346B" w:rsidP="005F508C">
      <w:pPr>
        <w:spacing w:line="240" w:lineRule="atLeast"/>
        <w:rPr>
          <w:rFonts w:cs="Arial"/>
          <w:bCs/>
        </w:rPr>
      </w:pPr>
    </w:p>
    <w:p w14:paraId="18DC0342" w14:textId="4F8E6C91" w:rsidR="004A346B" w:rsidRPr="00E91C9B" w:rsidRDefault="003B224C" w:rsidP="005F508C">
      <w:pPr>
        <w:spacing w:line="240" w:lineRule="atLeast"/>
        <w:rPr>
          <w:rFonts w:cs="Arial"/>
          <w:bCs/>
        </w:rPr>
      </w:pPr>
      <w:r w:rsidRPr="00E91C9B">
        <w:rPr>
          <w:rFonts w:cs="Arial"/>
          <w:bCs/>
        </w:rPr>
        <w:t xml:space="preserve">Ponudnik ima </w:t>
      </w:r>
      <w:r w:rsidR="001E0E30" w:rsidRPr="00E91C9B">
        <w:rPr>
          <w:rFonts w:cs="Arial"/>
          <w:bCs/>
        </w:rPr>
        <w:t xml:space="preserve">sklenjeno zavarovalno polico za zavarovanje pred odgovornostjo (15. člen ZZasV-1), ki </w:t>
      </w:r>
      <w:r w:rsidR="004A346B" w:rsidRPr="00E91C9B">
        <w:rPr>
          <w:rFonts w:cs="Arial"/>
          <w:bCs/>
        </w:rPr>
        <w:t>predstavlja Prilogo 2 te pogodbe.</w:t>
      </w:r>
    </w:p>
    <w:p w14:paraId="01109782" w14:textId="5D72D00A" w:rsidR="004A346B" w:rsidRPr="00E91C9B" w:rsidRDefault="00964510" w:rsidP="005F508C">
      <w:pPr>
        <w:spacing w:line="240" w:lineRule="atLeast"/>
        <w:rPr>
          <w:rFonts w:cs="Arial"/>
          <w:bCs/>
        </w:rPr>
      </w:pPr>
      <w:r w:rsidRPr="00E91C9B">
        <w:rPr>
          <w:rFonts w:cs="Arial"/>
          <w:bCs/>
        </w:rPr>
        <w:t>Če</w:t>
      </w:r>
      <w:r w:rsidR="00E94767" w:rsidRPr="00E91C9B">
        <w:rPr>
          <w:rFonts w:cs="Arial"/>
          <w:bCs/>
        </w:rPr>
        <w:t xml:space="preserve"> </w:t>
      </w:r>
      <w:r w:rsidR="00E807A9" w:rsidRPr="00E91C9B">
        <w:rPr>
          <w:rFonts w:cs="Arial"/>
          <w:bCs/>
        </w:rPr>
        <w:t xml:space="preserve"> zavarovanje v času trajanja te pogodbe  poteče, je ponudnik dolžan naročniku izročiti kopijo nove, veljavne zavarovalne police</w:t>
      </w:r>
      <w:r w:rsidR="00BB43E9" w:rsidRPr="00E91C9B">
        <w:rPr>
          <w:rFonts w:cs="Arial"/>
          <w:bCs/>
        </w:rPr>
        <w:t xml:space="preserve">. </w:t>
      </w:r>
    </w:p>
    <w:p w14:paraId="47BAE450" w14:textId="12009A81" w:rsidR="00E807A9" w:rsidRDefault="00E807A9" w:rsidP="005F508C">
      <w:pPr>
        <w:spacing w:line="240" w:lineRule="atLeast"/>
        <w:rPr>
          <w:rFonts w:cs="Arial"/>
          <w:bCs/>
        </w:rPr>
      </w:pPr>
    </w:p>
    <w:p w14:paraId="3C33F817" w14:textId="77777777" w:rsidR="00E91C9B" w:rsidRPr="00E91C9B" w:rsidRDefault="00E91C9B" w:rsidP="005F508C">
      <w:pPr>
        <w:spacing w:line="240" w:lineRule="atLeast"/>
        <w:rPr>
          <w:rFonts w:cs="Arial"/>
          <w:bCs/>
        </w:rPr>
      </w:pPr>
    </w:p>
    <w:p w14:paraId="76A9C5AE" w14:textId="3E13A07C" w:rsidR="00131CCB" w:rsidRDefault="00131CCB" w:rsidP="00131CCB">
      <w:pPr>
        <w:spacing w:line="240" w:lineRule="atLeast"/>
        <w:rPr>
          <w:rFonts w:cs="Arial"/>
          <w:b/>
          <w:bCs/>
          <w:color w:val="000000"/>
        </w:rPr>
      </w:pPr>
      <w:r>
        <w:rPr>
          <w:rFonts w:cs="Arial"/>
          <w:b/>
          <w:bCs/>
          <w:color w:val="000000"/>
        </w:rPr>
        <w:t>1</w:t>
      </w:r>
      <w:r w:rsidR="00E91C9B">
        <w:rPr>
          <w:rFonts w:cs="Arial"/>
          <w:b/>
          <w:bCs/>
          <w:color w:val="000000"/>
        </w:rPr>
        <w:t>4</w:t>
      </w:r>
      <w:r>
        <w:rPr>
          <w:rFonts w:cs="Arial"/>
          <w:b/>
          <w:bCs/>
          <w:color w:val="000000"/>
        </w:rPr>
        <w:t>. člen</w:t>
      </w:r>
    </w:p>
    <w:p w14:paraId="6A11A5FC" w14:textId="77777777" w:rsidR="00131CCB" w:rsidRDefault="00131CCB" w:rsidP="00131CCB">
      <w:pPr>
        <w:spacing w:line="240" w:lineRule="atLeast"/>
        <w:rPr>
          <w:rFonts w:cs="Arial"/>
          <w:b/>
          <w:bCs/>
          <w:color w:val="000000"/>
        </w:rPr>
      </w:pPr>
    </w:p>
    <w:p w14:paraId="4219A577" w14:textId="77777777" w:rsidR="00131CCB" w:rsidRPr="005F1D01" w:rsidRDefault="00131CCB" w:rsidP="00131CCB">
      <w:pPr>
        <w:spacing w:line="240" w:lineRule="atLeast"/>
        <w:rPr>
          <w:rFonts w:cs="Arial"/>
          <w:bCs/>
        </w:rPr>
      </w:pPr>
      <w:r w:rsidRPr="005F1D01">
        <w:rPr>
          <w:rFonts w:cs="Arial"/>
          <w:bCs/>
        </w:rPr>
        <w:t>Naročnik se obvezuje, da bo ponudniku zagotovil ustrezne delovne pogoje: primeren in opremljen delovni prostor in telefonsko zvezo.</w:t>
      </w:r>
    </w:p>
    <w:p w14:paraId="6CED95CD" w14:textId="77777777" w:rsidR="00131CCB" w:rsidRPr="005F1D01" w:rsidRDefault="00131CCB" w:rsidP="00131CCB">
      <w:pPr>
        <w:spacing w:line="240" w:lineRule="atLeast"/>
        <w:rPr>
          <w:rFonts w:cs="Arial"/>
          <w:bCs/>
        </w:rPr>
      </w:pPr>
    </w:p>
    <w:p w14:paraId="7198D5ED" w14:textId="77777777" w:rsidR="00131CCB" w:rsidRPr="005F1D01" w:rsidRDefault="00131CCB" w:rsidP="00131CCB">
      <w:pPr>
        <w:spacing w:line="240" w:lineRule="atLeast"/>
        <w:rPr>
          <w:rFonts w:cs="Arial"/>
          <w:bCs/>
        </w:rPr>
      </w:pPr>
      <w:r w:rsidRPr="005F1D01">
        <w:rPr>
          <w:rFonts w:cs="Arial"/>
          <w:bCs/>
        </w:rPr>
        <w:t>Naročnik se obvezuje ponudnika pravočasno obveščati o vseh spremembah na objektih, ki so pomembne za izvajanje storitev varovanja.</w:t>
      </w:r>
    </w:p>
    <w:p w14:paraId="0F53DA10" w14:textId="77777777" w:rsidR="00131CCB" w:rsidRPr="005F1D01" w:rsidRDefault="00131CCB" w:rsidP="00131CCB">
      <w:pPr>
        <w:spacing w:line="240" w:lineRule="atLeast"/>
        <w:rPr>
          <w:rFonts w:cs="Arial"/>
          <w:bCs/>
        </w:rPr>
      </w:pPr>
    </w:p>
    <w:p w14:paraId="1EE1601F" w14:textId="77777777" w:rsidR="00131CCB" w:rsidRDefault="00131CCB" w:rsidP="00131CCB">
      <w:pPr>
        <w:rPr>
          <w:rStyle w:val="PageNumber"/>
        </w:rPr>
      </w:pPr>
      <w:r>
        <w:rPr>
          <w:rStyle w:val="PageNumber"/>
        </w:rPr>
        <w:t>Naročnik se obvezuje, da bo pisna navodila in interne akte, povezane z izvajanjem pogodbenih obveznosti, ponudniku predložil najkasneje pet dni pred začetkom izvajanja varovanja.</w:t>
      </w:r>
    </w:p>
    <w:p w14:paraId="4731439A" w14:textId="77777777" w:rsidR="00131CCB" w:rsidRDefault="00131CCB" w:rsidP="00131CCB">
      <w:pPr>
        <w:rPr>
          <w:rStyle w:val="PageNumber"/>
        </w:rPr>
      </w:pPr>
    </w:p>
    <w:p w14:paraId="47FB4994" w14:textId="77777777" w:rsidR="00131CCB" w:rsidRDefault="00131CCB" w:rsidP="00131CCB">
      <w:pPr>
        <w:rPr>
          <w:rStyle w:val="PageNumber"/>
        </w:rPr>
      </w:pPr>
      <w:r>
        <w:rPr>
          <w:rStyle w:val="PageNumber"/>
        </w:rPr>
        <w:t xml:space="preserve">Naročnik se obvezuje redno sporočati kontaktni osebi ponudnika vse spremembe operativnih podatkov kot so: zamenjava kontaktne osebe, sprememba pisnih navodil itd.. </w:t>
      </w:r>
    </w:p>
    <w:p w14:paraId="0E429C6B" w14:textId="77777777" w:rsidR="00131CCB" w:rsidRDefault="00131CCB" w:rsidP="005F508C">
      <w:pPr>
        <w:spacing w:line="240" w:lineRule="atLeast"/>
        <w:rPr>
          <w:rFonts w:cs="Arial"/>
          <w:b/>
          <w:color w:val="000000"/>
        </w:rPr>
      </w:pPr>
    </w:p>
    <w:p w14:paraId="2C776CB2" w14:textId="77777777" w:rsidR="00031866" w:rsidRDefault="00031866" w:rsidP="00963C6E">
      <w:pPr>
        <w:pStyle w:val="BodyText3"/>
        <w:rPr>
          <w:sz w:val="20"/>
          <w:lang w:val="sl-SI"/>
        </w:rPr>
      </w:pPr>
    </w:p>
    <w:p w14:paraId="7C91A880" w14:textId="081EED77" w:rsidR="00031866" w:rsidRPr="00131CCB" w:rsidRDefault="00131CCB" w:rsidP="00963C6E">
      <w:pPr>
        <w:pStyle w:val="BodyText3"/>
        <w:rPr>
          <w:b/>
          <w:sz w:val="20"/>
          <w:lang w:val="sl-SI"/>
        </w:rPr>
      </w:pPr>
      <w:r w:rsidRPr="00131CCB">
        <w:rPr>
          <w:b/>
          <w:sz w:val="20"/>
          <w:lang w:val="sl-SI"/>
        </w:rPr>
        <w:t>1</w:t>
      </w:r>
      <w:r w:rsidR="00E91C9B">
        <w:rPr>
          <w:b/>
          <w:sz w:val="20"/>
          <w:lang w:val="sl-SI"/>
        </w:rPr>
        <w:t>5</w:t>
      </w:r>
      <w:r w:rsidRPr="00131CCB">
        <w:rPr>
          <w:b/>
          <w:sz w:val="20"/>
          <w:lang w:val="sl-SI"/>
        </w:rPr>
        <w:t>. člen</w:t>
      </w:r>
    </w:p>
    <w:p w14:paraId="7AFA2D68" w14:textId="77777777" w:rsidR="00031866" w:rsidRPr="00DC43C7" w:rsidRDefault="00031866" w:rsidP="00963C6E">
      <w:pPr>
        <w:pStyle w:val="BodyText3"/>
        <w:rPr>
          <w:sz w:val="20"/>
          <w:lang w:val="sl-SI"/>
        </w:rPr>
      </w:pPr>
    </w:p>
    <w:p w14:paraId="6AACF92C" w14:textId="63F77C00" w:rsidR="00963C6E" w:rsidRPr="00F43895" w:rsidRDefault="00963C6E" w:rsidP="00963C6E">
      <w:pPr>
        <w:pStyle w:val="BodyText3"/>
        <w:rPr>
          <w:sz w:val="20"/>
          <w:lang w:val="sl-SI"/>
        </w:rPr>
      </w:pPr>
      <w:r w:rsidRPr="00DC43C7">
        <w:rPr>
          <w:sz w:val="20"/>
          <w:lang w:val="sl-SI"/>
        </w:rPr>
        <w:t xml:space="preserve">Naročnik se obvezuje, da bo vsako dodatno varovanje izven obsega in lokacije (potreba po dodatnem varnostniku in podobno) iz člena 2.3 te pogodbe, naročil </w:t>
      </w:r>
      <w:r w:rsidR="00732819">
        <w:rPr>
          <w:sz w:val="20"/>
          <w:lang w:val="sl-SI"/>
        </w:rPr>
        <w:t>ponudniku</w:t>
      </w:r>
      <w:r w:rsidRPr="00DC43C7">
        <w:rPr>
          <w:sz w:val="20"/>
          <w:lang w:val="sl-SI"/>
        </w:rPr>
        <w:t xml:space="preserve"> pisno ali po elektronski pošti najmanj 24 ur pred začetkom izvajanja varovanja.</w:t>
      </w:r>
    </w:p>
    <w:p w14:paraId="08DFF9B6" w14:textId="77777777" w:rsidR="00AB06F9" w:rsidRDefault="00AB06F9" w:rsidP="002810FD">
      <w:pPr>
        <w:spacing w:line="240" w:lineRule="atLeast"/>
        <w:rPr>
          <w:rFonts w:cs="Arial"/>
          <w:b/>
          <w:bCs/>
          <w:color w:val="000000"/>
        </w:rPr>
      </w:pPr>
    </w:p>
    <w:p w14:paraId="137B5DBD" w14:textId="77777777" w:rsidR="00131CCB" w:rsidRDefault="00131CCB" w:rsidP="002810FD">
      <w:pPr>
        <w:spacing w:line="240" w:lineRule="atLeast"/>
        <w:rPr>
          <w:rFonts w:cs="Arial"/>
          <w:b/>
          <w:bCs/>
          <w:color w:val="000000"/>
        </w:rPr>
      </w:pPr>
    </w:p>
    <w:p w14:paraId="7EC7CBFC" w14:textId="321741FD" w:rsidR="00131CCB" w:rsidRPr="005F1D01" w:rsidRDefault="00131CCB" w:rsidP="00131CCB">
      <w:pPr>
        <w:spacing w:line="240" w:lineRule="atLeast"/>
        <w:rPr>
          <w:rFonts w:cs="Arial"/>
          <w:b/>
          <w:bCs/>
          <w:color w:val="000000"/>
        </w:rPr>
      </w:pPr>
      <w:r w:rsidRPr="005F1D01">
        <w:rPr>
          <w:rFonts w:cs="Arial"/>
          <w:b/>
          <w:bCs/>
          <w:color w:val="000000"/>
        </w:rPr>
        <w:t>1</w:t>
      </w:r>
      <w:r w:rsidR="00732819">
        <w:rPr>
          <w:rFonts w:cs="Arial"/>
          <w:b/>
          <w:bCs/>
          <w:color w:val="000000"/>
        </w:rPr>
        <w:t>6</w:t>
      </w:r>
      <w:r w:rsidRPr="005F1D01">
        <w:rPr>
          <w:rFonts w:cs="Arial"/>
          <w:b/>
          <w:bCs/>
          <w:color w:val="000000"/>
        </w:rPr>
        <w:t>. člen</w:t>
      </w:r>
    </w:p>
    <w:p w14:paraId="51E988D1" w14:textId="77777777" w:rsidR="00131CCB" w:rsidRPr="005F1D01" w:rsidRDefault="00131CCB" w:rsidP="00131CCB">
      <w:pPr>
        <w:spacing w:line="240" w:lineRule="atLeast"/>
        <w:rPr>
          <w:rFonts w:cs="Arial"/>
          <w:bCs/>
          <w:color w:val="000000"/>
        </w:rPr>
      </w:pPr>
    </w:p>
    <w:p w14:paraId="0732A6F3" w14:textId="77777777" w:rsidR="00131CCB" w:rsidRPr="005F1D01" w:rsidRDefault="00131CCB" w:rsidP="00131CCB">
      <w:pPr>
        <w:spacing w:line="240" w:lineRule="atLeast"/>
        <w:rPr>
          <w:rFonts w:cs="Arial"/>
          <w:bCs/>
          <w:color w:val="000000"/>
        </w:rPr>
      </w:pPr>
      <w:r w:rsidRPr="005F1D01">
        <w:rPr>
          <w:rFonts w:cs="Arial"/>
          <w:bCs/>
          <w:color w:val="000000"/>
        </w:rPr>
        <w:t>Naročnik lahko sprotno reklamira kakovost ali obseg storitev ponudnika, če smatra, da ponudnik ni izpolnil prevzetih pogodbenih obveznosti. Naročnik poda pisno reklamacijo na kakovost ali obseg opravljenih storitev in ponudniku določi rok za izpolnitev obveznosti oziroma odpravo pomanjkljivosti.</w:t>
      </w:r>
    </w:p>
    <w:p w14:paraId="2D4829C7" w14:textId="77777777" w:rsidR="00131CCB" w:rsidRPr="005F1D01" w:rsidRDefault="00131CCB" w:rsidP="00131CCB">
      <w:pPr>
        <w:spacing w:line="240" w:lineRule="atLeast"/>
        <w:rPr>
          <w:rFonts w:cs="Arial"/>
          <w:bCs/>
          <w:color w:val="000000"/>
        </w:rPr>
      </w:pPr>
    </w:p>
    <w:p w14:paraId="44777256" w14:textId="77777777" w:rsidR="00131CCB" w:rsidRPr="005F1D01" w:rsidRDefault="00131CCB" w:rsidP="00131CCB">
      <w:pPr>
        <w:spacing w:line="240" w:lineRule="atLeast"/>
        <w:rPr>
          <w:rFonts w:cs="Arial"/>
          <w:bCs/>
          <w:color w:val="000000"/>
        </w:rPr>
      </w:pPr>
      <w:r w:rsidRPr="005F1D01">
        <w:rPr>
          <w:rFonts w:cs="Arial"/>
          <w:bCs/>
          <w:color w:val="000000"/>
        </w:rPr>
        <w:t>Ponudnik je dolžan skupaj z naročnikom ugotoviti upravičenost reklamacije.</w:t>
      </w:r>
    </w:p>
    <w:p w14:paraId="356A2C2D" w14:textId="77777777" w:rsidR="00131CCB" w:rsidRPr="005F1D01" w:rsidRDefault="00131CCB" w:rsidP="00131CCB">
      <w:pPr>
        <w:spacing w:line="240" w:lineRule="atLeast"/>
        <w:rPr>
          <w:rFonts w:cs="Arial"/>
          <w:bCs/>
          <w:color w:val="000000"/>
        </w:rPr>
      </w:pPr>
    </w:p>
    <w:p w14:paraId="452D9982" w14:textId="77777777" w:rsidR="00131CCB" w:rsidRPr="005F1D01" w:rsidRDefault="00131CCB" w:rsidP="00131CCB">
      <w:pPr>
        <w:spacing w:line="240" w:lineRule="atLeast"/>
        <w:rPr>
          <w:rFonts w:cs="Arial"/>
          <w:bCs/>
          <w:color w:val="000000"/>
        </w:rPr>
      </w:pPr>
      <w:r w:rsidRPr="005F1D01">
        <w:rPr>
          <w:rFonts w:cs="Arial"/>
          <w:bCs/>
          <w:color w:val="000000"/>
        </w:rPr>
        <w:t>Če se ponudnik ne odzove in zglasi pri naročniku v času, določenem v prejšnjem členu, se šteje, da je reklamacija upravičena.</w:t>
      </w:r>
    </w:p>
    <w:p w14:paraId="0166DDEE" w14:textId="77777777" w:rsidR="00131CCB" w:rsidRPr="005F1D01" w:rsidRDefault="00131CCB" w:rsidP="00131CCB">
      <w:pPr>
        <w:spacing w:line="240" w:lineRule="atLeast"/>
        <w:rPr>
          <w:rFonts w:cs="Arial"/>
          <w:bCs/>
          <w:color w:val="000000"/>
        </w:rPr>
      </w:pPr>
    </w:p>
    <w:p w14:paraId="625CB4CC" w14:textId="77777777" w:rsidR="00131CCB" w:rsidRPr="00031866" w:rsidRDefault="00131CCB" w:rsidP="00131CCB">
      <w:pPr>
        <w:spacing w:line="240" w:lineRule="atLeast"/>
        <w:rPr>
          <w:rFonts w:cs="Arial"/>
          <w:bCs/>
          <w:color w:val="000000"/>
        </w:rPr>
      </w:pPr>
      <w:r w:rsidRPr="005F1D01">
        <w:rPr>
          <w:rFonts w:cs="Arial"/>
          <w:bCs/>
          <w:color w:val="000000"/>
        </w:rPr>
        <w:t>Naročnik lahko ob upravičeni reklamaciji razdre pogodbo in unovči bančno garancijo za dobro izvedbo pogodbenih obveznosti, v primeru nastale škode pa ima pravico zahtevati tudi odškodnino.</w:t>
      </w:r>
    </w:p>
    <w:p w14:paraId="1990DEF0" w14:textId="77777777" w:rsidR="00031866" w:rsidRPr="00031866" w:rsidRDefault="00031866" w:rsidP="002810FD">
      <w:pPr>
        <w:spacing w:line="240" w:lineRule="atLeast"/>
        <w:rPr>
          <w:rFonts w:cs="Arial"/>
          <w:bCs/>
          <w:color w:val="000000"/>
        </w:rPr>
      </w:pPr>
    </w:p>
    <w:p w14:paraId="65C5608C" w14:textId="77777777" w:rsidR="00031866" w:rsidRDefault="00031866" w:rsidP="002810FD">
      <w:pPr>
        <w:spacing w:line="240" w:lineRule="atLeast"/>
        <w:rPr>
          <w:rFonts w:cs="Arial"/>
          <w:b/>
          <w:bCs/>
          <w:color w:val="000000"/>
        </w:rPr>
      </w:pPr>
    </w:p>
    <w:p w14:paraId="6015C003" w14:textId="13202A48" w:rsidR="00131CCB" w:rsidRDefault="00131CCB" w:rsidP="00131CCB">
      <w:pPr>
        <w:spacing w:line="240" w:lineRule="atLeast"/>
        <w:rPr>
          <w:rFonts w:cs="Arial"/>
          <w:b/>
          <w:bCs/>
          <w:color w:val="000000"/>
        </w:rPr>
      </w:pPr>
      <w:r>
        <w:rPr>
          <w:rFonts w:cs="Arial"/>
          <w:b/>
          <w:bCs/>
          <w:color w:val="000000"/>
        </w:rPr>
        <w:t>1</w:t>
      </w:r>
      <w:r w:rsidR="00732819">
        <w:rPr>
          <w:rFonts w:cs="Arial"/>
          <w:b/>
          <w:bCs/>
          <w:color w:val="000000"/>
        </w:rPr>
        <w:t>7</w:t>
      </w:r>
      <w:r>
        <w:rPr>
          <w:rFonts w:cs="Arial"/>
          <w:b/>
          <w:bCs/>
          <w:color w:val="000000"/>
        </w:rPr>
        <w:t>. člen</w:t>
      </w:r>
    </w:p>
    <w:p w14:paraId="3D74152C" w14:textId="77777777" w:rsidR="00131CCB" w:rsidRDefault="00131CCB" w:rsidP="00131CCB">
      <w:pPr>
        <w:spacing w:line="240" w:lineRule="atLeast"/>
        <w:rPr>
          <w:rFonts w:cs="Arial"/>
          <w:color w:val="000000"/>
        </w:rPr>
      </w:pPr>
    </w:p>
    <w:p w14:paraId="295D09E9" w14:textId="77777777" w:rsidR="00131CCB" w:rsidRPr="00ED330F" w:rsidRDefault="00131CCB" w:rsidP="00131CCB">
      <w:pPr>
        <w:rPr>
          <w:rStyle w:val="PageNumber"/>
        </w:rPr>
      </w:pPr>
      <w:r w:rsidRPr="00ED330F">
        <w:rPr>
          <w:rStyle w:val="PageNumber"/>
        </w:rPr>
        <w:t>Kontaktne osebe oz. osebe odgovorne za izvajanje s strani naročnika in ponudnika so naslednje:</w:t>
      </w:r>
    </w:p>
    <w:p w14:paraId="7151E9B6" w14:textId="77777777" w:rsidR="00131CCB" w:rsidRPr="00E23DD3" w:rsidRDefault="00131CCB" w:rsidP="00131CCB">
      <w:r w:rsidRPr="000D6E34">
        <w:rPr>
          <w:rStyle w:val="PageNumber"/>
        </w:rPr>
        <w:t>za naročnika:</w:t>
      </w:r>
      <w:r>
        <w:rPr>
          <w:rStyle w:val="PageNumber"/>
        </w:rPr>
        <w:tab/>
      </w:r>
      <w:r w:rsidRPr="000D6E34">
        <w:rPr>
          <w:rFonts w:cs="Arial"/>
          <w:bCs/>
          <w:color w:val="000000"/>
        </w:rPr>
        <w:t>……………………………</w:t>
      </w:r>
      <w:r>
        <w:rPr>
          <w:rFonts w:cs="Arial"/>
          <w:bCs/>
          <w:color w:val="000000"/>
        </w:rPr>
        <w:t xml:space="preserve"> (telefon………, e-mail: …………..)</w:t>
      </w:r>
    </w:p>
    <w:p w14:paraId="6E7FE28D" w14:textId="77777777" w:rsidR="00131CCB" w:rsidRPr="00E23DD3" w:rsidRDefault="00131CCB" w:rsidP="00131CCB">
      <w:r w:rsidRPr="000D6E34">
        <w:rPr>
          <w:rStyle w:val="PageNumber"/>
        </w:rPr>
        <w:t xml:space="preserve">za </w:t>
      </w:r>
      <w:r>
        <w:rPr>
          <w:rStyle w:val="PageNumber"/>
        </w:rPr>
        <w:t>ponudnika</w:t>
      </w:r>
      <w:r w:rsidRPr="000D6E34">
        <w:rPr>
          <w:rStyle w:val="PageNumber"/>
        </w:rPr>
        <w:t>:</w:t>
      </w:r>
      <w:r>
        <w:rPr>
          <w:rStyle w:val="PageNumber"/>
        </w:rPr>
        <w:tab/>
      </w:r>
      <w:r w:rsidRPr="000D6E34">
        <w:rPr>
          <w:rFonts w:cs="Arial"/>
          <w:bCs/>
          <w:color w:val="000000"/>
        </w:rPr>
        <w:t>……………………………</w:t>
      </w:r>
      <w:r>
        <w:rPr>
          <w:rFonts w:cs="Arial"/>
          <w:bCs/>
          <w:color w:val="000000"/>
        </w:rPr>
        <w:t xml:space="preserve"> (telefon ………., e-mail: ………..)</w:t>
      </w:r>
    </w:p>
    <w:p w14:paraId="3B2329BE" w14:textId="77777777" w:rsidR="00131CCB" w:rsidRDefault="00131CCB" w:rsidP="00131CCB">
      <w:pPr>
        <w:spacing w:line="240" w:lineRule="atLeast"/>
        <w:rPr>
          <w:rFonts w:cs="Arial"/>
          <w:b/>
          <w:bCs/>
          <w:color w:val="000000"/>
        </w:rPr>
      </w:pPr>
    </w:p>
    <w:p w14:paraId="4F0534DD" w14:textId="77777777" w:rsidR="00131CCB" w:rsidRPr="003334CD" w:rsidRDefault="00131CCB" w:rsidP="00131CCB">
      <w:pPr>
        <w:pStyle w:val="BodyText3"/>
        <w:rPr>
          <w:sz w:val="20"/>
          <w:lang w:val="sl-SI"/>
        </w:rPr>
      </w:pPr>
    </w:p>
    <w:p w14:paraId="15C9F022" w14:textId="0C8C2CD7" w:rsidR="00131CCB" w:rsidRPr="00310C90" w:rsidRDefault="00131CCB" w:rsidP="00131CCB">
      <w:pPr>
        <w:jc w:val="left"/>
        <w:rPr>
          <w:b/>
        </w:rPr>
      </w:pPr>
      <w:r w:rsidRPr="00310C90">
        <w:rPr>
          <w:b/>
        </w:rPr>
        <w:t>1</w:t>
      </w:r>
      <w:r w:rsidR="00732819">
        <w:rPr>
          <w:b/>
        </w:rPr>
        <w:t>8</w:t>
      </w:r>
      <w:r w:rsidRPr="00310C90">
        <w:rPr>
          <w:b/>
        </w:rPr>
        <w:t>. člen</w:t>
      </w:r>
    </w:p>
    <w:p w14:paraId="7F0E06C3" w14:textId="77777777" w:rsidR="00131CCB" w:rsidRPr="006A6B95" w:rsidRDefault="00131CCB" w:rsidP="00131CCB">
      <w:pPr>
        <w:rPr>
          <w:rFonts w:cs="Arial"/>
        </w:rPr>
      </w:pPr>
    </w:p>
    <w:p w14:paraId="582672CE" w14:textId="77777777" w:rsidR="00131CCB" w:rsidRPr="006A6B95" w:rsidRDefault="00131CCB" w:rsidP="00131CCB">
      <w:pPr>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560F2E5D" w14:textId="77777777" w:rsidR="00131CCB" w:rsidRDefault="00131CCB" w:rsidP="00131CCB">
      <w:pPr>
        <w:pStyle w:val="BodyText3"/>
        <w:jc w:val="left"/>
        <w:rPr>
          <w:b/>
          <w:sz w:val="20"/>
          <w:lang w:val="sl-SI"/>
        </w:rPr>
      </w:pPr>
    </w:p>
    <w:p w14:paraId="1F728459" w14:textId="77777777" w:rsidR="00131CCB" w:rsidRDefault="00131CCB" w:rsidP="00131CCB">
      <w:pPr>
        <w:pStyle w:val="BodyText3"/>
        <w:jc w:val="left"/>
        <w:rPr>
          <w:b/>
          <w:sz w:val="20"/>
          <w:lang w:val="sl-SI"/>
        </w:rPr>
      </w:pPr>
    </w:p>
    <w:p w14:paraId="074C06A7" w14:textId="22F58F14" w:rsidR="00131CCB" w:rsidRPr="00310C90" w:rsidRDefault="00732819" w:rsidP="00131CCB">
      <w:pPr>
        <w:pStyle w:val="BodyText3"/>
        <w:jc w:val="left"/>
        <w:rPr>
          <w:b/>
          <w:sz w:val="20"/>
          <w:lang w:val="sl-SI"/>
        </w:rPr>
      </w:pPr>
      <w:r>
        <w:rPr>
          <w:b/>
          <w:sz w:val="20"/>
          <w:lang w:val="sl-SI"/>
        </w:rPr>
        <w:t>19</w:t>
      </w:r>
      <w:r w:rsidR="00131CCB" w:rsidRPr="00310C90">
        <w:rPr>
          <w:b/>
          <w:sz w:val="20"/>
          <w:lang w:val="sl-SI"/>
        </w:rPr>
        <w:t>. člen</w:t>
      </w:r>
    </w:p>
    <w:p w14:paraId="0AA7F09D" w14:textId="77777777" w:rsidR="00131CCB" w:rsidRPr="006A6B95" w:rsidRDefault="00131CCB" w:rsidP="00131CCB"/>
    <w:p w14:paraId="67C6767F" w14:textId="77777777" w:rsidR="00131CCB" w:rsidRPr="006A6B95" w:rsidRDefault="00131CCB" w:rsidP="00131CCB">
      <w:pPr>
        <w:pStyle w:val="BESEDILO"/>
        <w:keepLines w:val="0"/>
        <w:widowControl/>
        <w:tabs>
          <w:tab w:val="clear" w:pos="2155"/>
        </w:tabs>
        <w:rPr>
          <w:rFonts w:cs="Arial"/>
          <w:kern w:val="0"/>
          <w:szCs w:val="24"/>
        </w:rPr>
      </w:pPr>
      <w:r w:rsidRPr="006A6B95">
        <w:rPr>
          <w:rFonts w:cs="Arial"/>
          <w:kern w:val="0"/>
          <w:szCs w:val="24"/>
        </w:rPr>
        <w:t xml:space="preserve">V primeru višje sile kot so požar, poplava, potres, vojna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43BCE092" w14:textId="77777777" w:rsidR="00131CCB" w:rsidRDefault="00131CCB" w:rsidP="00131CCB">
      <w:pPr>
        <w:pStyle w:val="BodyText3"/>
        <w:jc w:val="left"/>
        <w:rPr>
          <w:sz w:val="20"/>
          <w:u w:val="single"/>
          <w:lang w:val="sl-SI"/>
        </w:rPr>
      </w:pPr>
    </w:p>
    <w:p w14:paraId="4000133C" w14:textId="77777777" w:rsidR="00131CCB" w:rsidRDefault="00131CCB" w:rsidP="00131CCB">
      <w:pPr>
        <w:pStyle w:val="BodyText3"/>
        <w:jc w:val="left"/>
        <w:rPr>
          <w:sz w:val="20"/>
          <w:u w:val="single"/>
          <w:lang w:val="sl-SI"/>
        </w:rPr>
      </w:pPr>
    </w:p>
    <w:p w14:paraId="5DEEC89A" w14:textId="5C443F47" w:rsidR="00131CCB" w:rsidRPr="00233F33" w:rsidRDefault="007B2771" w:rsidP="00131CCB">
      <w:pPr>
        <w:pStyle w:val="BESEDILO"/>
        <w:keepLines w:val="0"/>
        <w:widowControl/>
        <w:tabs>
          <w:tab w:val="clear" w:pos="2155"/>
        </w:tabs>
        <w:rPr>
          <w:rFonts w:cs="Arial"/>
          <w:b/>
          <w:kern w:val="0"/>
          <w:szCs w:val="24"/>
        </w:rPr>
      </w:pPr>
      <w:r>
        <w:rPr>
          <w:rFonts w:cs="Arial"/>
          <w:b/>
          <w:kern w:val="0"/>
          <w:szCs w:val="24"/>
        </w:rPr>
        <w:t>20</w:t>
      </w:r>
      <w:r w:rsidR="00131CCB" w:rsidRPr="00233F33">
        <w:rPr>
          <w:rFonts w:cs="Arial"/>
          <w:b/>
          <w:kern w:val="0"/>
          <w:szCs w:val="24"/>
        </w:rPr>
        <w:t>. člen</w:t>
      </w:r>
    </w:p>
    <w:p w14:paraId="2C9293B0" w14:textId="77777777" w:rsidR="00131CCB" w:rsidRDefault="00131CCB" w:rsidP="00131CCB">
      <w:pPr>
        <w:pStyle w:val="BESEDILO"/>
        <w:keepLines w:val="0"/>
        <w:widowControl/>
        <w:tabs>
          <w:tab w:val="clear" w:pos="2155"/>
        </w:tabs>
        <w:rPr>
          <w:rFonts w:cs="Arial"/>
          <w:kern w:val="0"/>
          <w:szCs w:val="24"/>
        </w:rPr>
      </w:pPr>
    </w:p>
    <w:p w14:paraId="0E389551" w14:textId="77777777" w:rsidR="00131CCB" w:rsidRPr="006A6B95" w:rsidRDefault="00131CCB" w:rsidP="00131CCB">
      <w:pPr>
        <w:pStyle w:val="BESEDILO"/>
        <w:keepLines w:val="0"/>
        <w:widowControl/>
        <w:tabs>
          <w:tab w:val="clear" w:pos="2155"/>
        </w:tabs>
        <w:rPr>
          <w:rFonts w:cs="Arial"/>
          <w:kern w:val="0"/>
          <w:szCs w:val="24"/>
        </w:rPr>
      </w:pPr>
      <w:r w:rsidRPr="006A6B95">
        <w:rPr>
          <w:rFonts w:cs="Arial"/>
          <w:kern w:val="0"/>
          <w:szCs w:val="24"/>
        </w:rPr>
        <w:t>Določila pogodbe so fiksna in se jih ne sme spreminjati v času trajanja pogodbe. V primeru, da nastanejo izredni pogoji, ki bi onemogočali izpolnjevanje pogodbenih določil, lahko stranki skleneta aneks k pogodbi v pisni obliki. Ta mora biti podpisan in žigosan s strani obeh pooblaščenih pogodbenih predstavnikov.</w:t>
      </w:r>
    </w:p>
    <w:p w14:paraId="2BC4F7C1" w14:textId="77777777" w:rsidR="00131CCB" w:rsidRPr="006A6B95" w:rsidRDefault="00131CCB" w:rsidP="00131CCB">
      <w:pPr>
        <w:pStyle w:val="BodyText3"/>
        <w:jc w:val="left"/>
        <w:rPr>
          <w:sz w:val="20"/>
          <w:u w:val="single"/>
          <w:lang w:val="sl-SI"/>
        </w:rPr>
      </w:pPr>
    </w:p>
    <w:p w14:paraId="3E616AD9" w14:textId="77777777" w:rsidR="00131CCB" w:rsidRDefault="00131CCB" w:rsidP="00131CCB">
      <w:pPr>
        <w:pStyle w:val="BodyText3"/>
        <w:jc w:val="left"/>
        <w:rPr>
          <w:b/>
          <w:sz w:val="20"/>
          <w:lang w:val="sl-SI"/>
        </w:rPr>
      </w:pPr>
    </w:p>
    <w:p w14:paraId="3A4CE877" w14:textId="4916C1B0" w:rsidR="00131CCB" w:rsidRDefault="00131CCB" w:rsidP="00131CCB">
      <w:pPr>
        <w:spacing w:line="240" w:lineRule="atLeast"/>
        <w:rPr>
          <w:rFonts w:cs="Arial"/>
          <w:b/>
          <w:bCs/>
          <w:color w:val="000000"/>
        </w:rPr>
      </w:pPr>
      <w:r>
        <w:rPr>
          <w:rFonts w:cs="Arial"/>
          <w:b/>
          <w:bCs/>
          <w:color w:val="000000"/>
        </w:rPr>
        <w:t>2</w:t>
      </w:r>
      <w:r w:rsidR="007B2771">
        <w:rPr>
          <w:rFonts w:cs="Arial"/>
          <w:b/>
          <w:bCs/>
          <w:color w:val="000000"/>
        </w:rPr>
        <w:t>1</w:t>
      </w:r>
      <w:r>
        <w:rPr>
          <w:rFonts w:cs="Arial"/>
          <w:b/>
          <w:bCs/>
          <w:color w:val="000000"/>
        </w:rPr>
        <w:t>. člen</w:t>
      </w:r>
    </w:p>
    <w:p w14:paraId="337EEAB5" w14:textId="77777777" w:rsidR="00131CCB" w:rsidRDefault="00131CCB" w:rsidP="00131CCB">
      <w:pPr>
        <w:spacing w:line="240" w:lineRule="atLeast"/>
        <w:rPr>
          <w:rFonts w:cs="Arial"/>
          <w:b/>
          <w:bCs/>
          <w:color w:val="000000"/>
        </w:rPr>
      </w:pPr>
    </w:p>
    <w:p w14:paraId="26FEF48D" w14:textId="77777777" w:rsidR="00131CCB" w:rsidRPr="002D2263" w:rsidRDefault="00131CCB" w:rsidP="00131CCB">
      <w:pPr>
        <w:pStyle w:val="BodyText3"/>
        <w:rPr>
          <w:sz w:val="20"/>
          <w:lang w:val="sl-SI"/>
        </w:rPr>
      </w:pPr>
      <w:bookmarkStart w:id="150" w:name="_Hlk181940"/>
      <w:r w:rsidRPr="002D2263">
        <w:rPr>
          <w:sz w:val="20"/>
          <w:lang w:val="sl-SI"/>
        </w:rPr>
        <w:t>V primeru, da pride pri ponudniku do organizacijskih sprememb, preidejo vse obveznosti in pravice iz te pogodbe na ponudnikovega pravnega naslednika.</w:t>
      </w:r>
    </w:p>
    <w:bookmarkEnd w:id="150"/>
    <w:p w14:paraId="15F97283" w14:textId="7BC484BC" w:rsidR="00131CCB" w:rsidRPr="00310C90" w:rsidRDefault="00131CCB" w:rsidP="00131CCB">
      <w:pPr>
        <w:pStyle w:val="BodyText3"/>
        <w:jc w:val="left"/>
        <w:rPr>
          <w:b/>
          <w:sz w:val="20"/>
          <w:lang w:val="sl-SI"/>
        </w:rPr>
      </w:pPr>
      <w:r>
        <w:rPr>
          <w:b/>
          <w:sz w:val="20"/>
          <w:lang w:val="sl-SI"/>
        </w:rPr>
        <w:lastRenderedPageBreak/>
        <w:t>2</w:t>
      </w:r>
      <w:r w:rsidR="007B2771">
        <w:rPr>
          <w:b/>
          <w:sz w:val="20"/>
          <w:lang w:val="sl-SI"/>
        </w:rPr>
        <w:t>2</w:t>
      </w:r>
      <w:r w:rsidRPr="00310C90">
        <w:rPr>
          <w:b/>
          <w:sz w:val="20"/>
          <w:lang w:val="sl-SI"/>
        </w:rPr>
        <w:t>. člen</w:t>
      </w:r>
    </w:p>
    <w:p w14:paraId="1DAAC91C" w14:textId="77777777" w:rsidR="00131CCB" w:rsidRPr="006A6B95" w:rsidRDefault="00131CCB" w:rsidP="00131CCB"/>
    <w:p w14:paraId="3BF1EF85" w14:textId="5E74C742" w:rsidR="00131CCB" w:rsidRDefault="00131CCB" w:rsidP="00131CCB">
      <w:pPr>
        <w:pStyle w:val="BESEDILO"/>
        <w:keepLines w:val="0"/>
        <w:widowControl/>
        <w:tabs>
          <w:tab w:val="clear" w:pos="2155"/>
        </w:tabs>
        <w:rPr>
          <w:rFonts w:cs="Arial"/>
          <w:kern w:val="0"/>
          <w:szCs w:val="24"/>
        </w:rPr>
      </w:pPr>
      <w:r w:rsidRPr="006A6B95">
        <w:rPr>
          <w:rFonts w:cs="Arial"/>
          <w:kern w:val="0"/>
          <w:szCs w:val="24"/>
        </w:rPr>
        <w:t xml:space="preserve">Pogodba je sklenjena </w:t>
      </w:r>
      <w:r w:rsidR="00BC158A">
        <w:rPr>
          <w:rFonts w:cs="Arial"/>
          <w:kern w:val="0"/>
          <w:szCs w:val="24"/>
        </w:rPr>
        <w:t>pod</w:t>
      </w:r>
      <w:r w:rsidRPr="006A6B95">
        <w:rPr>
          <w:rFonts w:cs="Arial"/>
          <w:kern w:val="0"/>
          <w:szCs w:val="24"/>
        </w:rPr>
        <w:t xml:space="preserve"> </w:t>
      </w:r>
      <w:proofErr w:type="spellStart"/>
      <w:r w:rsidRPr="006A6B95">
        <w:rPr>
          <w:rFonts w:cs="Arial"/>
          <w:kern w:val="0"/>
          <w:szCs w:val="24"/>
        </w:rPr>
        <w:t>odložnim</w:t>
      </w:r>
      <w:proofErr w:type="spellEnd"/>
      <w:r w:rsidRPr="006A6B95">
        <w:rPr>
          <w:rFonts w:cs="Arial"/>
          <w:kern w:val="0"/>
          <w:szCs w:val="24"/>
        </w:rPr>
        <w:t xml:space="preserve"> pogojem in stopi v veljavo:</w:t>
      </w:r>
    </w:p>
    <w:p w14:paraId="5BCAF9E3" w14:textId="77777777" w:rsidR="00CD2457" w:rsidRDefault="00CD2457" w:rsidP="00131CCB">
      <w:pPr>
        <w:pStyle w:val="BESEDILO"/>
        <w:keepLines w:val="0"/>
        <w:widowControl/>
        <w:tabs>
          <w:tab w:val="clear" w:pos="2155"/>
        </w:tabs>
        <w:rPr>
          <w:rFonts w:cs="Arial"/>
          <w:kern w:val="0"/>
          <w:szCs w:val="24"/>
        </w:rPr>
      </w:pPr>
    </w:p>
    <w:p w14:paraId="4B7E8B92" w14:textId="3FC7396D" w:rsidR="00131CCB" w:rsidRDefault="00131CCB" w:rsidP="00131CCB">
      <w:pPr>
        <w:numPr>
          <w:ilvl w:val="0"/>
          <w:numId w:val="8"/>
        </w:numPr>
        <w:rPr>
          <w:rFonts w:cs="Arial"/>
        </w:rPr>
      </w:pPr>
      <w:r>
        <w:rPr>
          <w:rFonts w:cs="Arial"/>
        </w:rPr>
        <w:t>z</w:t>
      </w:r>
      <w:r w:rsidRPr="00795B34">
        <w:rPr>
          <w:rFonts w:cs="Arial"/>
        </w:rPr>
        <w:t xml:space="preserve"> dnem obojestranskega podpisa s strani pooblaščenih podpisnikov naročnika in ponudnika ter veljavnim žigom obeh pogodbenih strank, ter </w:t>
      </w:r>
    </w:p>
    <w:p w14:paraId="58F2E9FB" w14:textId="77777777" w:rsidR="007B2771" w:rsidRDefault="007B2771" w:rsidP="007B2771">
      <w:pPr>
        <w:ind w:left="720"/>
        <w:rPr>
          <w:rFonts w:cs="Arial"/>
        </w:rPr>
      </w:pPr>
    </w:p>
    <w:p w14:paraId="50BD3A1A" w14:textId="3D9470B3" w:rsidR="00131CCB" w:rsidRPr="000D59F1" w:rsidRDefault="00131CCB" w:rsidP="00131CCB">
      <w:pPr>
        <w:numPr>
          <w:ilvl w:val="0"/>
          <w:numId w:val="8"/>
        </w:numPr>
        <w:rPr>
          <w:rFonts w:cs="Arial"/>
        </w:rPr>
      </w:pPr>
      <w:r w:rsidRPr="00795B34">
        <w:rPr>
          <w:rFonts w:cs="Arial"/>
        </w:rPr>
        <w:t>s</w:t>
      </w:r>
      <w:r w:rsidRPr="00795B34">
        <w:rPr>
          <w:rFonts w:cs="Arial"/>
          <w:color w:val="000000"/>
        </w:rPr>
        <w:t xml:space="preserve"> predložitvijo garancije za dobro izvedbo pogodbenih obveznosti, brezpogojno, nepreklicno in plačljivo na prvi poziv, v višini 10% pogodbene vrednosti, </w:t>
      </w:r>
      <w:r>
        <w:rPr>
          <w:rFonts w:cs="Arial"/>
          <w:color w:val="000000"/>
        </w:rPr>
        <w:t>z veljavnostjo</w:t>
      </w:r>
      <w:r w:rsidRPr="00795B34">
        <w:rPr>
          <w:rFonts w:cs="Arial"/>
          <w:color w:val="000000"/>
        </w:rPr>
        <w:t xml:space="preserve"> </w:t>
      </w:r>
      <w:r w:rsidRPr="00795B34">
        <w:rPr>
          <w:rFonts w:cs="Arial"/>
        </w:rPr>
        <w:t xml:space="preserve">13 mesecev </w:t>
      </w:r>
      <w:r>
        <w:rPr>
          <w:rFonts w:cs="Arial"/>
        </w:rPr>
        <w:t>od pričetka veljavnosti</w:t>
      </w:r>
      <w:r w:rsidRPr="00795B34">
        <w:rPr>
          <w:rFonts w:cs="Arial"/>
        </w:rPr>
        <w:t xml:space="preserve"> pogodbe. </w:t>
      </w:r>
      <w:r w:rsidRPr="00795B34">
        <w:rPr>
          <w:rFonts w:cs="Arial"/>
          <w:color w:val="000000"/>
        </w:rPr>
        <w:t xml:space="preserve">Ponudnik je dolžan predložiti garancijo za dobro izvedbo pogodbenih obveznosti </w:t>
      </w:r>
      <w:r w:rsidRPr="000D59F1">
        <w:rPr>
          <w:rFonts w:cs="Arial"/>
        </w:rPr>
        <w:t>najkasneje 10 dni po</w:t>
      </w:r>
      <w:r w:rsidR="00CD2457" w:rsidRPr="000D59F1">
        <w:rPr>
          <w:rFonts w:cs="Arial"/>
        </w:rPr>
        <w:t xml:space="preserve"> prejemu podpisane </w:t>
      </w:r>
      <w:r w:rsidRPr="000D59F1">
        <w:rPr>
          <w:rFonts w:cs="Arial"/>
        </w:rPr>
        <w:t>pogodbe</w:t>
      </w:r>
      <w:r w:rsidR="00CD2457" w:rsidRPr="000D59F1">
        <w:rPr>
          <w:rFonts w:cs="Arial"/>
        </w:rPr>
        <w:t xml:space="preserve"> s strani naročnika</w:t>
      </w:r>
      <w:r w:rsidRPr="000D59F1">
        <w:rPr>
          <w:rFonts w:cs="Arial"/>
        </w:rPr>
        <w:t>.</w:t>
      </w:r>
    </w:p>
    <w:p w14:paraId="066ADE07" w14:textId="7F1B34B8" w:rsidR="00131CCB" w:rsidRDefault="00131CCB" w:rsidP="00131CCB">
      <w:pPr>
        <w:rPr>
          <w:rFonts w:cs="Arial"/>
        </w:rPr>
      </w:pPr>
    </w:p>
    <w:p w14:paraId="290AFF63" w14:textId="77777777" w:rsidR="007B2771" w:rsidRDefault="007B2771" w:rsidP="007B2771">
      <w:pPr>
        <w:rPr>
          <w:rFonts w:cs="Arial"/>
        </w:rPr>
      </w:pPr>
      <w:bookmarkStart w:id="151" w:name="_Hlk99446799"/>
      <w:r>
        <w:rPr>
          <w:rFonts w:cs="Arial"/>
        </w:rPr>
        <w:t>Pogodbena partnerja sta sporazumna, da pogodbo lahko vsaka pogodbena stranka odpove predčasno. Odpovedni rok je 2 (dva) meseca in začne teči z dnem vročitve pisne odpovedi drugi stranki.</w:t>
      </w:r>
    </w:p>
    <w:bookmarkEnd w:id="151"/>
    <w:p w14:paraId="51C260DE" w14:textId="52E225A0" w:rsidR="007B2771" w:rsidRDefault="007B2771" w:rsidP="00131CCB">
      <w:pPr>
        <w:rPr>
          <w:rFonts w:cs="Arial"/>
        </w:rPr>
      </w:pPr>
    </w:p>
    <w:p w14:paraId="73436DD6" w14:textId="77777777" w:rsidR="00BF564A" w:rsidRPr="006A6B95" w:rsidRDefault="00BF564A" w:rsidP="00131CCB">
      <w:pPr>
        <w:pStyle w:val="BodyText3"/>
        <w:jc w:val="left"/>
        <w:rPr>
          <w:sz w:val="20"/>
          <w:u w:val="single"/>
          <w:lang w:val="sl-SI"/>
        </w:rPr>
      </w:pPr>
    </w:p>
    <w:p w14:paraId="7CD98FD1" w14:textId="69FDF097" w:rsidR="00131CCB" w:rsidRPr="00310C90" w:rsidRDefault="00131CCB" w:rsidP="00131CCB">
      <w:pPr>
        <w:pStyle w:val="BodyText3"/>
        <w:jc w:val="left"/>
        <w:rPr>
          <w:b/>
          <w:sz w:val="20"/>
          <w:lang w:val="sl-SI"/>
        </w:rPr>
      </w:pPr>
      <w:r>
        <w:rPr>
          <w:b/>
          <w:sz w:val="20"/>
          <w:lang w:val="sl-SI"/>
        </w:rPr>
        <w:t>2</w:t>
      </w:r>
      <w:r w:rsidR="007B2771">
        <w:rPr>
          <w:b/>
          <w:sz w:val="20"/>
          <w:lang w:val="sl-SI"/>
        </w:rPr>
        <w:t>3</w:t>
      </w:r>
      <w:r w:rsidRPr="00310C90">
        <w:rPr>
          <w:b/>
          <w:sz w:val="20"/>
          <w:lang w:val="sl-SI"/>
        </w:rPr>
        <w:t>. člen</w:t>
      </w:r>
    </w:p>
    <w:p w14:paraId="416F467A" w14:textId="77777777" w:rsidR="00131CCB" w:rsidRPr="006A6B95" w:rsidRDefault="00131CCB" w:rsidP="00131CCB"/>
    <w:p w14:paraId="64EF9268" w14:textId="77777777" w:rsidR="00131CCB" w:rsidRPr="006A6B95" w:rsidRDefault="00131CCB" w:rsidP="00131CCB">
      <w:pPr>
        <w:pStyle w:val="BESEDILO"/>
        <w:keepLines w:val="0"/>
        <w:widowControl/>
        <w:tabs>
          <w:tab w:val="clear" w:pos="2155"/>
        </w:tabs>
        <w:rPr>
          <w:rFonts w:cs="Arial"/>
          <w:kern w:val="0"/>
          <w:szCs w:val="24"/>
        </w:rPr>
      </w:pPr>
      <w:r w:rsidRPr="006A6B95">
        <w:rPr>
          <w:rFonts w:cs="Arial"/>
          <w:kern w:val="0"/>
          <w:szCs w:val="24"/>
        </w:rPr>
        <w:t>Pogodbeni stranki izjavljata, da je to pogodbo možno odpovedati pred njeno izpolnitvijo v primeru, da nastopi ena od  naslednjih spodaj navedenih okoliščin.</w:t>
      </w:r>
    </w:p>
    <w:p w14:paraId="55D082B0" w14:textId="77777777" w:rsidR="00131CCB" w:rsidRPr="006A6B95" w:rsidRDefault="00131CCB" w:rsidP="00131CCB">
      <w:pPr>
        <w:rPr>
          <w:rFonts w:cs="Arial"/>
          <w:szCs w:val="20"/>
        </w:rPr>
      </w:pPr>
    </w:p>
    <w:p w14:paraId="3B326AC9" w14:textId="77777777" w:rsidR="00131CCB" w:rsidRPr="006A6B95" w:rsidRDefault="00131CCB" w:rsidP="00131CCB">
      <w:pPr>
        <w:rPr>
          <w:rFonts w:cs="Arial"/>
        </w:rPr>
      </w:pPr>
      <w:r w:rsidRPr="006A6B95">
        <w:rPr>
          <w:rFonts w:cs="Arial"/>
          <w:szCs w:val="20"/>
        </w:rPr>
        <w:t>N</w:t>
      </w:r>
      <w:r w:rsidRPr="006A6B95">
        <w:rPr>
          <w:rFonts w:cs="Arial"/>
        </w:rPr>
        <w:t>aročnik  lahko odpove pogodbo pred njeno izpolnitvijo:</w:t>
      </w:r>
    </w:p>
    <w:p w14:paraId="18377A7D" w14:textId="77777777" w:rsidR="00131CCB" w:rsidRPr="006A6B95" w:rsidRDefault="00131CCB" w:rsidP="00131CCB">
      <w:pPr>
        <w:numPr>
          <w:ilvl w:val="0"/>
          <w:numId w:val="9"/>
        </w:numPr>
        <w:rPr>
          <w:rFonts w:cs="Arial"/>
        </w:rPr>
      </w:pPr>
      <w:r w:rsidRPr="006A6B95">
        <w:rPr>
          <w:rFonts w:cs="Arial"/>
        </w:rPr>
        <w:t>če je proti  ponudniku uveden stečaj ali prisilna poravnava,</w:t>
      </w:r>
    </w:p>
    <w:p w14:paraId="2362BC3E" w14:textId="77777777" w:rsidR="00131CCB" w:rsidRPr="00D13DCA" w:rsidRDefault="00131CCB" w:rsidP="00131CCB">
      <w:pPr>
        <w:pStyle w:val="ListParagraph"/>
        <w:numPr>
          <w:ilvl w:val="0"/>
          <w:numId w:val="9"/>
        </w:numPr>
        <w:rPr>
          <w:sz w:val="20"/>
          <w:lang w:val="sl-SI"/>
        </w:rPr>
      </w:pPr>
      <w:r w:rsidRPr="00D13DCA">
        <w:rPr>
          <w:sz w:val="20"/>
          <w:lang w:val="sl-SI"/>
        </w:rPr>
        <w:t xml:space="preserve">če je neuspešno pretekel pogodbeno določen rok, pa ponudnik ni izpolnil pogodbenih obveznosti, </w:t>
      </w:r>
    </w:p>
    <w:p w14:paraId="1DDC5E28" w14:textId="77777777" w:rsidR="00131CCB" w:rsidRPr="00D13DCA" w:rsidRDefault="00131CCB" w:rsidP="00131CCB">
      <w:pPr>
        <w:numPr>
          <w:ilvl w:val="0"/>
          <w:numId w:val="9"/>
        </w:numPr>
        <w:rPr>
          <w:rFonts w:cs="Arial"/>
        </w:rPr>
      </w:pPr>
      <w:r w:rsidRPr="00D13DCA">
        <w:rPr>
          <w:rFonts w:cs="Arial"/>
        </w:rPr>
        <w:t xml:space="preserve">če ponudnik ni odpravil </w:t>
      </w:r>
      <w:proofErr w:type="spellStart"/>
      <w:r w:rsidRPr="00D13DCA">
        <w:rPr>
          <w:rFonts w:cs="Arial"/>
        </w:rPr>
        <w:t>ugovarjanih</w:t>
      </w:r>
      <w:proofErr w:type="spellEnd"/>
      <w:r w:rsidRPr="00D13DCA">
        <w:rPr>
          <w:rFonts w:cs="Arial"/>
        </w:rPr>
        <w:t xml:space="preserve"> napak oz. odprava napak ni možna,</w:t>
      </w:r>
    </w:p>
    <w:p w14:paraId="2A14F0E3" w14:textId="77777777" w:rsidR="00131CCB" w:rsidRPr="00D13DCA" w:rsidRDefault="00131CCB" w:rsidP="00131CCB">
      <w:pPr>
        <w:numPr>
          <w:ilvl w:val="0"/>
          <w:numId w:val="9"/>
        </w:numPr>
        <w:rPr>
          <w:rFonts w:cs="Arial"/>
        </w:rPr>
      </w:pPr>
      <w:r w:rsidRPr="00D13DCA">
        <w:rPr>
          <w:rFonts w:cs="Arial"/>
        </w:rPr>
        <w:t>če ponudnik ne predloži Načrta varovanja v določenem roku,</w:t>
      </w:r>
    </w:p>
    <w:p w14:paraId="0069EB77" w14:textId="7F74F2CB" w:rsidR="00131CCB" w:rsidRPr="00D13DCA" w:rsidRDefault="00131CCB" w:rsidP="00131CCB">
      <w:pPr>
        <w:numPr>
          <w:ilvl w:val="0"/>
          <w:numId w:val="9"/>
        </w:numPr>
        <w:rPr>
          <w:rFonts w:cs="Arial"/>
        </w:rPr>
      </w:pPr>
      <w:r w:rsidRPr="00D13DCA">
        <w:rPr>
          <w:rFonts w:cs="Arial"/>
        </w:rPr>
        <w:t>če pride do neizpolnjevanja pogoja iz 11.</w:t>
      </w:r>
      <w:r w:rsidR="00E807A9">
        <w:rPr>
          <w:rFonts w:cs="Arial"/>
        </w:rPr>
        <w:t>1</w:t>
      </w:r>
      <w:r w:rsidRPr="00D13DCA">
        <w:rPr>
          <w:rFonts w:cs="Arial"/>
        </w:rPr>
        <w:t xml:space="preserve"> člena.</w:t>
      </w:r>
    </w:p>
    <w:p w14:paraId="7A7AF424" w14:textId="77777777" w:rsidR="00131CCB" w:rsidRPr="006A6B95" w:rsidRDefault="00131CCB" w:rsidP="00131CCB">
      <w:pPr>
        <w:pStyle w:val="BodyText3"/>
        <w:rPr>
          <w:rFonts w:cs="Arial"/>
          <w:color w:val="000000"/>
          <w:sz w:val="20"/>
          <w:lang w:val="sl-SI"/>
        </w:rPr>
      </w:pPr>
    </w:p>
    <w:p w14:paraId="59F506F5" w14:textId="77777777" w:rsidR="00131CCB" w:rsidRPr="006A6B95" w:rsidRDefault="00131CCB" w:rsidP="00131CCB">
      <w:pPr>
        <w:rPr>
          <w:rFonts w:cs="Arial"/>
        </w:rPr>
      </w:pPr>
      <w:r w:rsidRPr="006A6B95">
        <w:rPr>
          <w:rFonts w:cs="Arial"/>
        </w:rPr>
        <w:t>Ponudnik lahko odpove pogodbo:</w:t>
      </w:r>
    </w:p>
    <w:p w14:paraId="2818D33A" w14:textId="77777777" w:rsidR="00131CCB" w:rsidRPr="006A6B95" w:rsidRDefault="00131CCB" w:rsidP="00131CCB">
      <w:pPr>
        <w:numPr>
          <w:ilvl w:val="0"/>
          <w:numId w:val="10"/>
        </w:numPr>
        <w:rPr>
          <w:rFonts w:cs="Arial"/>
        </w:rPr>
      </w:pPr>
      <w:r w:rsidRPr="006A6B95">
        <w:rPr>
          <w:rFonts w:cs="Arial"/>
        </w:rPr>
        <w:t>če naročnik ne plača pogodbene cene.</w:t>
      </w:r>
    </w:p>
    <w:p w14:paraId="5B6C12F6" w14:textId="77777777" w:rsidR="00131CCB" w:rsidRPr="006A6B95" w:rsidRDefault="00131CCB" w:rsidP="00131CCB">
      <w:pPr>
        <w:rPr>
          <w:rFonts w:cs="Arial"/>
        </w:rPr>
      </w:pPr>
    </w:p>
    <w:p w14:paraId="5C205EBA" w14:textId="77777777" w:rsidR="00131CCB" w:rsidRDefault="00131CCB" w:rsidP="00131CCB">
      <w:pPr>
        <w:rPr>
          <w:rFonts w:cs="Arial"/>
        </w:rPr>
      </w:pPr>
      <w:r w:rsidRPr="006A6B95">
        <w:rPr>
          <w:rFonts w:cs="Arial"/>
        </w:rPr>
        <w:t xml:space="preserve">Odpoved pogodbe se poda v pisni obliki, pogodba preneha veljati v tridesetih dneh po prejemu takšne odpovedi, podpisane s strani pooblaščene osebe pogodbenega stranke. </w:t>
      </w:r>
    </w:p>
    <w:p w14:paraId="60DEECF8" w14:textId="77777777" w:rsidR="00131CCB" w:rsidRDefault="00131CCB" w:rsidP="00131CCB">
      <w:pPr>
        <w:rPr>
          <w:rFonts w:cs="Arial"/>
        </w:rPr>
      </w:pPr>
    </w:p>
    <w:p w14:paraId="6335D968" w14:textId="77777777" w:rsidR="00131CCB" w:rsidRDefault="00131CCB" w:rsidP="00131CCB">
      <w:pPr>
        <w:rPr>
          <w:rFonts w:cs="Arial"/>
        </w:rPr>
      </w:pPr>
      <w:r w:rsidRPr="006A6B95">
        <w:rPr>
          <w:rFonts w:cs="Arial"/>
        </w:rPr>
        <w:t xml:space="preserve">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23E25987" w14:textId="4E03BF86" w:rsidR="00131CCB" w:rsidRDefault="00131CCB" w:rsidP="00131CCB">
      <w:pPr>
        <w:pStyle w:val="BodyText3"/>
        <w:rPr>
          <w:sz w:val="20"/>
          <w:lang w:val="sl-SI"/>
        </w:rPr>
      </w:pPr>
    </w:p>
    <w:p w14:paraId="00D75C63" w14:textId="77777777" w:rsidR="007B2771" w:rsidRDefault="007B2771" w:rsidP="00131CCB">
      <w:pPr>
        <w:pStyle w:val="BodyText3"/>
        <w:rPr>
          <w:sz w:val="20"/>
          <w:lang w:val="sl-SI"/>
        </w:rPr>
      </w:pPr>
    </w:p>
    <w:p w14:paraId="5B3F80A0" w14:textId="572FB972" w:rsidR="007B2771" w:rsidRPr="007B2771" w:rsidRDefault="007B2771" w:rsidP="007B2771">
      <w:pPr>
        <w:rPr>
          <w:rFonts w:cs="Arial"/>
          <w:b/>
          <w:bCs/>
        </w:rPr>
      </w:pPr>
      <w:r w:rsidRPr="007B2771">
        <w:rPr>
          <w:rFonts w:cs="Arial"/>
          <w:b/>
          <w:bCs/>
        </w:rPr>
        <w:t>24. člen</w:t>
      </w:r>
    </w:p>
    <w:p w14:paraId="2E366593" w14:textId="77777777" w:rsidR="007B2771" w:rsidRDefault="007B2771" w:rsidP="007B2771">
      <w:pPr>
        <w:rPr>
          <w:rFonts w:cs="Arial"/>
        </w:rPr>
      </w:pPr>
    </w:p>
    <w:p w14:paraId="1FDC2800" w14:textId="77777777" w:rsidR="007B2771" w:rsidRPr="00FC064C" w:rsidRDefault="007B2771" w:rsidP="007B2771">
      <w:pPr>
        <w:spacing w:line="240" w:lineRule="atLeast"/>
        <w:rPr>
          <w:rFonts w:cs="Arial"/>
        </w:rPr>
      </w:pPr>
      <w:bookmarkStart w:id="152" w:name="_Hlk99446754"/>
      <w:r w:rsidRPr="00FC064C">
        <w:rPr>
          <w:rFonts w:cs="Arial"/>
        </w:rPr>
        <w:t>Pogodba je sklenjena z dnem podpisa s strani obeh pogodbenih strank, uporablja pa se od 1. 6. 2022 dalje. Pogodba je sklenjena za obdobje enega leta (do 31. 5. 2023) z možnostjo podaljšanja do treh let.</w:t>
      </w:r>
    </w:p>
    <w:bookmarkEnd w:id="152"/>
    <w:p w14:paraId="6D66091C" w14:textId="77777777" w:rsidR="007B2771" w:rsidRDefault="007B2771" w:rsidP="007B2771">
      <w:pPr>
        <w:spacing w:line="240" w:lineRule="atLeast"/>
        <w:rPr>
          <w:rFonts w:cs="Arial"/>
        </w:rPr>
      </w:pPr>
    </w:p>
    <w:p w14:paraId="7E787712" w14:textId="77777777" w:rsidR="007B2771" w:rsidRDefault="007B2771" w:rsidP="007B2771">
      <w:pPr>
        <w:spacing w:line="240" w:lineRule="atLeast"/>
        <w:rPr>
          <w:rFonts w:cs="Arial"/>
        </w:rPr>
      </w:pPr>
      <w:r>
        <w:rPr>
          <w:rFonts w:cs="Arial"/>
        </w:rPr>
        <w:t>Pogodba se podaljša s sklenitvijo pisnega dodatka k pogodbi, ki ga pogodbeni stranki skleneta mesec dni pred predvidenim zaključkom enoletnega obdobja.</w:t>
      </w:r>
    </w:p>
    <w:p w14:paraId="6E7CF023" w14:textId="77777777" w:rsidR="007B2771" w:rsidRDefault="007B2771" w:rsidP="007B2771">
      <w:pPr>
        <w:spacing w:line="240" w:lineRule="atLeast"/>
        <w:rPr>
          <w:rFonts w:cs="Arial"/>
        </w:rPr>
      </w:pPr>
    </w:p>
    <w:p w14:paraId="4A155FA2" w14:textId="77777777" w:rsidR="007B2771" w:rsidRPr="007B2771" w:rsidRDefault="007B2771" w:rsidP="007B2771">
      <w:pPr>
        <w:rPr>
          <w:rFonts w:cs="Arial"/>
        </w:rPr>
      </w:pPr>
      <w:bookmarkStart w:id="153" w:name="_Hlk872358"/>
      <w:r w:rsidRPr="007B2771">
        <w:rPr>
          <w:rFonts w:cs="Arial"/>
        </w:rPr>
        <w:t>Ponudnik bo moral naročniku pred sklenitvijo dodatka ponovno predložiti sklenjeno in veljavno podjetniško kolektivno pogodbo iz katere je razvidno, da velja za celo obdobje te pogodbe.</w:t>
      </w:r>
    </w:p>
    <w:bookmarkEnd w:id="153"/>
    <w:p w14:paraId="31029980" w14:textId="77777777" w:rsidR="007B2771" w:rsidRPr="007B2771" w:rsidRDefault="007B2771" w:rsidP="007B2771">
      <w:pPr>
        <w:spacing w:line="240" w:lineRule="atLeast"/>
        <w:rPr>
          <w:rFonts w:cs="Arial"/>
        </w:rPr>
      </w:pPr>
    </w:p>
    <w:p w14:paraId="4BC7A08F" w14:textId="77777777" w:rsidR="007B2771" w:rsidRPr="009013D2" w:rsidRDefault="007B2771" w:rsidP="007B2771">
      <w:pPr>
        <w:rPr>
          <w:rFonts w:cs="Arial"/>
          <w:color w:val="C00000"/>
        </w:rPr>
      </w:pPr>
      <w:r w:rsidRPr="007B2771">
        <w:rPr>
          <w:rFonts w:cs="Arial"/>
        </w:rPr>
        <w:t xml:space="preserve">V primeru podaljšanja pogodbe je ponudnik dolžan predložiti novo garancijo za dobro izvedbo pogodbenih obveznosti v višini 10 % enoletne pogodbene vrednosti (z DDV), brezpogojno, nepreklicno in plačljivo na prvi poziv naročnika, z veljavnostjo 13 mesecev od pričetka veljavnosti dodatka k pogodbi. Ponudnik je dolžan </w:t>
      </w:r>
      <w:r>
        <w:rPr>
          <w:rFonts w:cs="Arial"/>
        </w:rPr>
        <w:t>predložiti  garancijo za dobro izvedbo pogodbenih obveznosti najkasneje 10 dni po prejemu podpisanega dodatka s strani naročnika.</w:t>
      </w:r>
    </w:p>
    <w:p w14:paraId="44677EB7" w14:textId="77777777" w:rsidR="007B2771" w:rsidRDefault="007B2771" w:rsidP="007B2771">
      <w:pPr>
        <w:spacing w:line="240" w:lineRule="atLeast"/>
        <w:rPr>
          <w:rFonts w:cs="Arial"/>
        </w:rPr>
      </w:pPr>
    </w:p>
    <w:p w14:paraId="51751A7B" w14:textId="77777777" w:rsidR="007B2771" w:rsidRDefault="007B2771" w:rsidP="007B2771">
      <w:pPr>
        <w:spacing w:line="240" w:lineRule="atLeast"/>
        <w:rPr>
          <w:rFonts w:cs="Arial"/>
        </w:rPr>
      </w:pPr>
      <w:r>
        <w:rPr>
          <w:rFonts w:cs="Arial"/>
        </w:rPr>
        <w:t>Odpovedni rok po tej pogodbi je 2 (dva) meseca in velja za obe pogodbeni stranki. Pogodba se odpove pisno.</w:t>
      </w:r>
    </w:p>
    <w:p w14:paraId="009A07D6" w14:textId="77777777" w:rsidR="008F479E" w:rsidRDefault="008F479E" w:rsidP="00131CCB">
      <w:pPr>
        <w:pStyle w:val="BodyText3"/>
        <w:jc w:val="left"/>
        <w:rPr>
          <w:b/>
          <w:sz w:val="20"/>
          <w:lang w:val="sl-SI"/>
        </w:rPr>
      </w:pPr>
    </w:p>
    <w:p w14:paraId="09B3FA62" w14:textId="2EE74093" w:rsidR="008F479E" w:rsidRDefault="008F479E" w:rsidP="00131CCB">
      <w:pPr>
        <w:pStyle w:val="BodyText3"/>
        <w:jc w:val="left"/>
        <w:rPr>
          <w:b/>
          <w:sz w:val="20"/>
          <w:lang w:val="sl-SI"/>
        </w:rPr>
      </w:pPr>
    </w:p>
    <w:p w14:paraId="78A51DF1" w14:textId="706148B4" w:rsidR="003C1598" w:rsidRDefault="003C1598" w:rsidP="00131CCB">
      <w:pPr>
        <w:pStyle w:val="BodyText3"/>
        <w:jc w:val="left"/>
        <w:rPr>
          <w:b/>
          <w:sz w:val="20"/>
          <w:lang w:val="sl-SI"/>
        </w:rPr>
      </w:pPr>
    </w:p>
    <w:p w14:paraId="5F2F13BB" w14:textId="2C14CDF8" w:rsidR="003C1598" w:rsidRDefault="003C1598" w:rsidP="00131CCB">
      <w:pPr>
        <w:pStyle w:val="BodyText3"/>
        <w:jc w:val="left"/>
        <w:rPr>
          <w:b/>
          <w:sz w:val="20"/>
          <w:lang w:val="sl-SI"/>
        </w:rPr>
      </w:pPr>
    </w:p>
    <w:p w14:paraId="352E5F30" w14:textId="77777777" w:rsidR="003C1598" w:rsidRDefault="003C1598" w:rsidP="00131CCB">
      <w:pPr>
        <w:pStyle w:val="BodyText3"/>
        <w:jc w:val="left"/>
        <w:rPr>
          <w:b/>
          <w:sz w:val="20"/>
          <w:lang w:val="sl-SI"/>
        </w:rPr>
      </w:pPr>
    </w:p>
    <w:p w14:paraId="0B843836" w14:textId="302B56F6" w:rsidR="00131CCB" w:rsidRPr="00310C90" w:rsidRDefault="00131CCB" w:rsidP="00131CCB">
      <w:pPr>
        <w:pStyle w:val="BodyText3"/>
        <w:jc w:val="left"/>
        <w:rPr>
          <w:b/>
          <w:sz w:val="20"/>
          <w:lang w:val="sl-SI"/>
        </w:rPr>
      </w:pPr>
      <w:r>
        <w:rPr>
          <w:b/>
          <w:sz w:val="20"/>
          <w:lang w:val="sl-SI"/>
        </w:rPr>
        <w:lastRenderedPageBreak/>
        <w:t>2</w:t>
      </w:r>
      <w:r w:rsidR="008F479E">
        <w:rPr>
          <w:b/>
          <w:sz w:val="20"/>
          <w:lang w:val="sl-SI"/>
        </w:rPr>
        <w:t>5</w:t>
      </w:r>
      <w:r w:rsidRPr="00310C90">
        <w:rPr>
          <w:b/>
          <w:sz w:val="20"/>
          <w:lang w:val="sl-SI"/>
        </w:rPr>
        <w:t>. člen</w:t>
      </w:r>
    </w:p>
    <w:p w14:paraId="6A6D3346" w14:textId="77777777" w:rsidR="00131CCB" w:rsidRDefault="00131CCB" w:rsidP="00131CCB"/>
    <w:p w14:paraId="7A550574" w14:textId="618B09A0" w:rsidR="00131CCB" w:rsidRDefault="00131CCB" w:rsidP="00131CCB">
      <w:pPr>
        <w:pStyle w:val="default"/>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2E556F2" w14:textId="77777777" w:rsidR="00131CCB" w:rsidRPr="00C23C86" w:rsidRDefault="00131CCB" w:rsidP="00131CCB">
      <w:pPr>
        <w:pStyle w:val="default"/>
        <w:numPr>
          <w:ilvl w:val="0"/>
          <w:numId w:val="3"/>
        </w:numPr>
        <w:jc w:val="both"/>
        <w:rPr>
          <w:sz w:val="20"/>
          <w:szCs w:val="20"/>
        </w:rPr>
      </w:pPr>
      <w:r w:rsidRPr="00C23C86">
        <w:rPr>
          <w:bCs/>
          <w:iCs/>
          <w:color w:val="auto"/>
          <w:sz w:val="20"/>
          <w:szCs w:val="20"/>
        </w:rPr>
        <w:t xml:space="preserve">pridobitev posla, </w:t>
      </w:r>
    </w:p>
    <w:p w14:paraId="334534DE" w14:textId="77777777" w:rsidR="00131CCB" w:rsidRPr="00C23C86" w:rsidRDefault="00131CCB" w:rsidP="00131CCB">
      <w:pPr>
        <w:pStyle w:val="default"/>
        <w:numPr>
          <w:ilvl w:val="0"/>
          <w:numId w:val="3"/>
        </w:numPr>
        <w:jc w:val="both"/>
        <w:rPr>
          <w:sz w:val="20"/>
          <w:szCs w:val="20"/>
        </w:rPr>
      </w:pPr>
      <w:r w:rsidRPr="00C23C86">
        <w:rPr>
          <w:bCs/>
          <w:iCs/>
          <w:color w:val="auto"/>
          <w:sz w:val="20"/>
          <w:szCs w:val="20"/>
        </w:rPr>
        <w:t xml:space="preserve">sklenitev posla pod ugodnejšimi pogoji, </w:t>
      </w:r>
    </w:p>
    <w:p w14:paraId="0109EFE9" w14:textId="77777777" w:rsidR="00131CCB" w:rsidRPr="00C23C86" w:rsidRDefault="00131CCB" w:rsidP="00131CCB">
      <w:pPr>
        <w:pStyle w:val="default"/>
        <w:numPr>
          <w:ilvl w:val="0"/>
          <w:numId w:val="3"/>
        </w:numPr>
        <w:jc w:val="both"/>
        <w:rPr>
          <w:sz w:val="20"/>
          <w:szCs w:val="20"/>
        </w:rPr>
      </w:pPr>
      <w:r w:rsidRPr="00C23C86">
        <w:rPr>
          <w:bCs/>
          <w:iCs/>
          <w:color w:val="auto"/>
          <w:sz w:val="20"/>
          <w:szCs w:val="20"/>
        </w:rPr>
        <w:t xml:space="preserve">opustitev dolžnega nadzora nad izvajanjem pogodbenih obveznosti ali </w:t>
      </w:r>
    </w:p>
    <w:p w14:paraId="75457E28" w14:textId="77777777" w:rsidR="00131CCB" w:rsidRPr="00C23C86" w:rsidRDefault="00131CCB" w:rsidP="00131CCB">
      <w:pPr>
        <w:pStyle w:val="default"/>
        <w:numPr>
          <w:ilvl w:val="0"/>
          <w:numId w:val="3"/>
        </w:numPr>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DB45BB" w14:textId="77777777" w:rsidR="00131CCB" w:rsidRPr="005B1E28" w:rsidRDefault="00131CCB" w:rsidP="00131CCB">
      <w:pPr>
        <w:pStyle w:val="default"/>
        <w:jc w:val="both"/>
        <w:rPr>
          <w:sz w:val="20"/>
          <w:szCs w:val="20"/>
        </w:rPr>
      </w:pPr>
      <w:r w:rsidRPr="00C23C86">
        <w:rPr>
          <w:bCs/>
          <w:iCs/>
          <w:color w:val="auto"/>
          <w:sz w:val="20"/>
          <w:szCs w:val="20"/>
        </w:rPr>
        <w:t> je pogodba nična.</w:t>
      </w:r>
    </w:p>
    <w:p w14:paraId="510ED892" w14:textId="77777777" w:rsidR="00131CCB" w:rsidRDefault="00131CCB" w:rsidP="00131CCB">
      <w:pPr>
        <w:pStyle w:val="BodyText3"/>
        <w:jc w:val="left"/>
        <w:rPr>
          <w:sz w:val="20"/>
          <w:u w:val="single"/>
          <w:lang w:val="sl-SI"/>
        </w:rPr>
      </w:pPr>
    </w:p>
    <w:p w14:paraId="41973760" w14:textId="77777777" w:rsidR="00131CCB" w:rsidRPr="006A6B95" w:rsidRDefault="00131CCB" w:rsidP="00131CCB">
      <w:pPr>
        <w:pStyle w:val="BodyText3"/>
        <w:jc w:val="left"/>
        <w:rPr>
          <w:sz w:val="20"/>
          <w:u w:val="single"/>
          <w:lang w:val="sl-SI"/>
        </w:rPr>
      </w:pPr>
    </w:p>
    <w:p w14:paraId="61342BA6" w14:textId="37BB89CE" w:rsidR="00131CCB" w:rsidRPr="00310C90" w:rsidRDefault="00131CCB" w:rsidP="00131CCB">
      <w:pPr>
        <w:pStyle w:val="BodyText3"/>
        <w:jc w:val="left"/>
        <w:rPr>
          <w:b/>
          <w:sz w:val="20"/>
          <w:lang w:val="sl-SI"/>
        </w:rPr>
      </w:pPr>
      <w:r>
        <w:rPr>
          <w:b/>
          <w:sz w:val="20"/>
          <w:lang w:val="sl-SI"/>
        </w:rPr>
        <w:t>2</w:t>
      </w:r>
      <w:r w:rsidR="008F479E">
        <w:rPr>
          <w:b/>
          <w:sz w:val="20"/>
          <w:lang w:val="sl-SI"/>
        </w:rPr>
        <w:t>6</w:t>
      </w:r>
      <w:r w:rsidRPr="00310C90">
        <w:rPr>
          <w:b/>
          <w:sz w:val="20"/>
          <w:lang w:val="sl-SI"/>
        </w:rPr>
        <w:t>. člen</w:t>
      </w:r>
    </w:p>
    <w:p w14:paraId="297B6DFA" w14:textId="77777777" w:rsidR="00131CCB" w:rsidRPr="006A6B95" w:rsidRDefault="00131CCB" w:rsidP="00131CCB"/>
    <w:p w14:paraId="7F36CE28" w14:textId="77777777" w:rsidR="00131CCB" w:rsidRPr="00F35BAB" w:rsidRDefault="00131CCB" w:rsidP="00131CCB">
      <w:pPr>
        <w:rPr>
          <w:rFonts w:eastAsia="Calibri" w:cs="Arial"/>
          <w:szCs w:val="20"/>
        </w:rPr>
      </w:pPr>
      <w:r w:rsidRPr="00F35BAB">
        <w:rPr>
          <w:rFonts w:eastAsia="Calibri" w:cs="Arial"/>
          <w:szCs w:val="20"/>
        </w:rPr>
        <w:t>Ta pogodba je sklenjena pod razveznim pogojem, ki se uresniči v primeru izpolnitve ene od naslednjih okoliščin:</w:t>
      </w:r>
    </w:p>
    <w:p w14:paraId="748FD987" w14:textId="77777777" w:rsidR="00131CCB" w:rsidRPr="00F35BAB" w:rsidRDefault="00131CCB" w:rsidP="00131CCB">
      <w:pPr>
        <w:numPr>
          <w:ilvl w:val="0"/>
          <w:numId w:val="19"/>
        </w:numPr>
        <w:contextualSpacing/>
        <w:jc w:val="left"/>
        <w:rPr>
          <w:rFonts w:eastAsia="Calibri" w:cs="Arial"/>
          <w:szCs w:val="20"/>
        </w:rPr>
      </w:pPr>
      <w:r w:rsidRPr="00F35BAB">
        <w:rPr>
          <w:rFonts w:eastAsia="Calibri" w:cs="Arial"/>
          <w:szCs w:val="20"/>
        </w:rPr>
        <w:t xml:space="preserve">če bo naročnik seznanjen, da je sodišče s pravnomočno odločitvijo ugotovilo kršitev obveznosti delovne, </w:t>
      </w:r>
      <w:proofErr w:type="spellStart"/>
      <w:r w:rsidRPr="00F35BAB">
        <w:rPr>
          <w:rFonts w:eastAsia="Calibri" w:cs="Arial"/>
          <w:szCs w:val="20"/>
        </w:rPr>
        <w:t>okoljske</w:t>
      </w:r>
      <w:proofErr w:type="spellEnd"/>
      <w:r w:rsidRPr="00F35BAB">
        <w:rPr>
          <w:rFonts w:eastAsia="Calibri" w:cs="Arial"/>
          <w:szCs w:val="20"/>
        </w:rPr>
        <w:t xml:space="preserve"> ali socialne zakonodaje s strani ponudnika/dobavitelja ali podizvajalca ali </w:t>
      </w:r>
    </w:p>
    <w:p w14:paraId="4D98F9C4" w14:textId="77777777" w:rsidR="00131CCB" w:rsidRPr="00F35BAB" w:rsidRDefault="00131CCB" w:rsidP="00131CCB">
      <w:pPr>
        <w:numPr>
          <w:ilvl w:val="0"/>
          <w:numId w:val="19"/>
        </w:numPr>
        <w:contextualSpacing/>
        <w:jc w:val="left"/>
        <w:rPr>
          <w:rFonts w:eastAsia="Calibri" w:cs="Arial"/>
          <w:szCs w:val="20"/>
        </w:rPr>
      </w:pPr>
      <w:r w:rsidRPr="00F35BAB">
        <w:rPr>
          <w:rFonts w:eastAsia="Calibri" w:cs="Arial"/>
          <w:szCs w:val="20"/>
        </w:rPr>
        <w:t>če bo naročnik seznanjen, da je pristojni državni organ pri ponudniku/dobavitelju ali podizvajalcu v času izvajanja pogodbe ugotovil najmanj dve kršitvi v zvezi s:</w:t>
      </w:r>
    </w:p>
    <w:p w14:paraId="00B2B96F" w14:textId="77777777" w:rsidR="00131CCB" w:rsidRPr="00F35BAB" w:rsidRDefault="00131CCB" w:rsidP="00131CCB">
      <w:pPr>
        <w:numPr>
          <w:ilvl w:val="1"/>
          <w:numId w:val="19"/>
        </w:numPr>
        <w:contextualSpacing/>
        <w:jc w:val="left"/>
        <w:rPr>
          <w:rFonts w:eastAsia="Calibri" w:cs="Arial"/>
          <w:szCs w:val="20"/>
        </w:rPr>
      </w:pPr>
      <w:r w:rsidRPr="00F35BAB">
        <w:rPr>
          <w:rFonts w:eastAsia="Calibri" w:cs="Arial"/>
          <w:szCs w:val="20"/>
        </w:rPr>
        <w:t xml:space="preserve">plačilom za delo, </w:t>
      </w:r>
    </w:p>
    <w:p w14:paraId="63809A02" w14:textId="77777777" w:rsidR="00131CCB" w:rsidRPr="00F35BAB" w:rsidRDefault="00131CCB" w:rsidP="00131CCB">
      <w:pPr>
        <w:numPr>
          <w:ilvl w:val="1"/>
          <w:numId w:val="19"/>
        </w:numPr>
        <w:contextualSpacing/>
        <w:jc w:val="left"/>
        <w:rPr>
          <w:rFonts w:eastAsia="Calibri" w:cs="Arial"/>
          <w:szCs w:val="20"/>
        </w:rPr>
      </w:pPr>
      <w:r w:rsidRPr="00F35BAB">
        <w:rPr>
          <w:rFonts w:eastAsia="Calibri" w:cs="Arial"/>
          <w:szCs w:val="20"/>
        </w:rPr>
        <w:t xml:space="preserve">delovnim časom, </w:t>
      </w:r>
    </w:p>
    <w:p w14:paraId="57A131E4" w14:textId="77777777" w:rsidR="00131CCB" w:rsidRPr="00F35BAB" w:rsidRDefault="00131CCB" w:rsidP="00131CCB">
      <w:pPr>
        <w:numPr>
          <w:ilvl w:val="1"/>
          <w:numId w:val="19"/>
        </w:numPr>
        <w:contextualSpacing/>
        <w:jc w:val="left"/>
        <w:rPr>
          <w:rFonts w:eastAsia="Calibri" w:cs="Arial"/>
          <w:szCs w:val="20"/>
        </w:rPr>
      </w:pPr>
      <w:r w:rsidRPr="00F35BAB">
        <w:rPr>
          <w:rFonts w:eastAsia="Calibri" w:cs="Arial"/>
          <w:szCs w:val="20"/>
        </w:rPr>
        <w:t xml:space="preserve">počitki, </w:t>
      </w:r>
    </w:p>
    <w:p w14:paraId="5E03E419" w14:textId="77777777" w:rsidR="00131CCB" w:rsidRPr="00F35BAB" w:rsidRDefault="00131CCB" w:rsidP="00131CCB">
      <w:pPr>
        <w:numPr>
          <w:ilvl w:val="1"/>
          <w:numId w:val="19"/>
        </w:numPr>
        <w:contextualSpacing/>
        <w:jc w:val="left"/>
        <w:rPr>
          <w:rFonts w:eastAsia="Calibri" w:cs="Arial"/>
          <w:szCs w:val="20"/>
        </w:rPr>
      </w:pPr>
      <w:r w:rsidRPr="00F35BAB">
        <w:rPr>
          <w:rFonts w:eastAsia="Calibri" w:cs="Arial"/>
          <w:szCs w:val="20"/>
        </w:rPr>
        <w:t xml:space="preserve">opravljanjem dela na podlagi pogodb civilnega prava kljub obstoju elementov delovnega razmerja ali v zvezi z zaposlovanjem na črno </w:t>
      </w:r>
    </w:p>
    <w:p w14:paraId="56527EFA" w14:textId="77777777" w:rsidR="00131CCB" w:rsidRPr="00F35BAB" w:rsidRDefault="00131CCB" w:rsidP="00131CCB">
      <w:pPr>
        <w:ind w:left="708"/>
        <w:rPr>
          <w:rFonts w:eastAsia="Calibri" w:cs="Arial"/>
          <w:szCs w:val="20"/>
        </w:rPr>
      </w:pPr>
      <w:r w:rsidRPr="00F35BAB">
        <w:rPr>
          <w:rFonts w:eastAsia="Calibri" w:cs="Arial"/>
          <w:szCs w:val="20"/>
        </w:rPr>
        <w:t>in za kateri mu je bila s pravnomočno odločitvijo ali več pravnomočnimi odločitvami izrečena globa za prekršek,</w:t>
      </w:r>
    </w:p>
    <w:p w14:paraId="35DE2C3D" w14:textId="77777777" w:rsidR="00131CCB" w:rsidRPr="00F35BAB" w:rsidRDefault="00131CCB" w:rsidP="00131CCB">
      <w:pPr>
        <w:rPr>
          <w:rFonts w:eastAsia="Calibri" w:cs="Arial"/>
          <w:szCs w:val="20"/>
        </w:rPr>
      </w:pPr>
      <w:r w:rsidRPr="00F35BAB">
        <w:rPr>
          <w:rFonts w:eastAsia="Calibri" w:cs="Arial"/>
          <w:szCs w:val="20"/>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F35BAB">
        <w:rPr>
          <w:rFonts w:eastAsia="Calibri" w:cs="Arial"/>
          <w:iCs/>
          <w:szCs w:val="20"/>
        </w:rPr>
        <w:t>skladu s 94. členom ZJN-3</w:t>
      </w:r>
      <w:r w:rsidRPr="00F35BAB">
        <w:rPr>
          <w:rFonts w:eastAsia="Calibri" w:cs="Arial"/>
          <w:szCs w:val="20"/>
        </w:rPr>
        <w:t xml:space="preserve"> in določili te pogodbe v roku 30 dni od seznanitve s kršitvijo. </w:t>
      </w:r>
    </w:p>
    <w:p w14:paraId="2753FDD3" w14:textId="77777777" w:rsidR="00131CCB" w:rsidRPr="00F35BAB" w:rsidRDefault="00131CCB" w:rsidP="00131CCB">
      <w:pPr>
        <w:rPr>
          <w:rFonts w:eastAsia="Calibri" w:cs="Arial"/>
          <w:szCs w:val="20"/>
        </w:rPr>
      </w:pPr>
    </w:p>
    <w:p w14:paraId="5C3D3D13" w14:textId="77777777" w:rsidR="00131CCB" w:rsidRPr="00F35BAB" w:rsidRDefault="00131CCB" w:rsidP="00131CCB">
      <w:pPr>
        <w:rPr>
          <w:rFonts w:eastAsia="Calibri" w:cs="Arial"/>
          <w:szCs w:val="20"/>
        </w:rPr>
      </w:pPr>
      <w:r w:rsidRPr="00F35BAB">
        <w:rPr>
          <w:rFonts w:eastAsia="Calibri" w:cs="Arial"/>
          <w:szCs w:val="20"/>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345CEF4C" w14:textId="77777777" w:rsidR="00131CCB" w:rsidRPr="00F35BAB" w:rsidRDefault="00131CCB" w:rsidP="00131CCB">
      <w:pPr>
        <w:rPr>
          <w:rFonts w:eastAsia="Calibri" w:cs="Arial"/>
          <w:szCs w:val="20"/>
        </w:rPr>
      </w:pPr>
    </w:p>
    <w:p w14:paraId="6C5517F0" w14:textId="77777777" w:rsidR="00131CCB" w:rsidRPr="00F35BAB" w:rsidRDefault="00131CCB" w:rsidP="00131CCB">
      <w:pPr>
        <w:rPr>
          <w:rFonts w:eastAsia="Calibri" w:cs="Arial"/>
          <w:szCs w:val="20"/>
        </w:rPr>
      </w:pPr>
      <w:r w:rsidRPr="00F35BAB">
        <w:rPr>
          <w:rFonts w:eastAsia="Calibri" w:cs="Arial"/>
          <w:szCs w:val="20"/>
        </w:rPr>
        <w:t>Če naročnik v roku 30 dni od seznanitve s kršitvijo ne začne novega postopka javnega naročila, se šteje, da je pogodba razvezana trideseti dan od seznanitve s kršitvijo.</w:t>
      </w:r>
    </w:p>
    <w:p w14:paraId="17845085" w14:textId="77777777" w:rsidR="00131CCB" w:rsidRDefault="00131CCB" w:rsidP="00131CCB">
      <w:pPr>
        <w:jc w:val="left"/>
        <w:rPr>
          <w:rFonts w:eastAsia="Calibri" w:cs="Arial"/>
          <w:b/>
          <w:iCs/>
          <w:szCs w:val="20"/>
        </w:rPr>
      </w:pPr>
    </w:p>
    <w:p w14:paraId="4A11BB62" w14:textId="77777777" w:rsidR="00131CCB" w:rsidRDefault="00131CCB" w:rsidP="00131CCB">
      <w:pPr>
        <w:jc w:val="left"/>
        <w:rPr>
          <w:rFonts w:eastAsia="Calibri" w:cs="Arial"/>
          <w:b/>
          <w:iCs/>
          <w:szCs w:val="20"/>
        </w:rPr>
      </w:pPr>
    </w:p>
    <w:p w14:paraId="254E79DE" w14:textId="65ECD9CF" w:rsidR="00131CCB" w:rsidRPr="00F35BAB" w:rsidRDefault="00131CCB" w:rsidP="00131CCB">
      <w:pPr>
        <w:jc w:val="left"/>
        <w:rPr>
          <w:rFonts w:eastAsia="Calibri" w:cs="Arial"/>
          <w:b/>
          <w:iCs/>
          <w:szCs w:val="20"/>
        </w:rPr>
      </w:pPr>
      <w:r>
        <w:rPr>
          <w:rFonts w:eastAsia="Calibri" w:cs="Arial"/>
          <w:b/>
          <w:iCs/>
          <w:szCs w:val="20"/>
        </w:rPr>
        <w:t>2</w:t>
      </w:r>
      <w:r w:rsidR="008F479E">
        <w:rPr>
          <w:rFonts w:eastAsia="Calibri" w:cs="Arial"/>
          <w:b/>
          <w:iCs/>
          <w:szCs w:val="20"/>
        </w:rPr>
        <w:t>7</w:t>
      </w:r>
      <w:r w:rsidRPr="00F35BAB">
        <w:rPr>
          <w:rFonts w:eastAsia="Calibri" w:cs="Arial"/>
          <w:b/>
          <w:iCs/>
          <w:szCs w:val="20"/>
        </w:rPr>
        <w:t>. člen</w:t>
      </w:r>
    </w:p>
    <w:p w14:paraId="4EA5F644" w14:textId="77777777" w:rsidR="00131CCB" w:rsidRPr="00F35BAB" w:rsidRDefault="00131CCB" w:rsidP="00131CCB">
      <w:pPr>
        <w:rPr>
          <w:rFonts w:eastAsia="Calibri" w:cs="Arial"/>
          <w:iCs/>
          <w:szCs w:val="20"/>
        </w:rPr>
      </w:pPr>
    </w:p>
    <w:p w14:paraId="4FE56685" w14:textId="77777777" w:rsidR="00131CCB" w:rsidRPr="00F35BAB" w:rsidRDefault="00131CCB" w:rsidP="00131CCB">
      <w:pPr>
        <w:rPr>
          <w:rFonts w:eastAsia="Calibri" w:cs="Arial"/>
          <w:iCs/>
          <w:szCs w:val="20"/>
        </w:rPr>
      </w:pPr>
      <w:r w:rsidRPr="00F35BAB">
        <w:rPr>
          <w:rFonts w:eastAsia="Calibri" w:cs="Arial"/>
          <w:iCs/>
          <w:szCs w:val="20"/>
        </w:rPr>
        <w:t>(1) Naročnik bo po izteku vsakih šest mesecev od sklenitve te pogodbe preveril ali je na dan tega preverjanja pri ponudniku ali podizvajalcu izpolnjena ena ali več naslednjih okoliščin:</w:t>
      </w:r>
    </w:p>
    <w:p w14:paraId="2E9AD1A9" w14:textId="77777777" w:rsidR="00131CCB" w:rsidRPr="00F35BAB" w:rsidRDefault="00131CCB" w:rsidP="00131CCB">
      <w:pPr>
        <w:rPr>
          <w:rFonts w:eastAsia="Calibri" w:cs="Arial"/>
          <w:iCs/>
          <w:szCs w:val="20"/>
        </w:rPr>
      </w:pPr>
    </w:p>
    <w:p w14:paraId="046A15F7" w14:textId="77777777" w:rsidR="00131CCB" w:rsidRPr="00F35BAB" w:rsidRDefault="00131CCB" w:rsidP="00131CCB">
      <w:pPr>
        <w:rPr>
          <w:rFonts w:eastAsia="Calibri" w:cs="Arial"/>
          <w:iCs/>
          <w:szCs w:val="20"/>
        </w:rPr>
      </w:pPr>
      <w:r w:rsidRPr="00F35BAB">
        <w:rPr>
          <w:rFonts w:eastAsia="Calibri" w:cs="Arial"/>
          <w:iCs/>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ponudnik ali njegov podizvajalec ne izpolnjuje obveznosti iz prejšnjega stavka tudi, če na dan preverjanja ni imel predloženih vseh obračunov davčnih odtegljajev za dohodke iz delovnega razmerja za obdobje zadnjih petih let do dne preverjanja;</w:t>
      </w:r>
    </w:p>
    <w:p w14:paraId="74D968D6" w14:textId="77777777" w:rsidR="00131CCB" w:rsidRPr="00F35BAB" w:rsidRDefault="00131CCB" w:rsidP="00131CCB">
      <w:pPr>
        <w:rPr>
          <w:rFonts w:eastAsia="Calibri" w:cs="Arial"/>
          <w:iCs/>
          <w:szCs w:val="20"/>
        </w:rPr>
      </w:pPr>
    </w:p>
    <w:p w14:paraId="5397DE37" w14:textId="77777777" w:rsidR="00131CCB" w:rsidRPr="00F35BAB" w:rsidRDefault="00131CCB" w:rsidP="00131CCB">
      <w:pPr>
        <w:rPr>
          <w:rFonts w:eastAsia="Calibri" w:cs="Arial"/>
          <w:iCs/>
          <w:szCs w:val="20"/>
        </w:rPr>
      </w:pPr>
      <w:r w:rsidRPr="00F35BAB">
        <w:rPr>
          <w:rFonts w:eastAsia="Calibri" w:cs="Arial"/>
          <w:iCs/>
          <w:szCs w:val="20"/>
        </w:rPr>
        <w:t>2. da je ponudnik ali njegov podizvajalec izločen iz postopkov oddaje javnih naročil zaradi uvrstitve v evidenco gospodarskih subjektov z negativnimi referencami;</w:t>
      </w:r>
    </w:p>
    <w:p w14:paraId="0434C338" w14:textId="77777777" w:rsidR="00131CCB" w:rsidRPr="00F35BAB" w:rsidRDefault="00131CCB" w:rsidP="00131CCB">
      <w:pPr>
        <w:rPr>
          <w:rFonts w:eastAsia="Calibri" w:cs="Arial"/>
          <w:iCs/>
          <w:szCs w:val="20"/>
        </w:rPr>
      </w:pPr>
    </w:p>
    <w:p w14:paraId="7731E9A5" w14:textId="77777777" w:rsidR="00131CCB" w:rsidRPr="00F35BAB" w:rsidRDefault="00131CCB" w:rsidP="00131CCB">
      <w:pPr>
        <w:rPr>
          <w:rFonts w:eastAsia="Calibri" w:cs="Arial"/>
          <w:szCs w:val="20"/>
        </w:rPr>
      </w:pPr>
      <w:r w:rsidRPr="00F35BAB">
        <w:rPr>
          <w:rFonts w:eastAsia="Calibri" w:cs="Arial"/>
          <w:iCs/>
          <w:szCs w:val="20"/>
        </w:rPr>
        <w:t xml:space="preserve">3.  </w:t>
      </w:r>
      <w:r w:rsidRPr="00F35BAB">
        <w:rPr>
          <w:rFonts w:eastAsia="Calibri" w:cs="Arial"/>
          <w:szCs w:val="20"/>
        </w:rPr>
        <w:t>da je v zadnjih treh letih pred dnevom preverjanja pristojni organ Republike Slovenije ali druge države članice ali tretje države pri ponudniku ali njegovemu podizvajalcu ugotovil najmanj dve kršitvi v zvezi s:</w:t>
      </w:r>
    </w:p>
    <w:p w14:paraId="50DD68E2" w14:textId="77777777" w:rsidR="00131CCB" w:rsidRPr="00F35BAB" w:rsidRDefault="00131CCB" w:rsidP="00131CCB">
      <w:pPr>
        <w:numPr>
          <w:ilvl w:val="0"/>
          <w:numId w:val="19"/>
        </w:numPr>
        <w:contextualSpacing/>
        <w:jc w:val="left"/>
        <w:rPr>
          <w:rFonts w:eastAsia="Calibri" w:cs="Arial"/>
          <w:szCs w:val="20"/>
        </w:rPr>
      </w:pPr>
      <w:r w:rsidRPr="00F35BAB">
        <w:rPr>
          <w:rFonts w:eastAsia="Calibri" w:cs="Arial"/>
          <w:szCs w:val="20"/>
        </w:rPr>
        <w:t xml:space="preserve">plačilom za delo, </w:t>
      </w:r>
    </w:p>
    <w:p w14:paraId="590D8F60" w14:textId="77777777" w:rsidR="00131CCB" w:rsidRPr="00F35BAB" w:rsidRDefault="00131CCB" w:rsidP="00131CCB">
      <w:pPr>
        <w:numPr>
          <w:ilvl w:val="0"/>
          <w:numId w:val="19"/>
        </w:numPr>
        <w:contextualSpacing/>
        <w:jc w:val="left"/>
        <w:rPr>
          <w:rFonts w:eastAsia="Calibri" w:cs="Arial"/>
          <w:szCs w:val="20"/>
        </w:rPr>
      </w:pPr>
      <w:r w:rsidRPr="00F35BAB">
        <w:rPr>
          <w:rFonts w:eastAsia="Calibri" w:cs="Arial"/>
          <w:szCs w:val="20"/>
        </w:rPr>
        <w:t xml:space="preserve">delovnim časom, </w:t>
      </w:r>
    </w:p>
    <w:p w14:paraId="78423794" w14:textId="77777777" w:rsidR="00131CCB" w:rsidRPr="00F35BAB" w:rsidRDefault="00131CCB" w:rsidP="00131CCB">
      <w:pPr>
        <w:numPr>
          <w:ilvl w:val="0"/>
          <w:numId w:val="19"/>
        </w:numPr>
        <w:contextualSpacing/>
        <w:jc w:val="left"/>
        <w:rPr>
          <w:rFonts w:eastAsia="Calibri" w:cs="Arial"/>
          <w:iCs/>
          <w:szCs w:val="20"/>
        </w:rPr>
      </w:pPr>
      <w:r w:rsidRPr="00F35BAB">
        <w:rPr>
          <w:rFonts w:eastAsia="Calibri" w:cs="Arial"/>
          <w:szCs w:val="20"/>
        </w:rPr>
        <w:t xml:space="preserve">počitki, </w:t>
      </w:r>
    </w:p>
    <w:p w14:paraId="1F5B2393" w14:textId="77777777" w:rsidR="00131CCB" w:rsidRPr="00F35BAB" w:rsidRDefault="00131CCB" w:rsidP="00131CCB">
      <w:pPr>
        <w:numPr>
          <w:ilvl w:val="0"/>
          <w:numId w:val="19"/>
        </w:numPr>
        <w:contextualSpacing/>
        <w:jc w:val="left"/>
        <w:rPr>
          <w:rFonts w:eastAsia="Calibri" w:cs="Arial"/>
          <w:iCs/>
          <w:szCs w:val="20"/>
        </w:rPr>
      </w:pPr>
      <w:r w:rsidRPr="00F35BAB">
        <w:rPr>
          <w:rFonts w:eastAsia="Calibri" w:cs="Arial"/>
          <w:szCs w:val="20"/>
        </w:rPr>
        <w:lastRenderedPageBreak/>
        <w:t xml:space="preserve">opravljanjem dela na podlagi pogodb civilnega prava kljub obstoju elementov delovnega razmerja ali </w:t>
      </w:r>
    </w:p>
    <w:p w14:paraId="06708D28" w14:textId="77777777" w:rsidR="00131CCB" w:rsidRPr="00F35BAB" w:rsidRDefault="00131CCB" w:rsidP="00131CCB">
      <w:pPr>
        <w:numPr>
          <w:ilvl w:val="0"/>
          <w:numId w:val="19"/>
        </w:numPr>
        <w:contextualSpacing/>
        <w:jc w:val="left"/>
        <w:rPr>
          <w:rFonts w:eastAsia="Calibri" w:cs="Arial"/>
          <w:iCs/>
          <w:szCs w:val="20"/>
        </w:rPr>
      </w:pPr>
      <w:r w:rsidRPr="00F35BAB">
        <w:rPr>
          <w:rFonts w:eastAsia="Calibri" w:cs="Arial"/>
          <w:szCs w:val="20"/>
        </w:rPr>
        <w:t xml:space="preserve">v zvezi z zaposlovanjem na črno, </w:t>
      </w:r>
    </w:p>
    <w:p w14:paraId="26E3E756" w14:textId="77777777" w:rsidR="00131CCB" w:rsidRPr="00F35BAB" w:rsidRDefault="00131CCB" w:rsidP="00131CCB">
      <w:pPr>
        <w:rPr>
          <w:rFonts w:eastAsia="Calibri" w:cs="Arial"/>
          <w:szCs w:val="20"/>
        </w:rPr>
      </w:pPr>
      <w:r w:rsidRPr="00F35BAB">
        <w:rPr>
          <w:rFonts w:eastAsia="Calibri" w:cs="Arial"/>
          <w:szCs w:val="20"/>
        </w:rPr>
        <w:t>za kateri mu je bila s pravnomočno odločitvijo ali več pravnomočnimi odločitvami izrečena globa za prekršek.</w:t>
      </w:r>
    </w:p>
    <w:p w14:paraId="102EA3BD" w14:textId="77777777" w:rsidR="00131CCB" w:rsidRPr="00F35BAB" w:rsidRDefault="00131CCB" w:rsidP="00131CCB">
      <w:pPr>
        <w:rPr>
          <w:rFonts w:eastAsia="Calibri" w:cs="Arial"/>
          <w:szCs w:val="20"/>
        </w:rPr>
      </w:pPr>
    </w:p>
    <w:p w14:paraId="684C46CD" w14:textId="77777777" w:rsidR="00131CCB" w:rsidRPr="00F35BAB" w:rsidRDefault="00131CCB" w:rsidP="00131CCB">
      <w:pPr>
        <w:rPr>
          <w:rFonts w:eastAsia="Calibri" w:cs="Arial"/>
          <w:iCs/>
          <w:szCs w:val="20"/>
        </w:rPr>
      </w:pPr>
      <w:r w:rsidRPr="00F35BAB">
        <w:rPr>
          <w:rFonts w:eastAsia="Calibri" w:cs="Arial"/>
          <w:iCs/>
          <w:szCs w:val="20"/>
        </w:rPr>
        <w:t xml:space="preserve">(2) Če je ponudnik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514508B4" w14:textId="77777777" w:rsidR="00131CCB" w:rsidRPr="00F35BAB" w:rsidRDefault="00131CCB" w:rsidP="00131CCB">
      <w:pPr>
        <w:rPr>
          <w:rFonts w:eastAsia="Calibri" w:cs="Arial"/>
          <w:iCs/>
          <w:szCs w:val="20"/>
          <w:highlight w:val="yellow"/>
        </w:rPr>
      </w:pPr>
    </w:p>
    <w:p w14:paraId="606BC040" w14:textId="77777777" w:rsidR="00131CCB" w:rsidRDefault="00131CCB" w:rsidP="00131CCB">
      <w:pPr>
        <w:pStyle w:val="BodyText3"/>
        <w:jc w:val="left"/>
        <w:rPr>
          <w:sz w:val="20"/>
          <w:u w:val="single"/>
          <w:lang w:val="sl-SI"/>
        </w:rPr>
      </w:pPr>
    </w:p>
    <w:p w14:paraId="20BB2F71" w14:textId="4AB90D79" w:rsidR="00131CCB" w:rsidRDefault="00131CCB" w:rsidP="00131CCB">
      <w:pPr>
        <w:pStyle w:val="BodyText3"/>
        <w:jc w:val="left"/>
        <w:rPr>
          <w:b/>
          <w:sz w:val="20"/>
          <w:lang w:val="sl-SI"/>
        </w:rPr>
      </w:pPr>
      <w:r>
        <w:rPr>
          <w:b/>
          <w:sz w:val="20"/>
          <w:lang w:val="sl-SI"/>
        </w:rPr>
        <w:t>2</w:t>
      </w:r>
      <w:r w:rsidR="008F479E">
        <w:rPr>
          <w:b/>
          <w:sz w:val="20"/>
          <w:lang w:val="sl-SI"/>
        </w:rPr>
        <w:t>8</w:t>
      </w:r>
      <w:r>
        <w:rPr>
          <w:b/>
          <w:sz w:val="20"/>
          <w:lang w:val="sl-SI"/>
        </w:rPr>
        <w:t>. člen</w:t>
      </w:r>
    </w:p>
    <w:p w14:paraId="4817D3DF" w14:textId="77777777" w:rsidR="00131CCB" w:rsidRDefault="00131CCB" w:rsidP="00131CCB">
      <w:pPr>
        <w:pStyle w:val="BodyText3"/>
        <w:jc w:val="left"/>
        <w:rPr>
          <w:b/>
          <w:sz w:val="20"/>
          <w:lang w:val="sl-SI"/>
        </w:rPr>
      </w:pPr>
    </w:p>
    <w:p w14:paraId="5527F956" w14:textId="77777777" w:rsidR="00131CCB" w:rsidRDefault="00131CCB" w:rsidP="00131CCB">
      <w:pPr>
        <w:rPr>
          <w:iCs/>
        </w:rPr>
      </w:pPr>
      <w:r w:rsidRPr="00E2716A">
        <w:rPr>
          <w:iCs/>
        </w:rPr>
        <w:t>V primeru ugotovljene izpolnitve okoliščine iz prvega odstavka prejšnjega člena bo naročnik v roku petih dni o tem obvestil izvajalca in takoj, vendar najkasneje 30 dni od poteka roka za preverjanje iz prvega odstavka</w:t>
      </w:r>
      <w:r>
        <w:rPr>
          <w:iCs/>
        </w:rPr>
        <w:t xml:space="preserve"> prejšnjega</w:t>
      </w:r>
      <w:r w:rsidRPr="00E2716A">
        <w:rPr>
          <w:iCs/>
        </w:rPr>
        <w:t xml:space="preserve"> člena</w:t>
      </w:r>
      <w:r>
        <w:rPr>
          <w:iCs/>
        </w:rPr>
        <w:t>,</w:t>
      </w:r>
      <w:r w:rsidRPr="00E2716A">
        <w:rPr>
          <w:iCs/>
        </w:rPr>
        <w:t xml:space="preserve"> začel nov postopek javnega naročanja.</w:t>
      </w:r>
    </w:p>
    <w:p w14:paraId="79954496" w14:textId="77777777" w:rsidR="00131CCB" w:rsidRPr="00E2716A" w:rsidRDefault="00131CCB" w:rsidP="00131CCB">
      <w:pPr>
        <w:rPr>
          <w:iCs/>
        </w:rPr>
      </w:pPr>
    </w:p>
    <w:p w14:paraId="6E75215B" w14:textId="77777777" w:rsidR="00131CCB" w:rsidRPr="00E2716A" w:rsidRDefault="00131CCB" w:rsidP="00131CCB">
      <w:pPr>
        <w:rPr>
          <w:iCs/>
        </w:rPr>
      </w:pPr>
      <w:r w:rsidRPr="00E2716A">
        <w:rPr>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w:t>
      </w:r>
      <w:r>
        <w:rPr>
          <w:iCs/>
        </w:rPr>
        <w:t xml:space="preserve"> in določili te pogodbe</w:t>
      </w:r>
      <w:r w:rsidRPr="00E2716A">
        <w:rPr>
          <w:iCs/>
        </w:rPr>
        <w:t>,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1E8D8B6F" w14:textId="77777777" w:rsidR="00131CCB" w:rsidRDefault="00131CCB" w:rsidP="00131CCB">
      <w:pPr>
        <w:pStyle w:val="BodyText3"/>
        <w:jc w:val="left"/>
        <w:rPr>
          <w:b/>
          <w:sz w:val="20"/>
          <w:lang w:val="sl-SI"/>
        </w:rPr>
      </w:pPr>
    </w:p>
    <w:p w14:paraId="372AE00A" w14:textId="77777777" w:rsidR="00131CCB" w:rsidRDefault="00131CCB" w:rsidP="00131CCB">
      <w:pPr>
        <w:pStyle w:val="BodyText3"/>
        <w:jc w:val="left"/>
        <w:rPr>
          <w:b/>
          <w:sz w:val="20"/>
          <w:lang w:val="sl-SI"/>
        </w:rPr>
      </w:pPr>
    </w:p>
    <w:p w14:paraId="02E1BAC0" w14:textId="0B030E40" w:rsidR="00131CCB" w:rsidRDefault="00131CCB" w:rsidP="00131CCB">
      <w:pPr>
        <w:pStyle w:val="BodyText3"/>
        <w:jc w:val="left"/>
        <w:rPr>
          <w:b/>
          <w:sz w:val="20"/>
          <w:lang w:val="sl-SI"/>
        </w:rPr>
      </w:pPr>
      <w:r>
        <w:rPr>
          <w:b/>
          <w:sz w:val="20"/>
          <w:lang w:val="sl-SI"/>
        </w:rPr>
        <w:t>2</w:t>
      </w:r>
      <w:r w:rsidR="008F479E">
        <w:rPr>
          <w:b/>
          <w:sz w:val="20"/>
          <w:lang w:val="sl-SI"/>
        </w:rPr>
        <w:t>9</w:t>
      </w:r>
      <w:r>
        <w:rPr>
          <w:b/>
          <w:sz w:val="20"/>
          <w:lang w:val="sl-SI"/>
        </w:rPr>
        <w:t>. člen</w:t>
      </w:r>
    </w:p>
    <w:p w14:paraId="28C6066F" w14:textId="77777777" w:rsidR="00131CCB" w:rsidRDefault="00131CCB" w:rsidP="00131CCB">
      <w:pPr>
        <w:pStyle w:val="BodyText3"/>
        <w:jc w:val="left"/>
        <w:rPr>
          <w:b/>
          <w:sz w:val="20"/>
          <w:lang w:val="sl-SI"/>
        </w:rPr>
      </w:pPr>
    </w:p>
    <w:p w14:paraId="4FF18A05" w14:textId="1C0A7973" w:rsidR="00131CCB" w:rsidRDefault="00131CCB" w:rsidP="00131CCB">
      <w:r w:rsidRPr="00A97C55">
        <w:rPr>
          <w:iCs/>
        </w:rPr>
        <w:t xml:space="preserve">Ta pogodba je sklenjena pod razveznim pogojem, ki se, v primeru izpolnitve okoliščin iz prvega odstavka </w:t>
      </w:r>
      <w:r>
        <w:rPr>
          <w:iCs/>
        </w:rPr>
        <w:t>2</w:t>
      </w:r>
      <w:r w:rsidR="008F479E">
        <w:rPr>
          <w:iCs/>
        </w:rPr>
        <w:t>6</w:t>
      </w:r>
      <w:r w:rsidRPr="00A97C55">
        <w:rPr>
          <w:iCs/>
        </w:rPr>
        <w:t>. člena ter ob upoštevanju prejšnjega člena, uresniči z dnem sklenitve nove pogodbe o izvedbi javnega naročila</w:t>
      </w:r>
      <w:r w:rsidRPr="00E2716A">
        <w:rPr>
          <w:iCs/>
        </w:rPr>
        <w:t xml:space="preserve"> za predmetno naročilo.</w:t>
      </w:r>
      <w:r w:rsidRPr="00E2716A">
        <w:t xml:space="preserve"> O datumu sklenitve nove pogodbe bo naročnik obvestil izvajalca.</w:t>
      </w:r>
    </w:p>
    <w:p w14:paraId="0048CD6B" w14:textId="77777777" w:rsidR="00131CCB" w:rsidRDefault="00131CCB" w:rsidP="00131CCB">
      <w:pPr>
        <w:pStyle w:val="BodyText3"/>
        <w:jc w:val="left"/>
        <w:rPr>
          <w:b/>
          <w:sz w:val="20"/>
          <w:lang w:val="sl-SI"/>
        </w:rPr>
      </w:pPr>
    </w:p>
    <w:p w14:paraId="03FD2F0F" w14:textId="77777777" w:rsidR="00131CCB" w:rsidRDefault="00131CCB" w:rsidP="00131CCB">
      <w:pPr>
        <w:pStyle w:val="BodyText3"/>
        <w:jc w:val="left"/>
        <w:rPr>
          <w:b/>
          <w:sz w:val="20"/>
          <w:lang w:val="sl-SI"/>
        </w:rPr>
      </w:pPr>
    </w:p>
    <w:p w14:paraId="2302F3DF" w14:textId="118EE873" w:rsidR="00131CCB" w:rsidRPr="00310C90" w:rsidRDefault="008F479E" w:rsidP="00131CCB">
      <w:pPr>
        <w:pStyle w:val="BodyText3"/>
        <w:jc w:val="left"/>
        <w:rPr>
          <w:b/>
          <w:sz w:val="20"/>
          <w:lang w:val="sl-SI"/>
        </w:rPr>
      </w:pPr>
      <w:r>
        <w:rPr>
          <w:b/>
          <w:sz w:val="20"/>
          <w:lang w:val="sl-SI"/>
        </w:rPr>
        <w:t>30</w:t>
      </w:r>
      <w:r w:rsidR="00131CCB" w:rsidRPr="00310C90">
        <w:rPr>
          <w:b/>
          <w:sz w:val="20"/>
          <w:lang w:val="sl-SI"/>
        </w:rPr>
        <w:t>. člen</w:t>
      </w:r>
    </w:p>
    <w:p w14:paraId="4352744F" w14:textId="77777777" w:rsidR="00131CCB" w:rsidRPr="006A6B95" w:rsidRDefault="00131CCB" w:rsidP="00131CCB"/>
    <w:p w14:paraId="4D44DA7F" w14:textId="77777777" w:rsidR="00131CCB" w:rsidRPr="006A6B95" w:rsidRDefault="00131CCB" w:rsidP="00131CCB">
      <w:pPr>
        <w:rPr>
          <w:rFonts w:cs="Arial"/>
        </w:rPr>
      </w:pPr>
      <w:r w:rsidRPr="006A6B95">
        <w:rPr>
          <w:rFonts w:cs="Arial"/>
        </w:rPr>
        <w:t>Pogodba je sestavljena iz naslednjih delov, ki predstavljajo enovito celoto:</w:t>
      </w:r>
    </w:p>
    <w:p w14:paraId="657F098F" w14:textId="77777777" w:rsidR="00131CCB" w:rsidRPr="006A6B95" w:rsidRDefault="00131CCB" w:rsidP="00131CCB">
      <w:pPr>
        <w:numPr>
          <w:ilvl w:val="0"/>
          <w:numId w:val="10"/>
        </w:numPr>
        <w:rPr>
          <w:rFonts w:cs="Arial"/>
        </w:rPr>
      </w:pPr>
      <w:r w:rsidRPr="006A6B95">
        <w:rPr>
          <w:rFonts w:cs="Arial"/>
        </w:rPr>
        <w:t>Osnovna pogodba s komercialnimi pogoji</w:t>
      </w:r>
    </w:p>
    <w:p w14:paraId="559EA178" w14:textId="42A81FC9" w:rsidR="00131CCB" w:rsidRDefault="00131CCB" w:rsidP="00131CCB">
      <w:pPr>
        <w:numPr>
          <w:ilvl w:val="0"/>
          <w:numId w:val="10"/>
        </w:numPr>
        <w:tabs>
          <w:tab w:val="left" w:pos="1260"/>
        </w:tabs>
        <w:rPr>
          <w:rFonts w:cs="Arial"/>
        </w:rPr>
      </w:pPr>
      <w:r w:rsidRPr="006A6B95">
        <w:rPr>
          <w:rFonts w:cs="Arial"/>
        </w:rPr>
        <w:t>Priloga 1: Ponudbena dokumentacija štev. ............................................................</w:t>
      </w:r>
    </w:p>
    <w:p w14:paraId="46D8412E" w14:textId="294F4870" w:rsidR="00580990" w:rsidRDefault="00580990" w:rsidP="00131CCB">
      <w:pPr>
        <w:numPr>
          <w:ilvl w:val="0"/>
          <w:numId w:val="10"/>
        </w:numPr>
        <w:tabs>
          <w:tab w:val="left" w:pos="1260"/>
        </w:tabs>
        <w:rPr>
          <w:rFonts w:cs="Arial"/>
        </w:rPr>
      </w:pPr>
      <w:r>
        <w:rPr>
          <w:rFonts w:cs="Arial"/>
        </w:rPr>
        <w:t xml:space="preserve">Priloga 2: </w:t>
      </w:r>
      <w:r w:rsidR="003510D4">
        <w:rPr>
          <w:rFonts w:cs="Arial"/>
        </w:rPr>
        <w:t>Kopija z</w:t>
      </w:r>
      <w:r>
        <w:rPr>
          <w:rFonts w:cs="Arial"/>
        </w:rPr>
        <w:t>avarovaln</w:t>
      </w:r>
      <w:r w:rsidR="003510D4">
        <w:rPr>
          <w:rFonts w:cs="Arial"/>
        </w:rPr>
        <w:t>e</w:t>
      </w:r>
      <w:r>
        <w:rPr>
          <w:rFonts w:cs="Arial"/>
        </w:rPr>
        <w:t xml:space="preserve"> polic</w:t>
      </w:r>
      <w:r w:rsidR="003510D4">
        <w:rPr>
          <w:rFonts w:cs="Arial"/>
        </w:rPr>
        <w:t>e pred odgovornostjo</w:t>
      </w:r>
    </w:p>
    <w:p w14:paraId="41A54F5C" w14:textId="2D9C31E5" w:rsidR="00131CCB" w:rsidRPr="009104A4" w:rsidRDefault="00131CCB" w:rsidP="00131CCB">
      <w:pPr>
        <w:numPr>
          <w:ilvl w:val="0"/>
          <w:numId w:val="10"/>
        </w:numPr>
        <w:tabs>
          <w:tab w:val="left" w:pos="1260"/>
        </w:tabs>
      </w:pPr>
      <w:r>
        <w:rPr>
          <w:rFonts w:cs="Arial"/>
        </w:rPr>
        <w:t xml:space="preserve">Priloga </w:t>
      </w:r>
      <w:r w:rsidR="00580990">
        <w:rPr>
          <w:rFonts w:cs="Arial"/>
        </w:rPr>
        <w:t>3</w:t>
      </w:r>
      <w:r w:rsidRPr="006A6B95">
        <w:rPr>
          <w:rFonts w:cs="Arial"/>
        </w:rPr>
        <w:t xml:space="preserve">: Garancija za dobro izvedbo pogodbenih obveznosti, </w:t>
      </w:r>
    </w:p>
    <w:p w14:paraId="7DE2634C" w14:textId="77777777" w:rsidR="00131CCB" w:rsidRDefault="00131CCB" w:rsidP="00131CCB">
      <w:pPr>
        <w:tabs>
          <w:tab w:val="left" w:pos="1260"/>
        </w:tabs>
      </w:pPr>
    </w:p>
    <w:p w14:paraId="6512B774" w14:textId="77777777" w:rsidR="00310C90" w:rsidRPr="006A6B95" w:rsidRDefault="00310C90" w:rsidP="009104A4">
      <w:pPr>
        <w:tabs>
          <w:tab w:val="left" w:pos="1260"/>
        </w:tabs>
      </w:pPr>
      <w:r w:rsidRPr="006A6B95">
        <w:t>Pogodba je sestavljena v petih izvodih, od katerih prejme naročnik tri izvode, ponudnik pa dva izvoda.</w:t>
      </w:r>
    </w:p>
    <w:p w14:paraId="1A14C645" w14:textId="77777777" w:rsidR="006A1A48" w:rsidRDefault="006A1A48"/>
    <w:p w14:paraId="2A06F27A" w14:textId="77777777" w:rsidR="00773C94" w:rsidRDefault="00773C94">
      <w:pPr>
        <w:rPr>
          <w:sz w:val="18"/>
        </w:rPr>
      </w:pPr>
    </w:p>
    <w:p w14:paraId="6790E8A4" w14:textId="7AB02D20" w:rsidR="006A1A48" w:rsidRDefault="006A1A48">
      <w:pPr>
        <w:rPr>
          <w:sz w:val="18"/>
        </w:rPr>
      </w:pPr>
      <w:r w:rsidRPr="00F3662C">
        <w:rPr>
          <w:sz w:val="18"/>
        </w:rPr>
        <w:t xml:space="preserve">PODPIS IN ŽIG POOBLAŠČENIH PREDSTAVNIKOV NAROČNIKA IN IZVAJALCA – POGODBA ŠT. </w:t>
      </w:r>
      <w:r w:rsidR="009F3A73">
        <w:rPr>
          <w:sz w:val="18"/>
        </w:rPr>
        <w:t>JN-</w:t>
      </w:r>
      <w:r w:rsidR="00DA59CB">
        <w:rPr>
          <w:sz w:val="18"/>
        </w:rPr>
        <w:t>S0621</w:t>
      </w:r>
      <w:r w:rsidR="00C05C11">
        <w:rPr>
          <w:sz w:val="18"/>
        </w:rPr>
        <w:t>.</w:t>
      </w:r>
    </w:p>
    <w:p w14:paraId="3D39CFDE" w14:textId="77777777" w:rsidR="00773C94" w:rsidRPr="00F3662C" w:rsidRDefault="00773C94">
      <w:pPr>
        <w:rPr>
          <w:sz w:val="18"/>
        </w:rPr>
      </w:pPr>
    </w:p>
    <w:p w14:paraId="6DE84DE3" w14:textId="77777777" w:rsidR="006A1A48" w:rsidRPr="00FF0C91" w:rsidRDefault="006A1A48">
      <w:pPr>
        <w:rPr>
          <w:b/>
        </w:rPr>
      </w:pPr>
    </w:p>
    <w:p w14:paraId="0401004B" w14:textId="77777777" w:rsidR="006A1A48" w:rsidRDefault="006A1A48">
      <w:pPr>
        <w:pStyle w:val="BodyText3"/>
        <w:tabs>
          <w:tab w:val="center" w:pos="1980"/>
          <w:tab w:val="center" w:pos="7020"/>
        </w:tabs>
        <w:rPr>
          <w:sz w:val="20"/>
          <w:lang w:val="sl-SI"/>
        </w:rPr>
      </w:pPr>
      <w:r w:rsidRPr="00FF0C91">
        <w:rPr>
          <w:sz w:val="20"/>
          <w:lang w:val="sl-SI"/>
        </w:rPr>
        <w:tab/>
        <w:t>Ljubljana, dne..................</w:t>
      </w:r>
      <w:r w:rsidRPr="00FF0C91">
        <w:rPr>
          <w:sz w:val="20"/>
          <w:lang w:val="sl-SI"/>
        </w:rPr>
        <w:tab/>
        <w:t>......................., dne.................</w:t>
      </w:r>
    </w:p>
    <w:p w14:paraId="3574F66B" w14:textId="77777777" w:rsidR="00773C94" w:rsidRDefault="00773C94">
      <w:pPr>
        <w:pStyle w:val="BodyText3"/>
        <w:tabs>
          <w:tab w:val="center" w:pos="1980"/>
          <w:tab w:val="center" w:pos="7020"/>
        </w:tabs>
        <w:rPr>
          <w:sz w:val="20"/>
          <w:lang w:val="sl-SI"/>
        </w:rPr>
      </w:pPr>
    </w:p>
    <w:p w14:paraId="631E310C" w14:textId="77777777" w:rsidR="006A1A48" w:rsidRDefault="006A1A48">
      <w:pPr>
        <w:tabs>
          <w:tab w:val="center" w:pos="1980"/>
          <w:tab w:val="center" w:pos="7020"/>
        </w:tabs>
      </w:pPr>
    </w:p>
    <w:p w14:paraId="184C92D2" w14:textId="77777777" w:rsidR="00A16D6A" w:rsidRPr="00FF0C91" w:rsidRDefault="00A16D6A">
      <w:pPr>
        <w:tabs>
          <w:tab w:val="center" w:pos="1980"/>
          <w:tab w:val="center" w:pos="7020"/>
        </w:tabs>
      </w:pPr>
    </w:p>
    <w:p w14:paraId="4CA946A0" w14:textId="77777777" w:rsidR="006A1A48" w:rsidRPr="00FF0C91" w:rsidRDefault="006A1A48">
      <w:pPr>
        <w:tabs>
          <w:tab w:val="center" w:pos="1980"/>
          <w:tab w:val="center" w:pos="7020"/>
        </w:tabs>
      </w:pPr>
      <w:r w:rsidRPr="00FF0C91">
        <w:tab/>
        <w:t>NAROČNIK:</w:t>
      </w:r>
      <w:r w:rsidRPr="00FF0C91">
        <w:tab/>
      </w:r>
      <w:r w:rsidR="00795B34">
        <w:t>PONUDNIK</w:t>
      </w:r>
      <w:r w:rsidRPr="00FF0C91">
        <w:t>:</w:t>
      </w:r>
    </w:p>
    <w:p w14:paraId="150734C8" w14:textId="77777777" w:rsidR="006A1A48" w:rsidRPr="00FF0C91" w:rsidRDefault="006A1A48">
      <w:pPr>
        <w:tabs>
          <w:tab w:val="center" w:pos="1980"/>
          <w:tab w:val="center" w:pos="7020"/>
        </w:tabs>
      </w:pPr>
    </w:p>
    <w:p w14:paraId="5080892A" w14:textId="77777777" w:rsidR="006A1A48" w:rsidRDefault="006A1A48">
      <w:pPr>
        <w:tabs>
          <w:tab w:val="center" w:pos="1980"/>
          <w:tab w:val="center" w:pos="7020"/>
        </w:tabs>
      </w:pPr>
      <w:r w:rsidRPr="00FF0C91">
        <w:tab/>
        <w:t>Radiotelevizija Slovenija, Javni zavod</w:t>
      </w:r>
      <w:r w:rsidRPr="00FF0C91">
        <w:tab/>
        <w:t>..................................….................</w:t>
      </w:r>
    </w:p>
    <w:p w14:paraId="6E1AE60C" w14:textId="77777777" w:rsidR="006A1A48" w:rsidRPr="00FF0C91" w:rsidRDefault="006A1A48">
      <w:pPr>
        <w:tabs>
          <w:tab w:val="center" w:pos="1980"/>
          <w:tab w:val="center" w:pos="7020"/>
        </w:tabs>
      </w:pPr>
      <w:r w:rsidRPr="00FF0C91">
        <w:tab/>
        <w:t xml:space="preserve">Generalni direktor </w:t>
      </w:r>
      <w:r w:rsidRPr="00FF0C91">
        <w:tab/>
        <w:t>………………………………………..</w:t>
      </w:r>
    </w:p>
    <w:p w14:paraId="18F859BD" w14:textId="77777777" w:rsidR="006A1A48" w:rsidRPr="00FF0C91" w:rsidRDefault="006A1A48">
      <w:pPr>
        <w:tabs>
          <w:tab w:val="center" w:pos="1980"/>
          <w:tab w:val="center" w:pos="7020"/>
        </w:tabs>
      </w:pPr>
    </w:p>
    <w:p w14:paraId="0A977969" w14:textId="0814E730" w:rsidR="006A1A48" w:rsidRDefault="006A1A48">
      <w:pPr>
        <w:tabs>
          <w:tab w:val="center" w:pos="1980"/>
          <w:tab w:val="center" w:pos="7020"/>
        </w:tabs>
      </w:pPr>
      <w:r w:rsidRPr="00FF0C91">
        <w:tab/>
      </w:r>
      <w:r w:rsidR="00D676A8">
        <w:t xml:space="preserve">Andrej Grah </w:t>
      </w:r>
      <w:proofErr w:type="spellStart"/>
      <w:r w:rsidR="00D676A8">
        <w:t>Whatmough</w:t>
      </w:r>
      <w:proofErr w:type="spellEnd"/>
      <w:r w:rsidRPr="00FF0C91">
        <w:tab/>
        <w:t>.....................................................</w:t>
      </w:r>
    </w:p>
    <w:p w14:paraId="70196B23" w14:textId="77777777" w:rsidR="00A84E62" w:rsidRDefault="00A84E62">
      <w:pPr>
        <w:tabs>
          <w:tab w:val="center" w:pos="1980"/>
          <w:tab w:val="center" w:pos="7020"/>
        </w:tabs>
      </w:pPr>
    </w:p>
    <w:p w14:paraId="1A300E2F" w14:textId="77777777" w:rsidR="00A84E62" w:rsidRDefault="00A84E62">
      <w:pPr>
        <w:tabs>
          <w:tab w:val="center" w:pos="1980"/>
          <w:tab w:val="center" w:pos="7020"/>
        </w:tabs>
      </w:pPr>
    </w:p>
    <w:p w14:paraId="409CED47" w14:textId="77777777" w:rsidR="00772F2F" w:rsidRDefault="006A1A48" w:rsidP="00F3662C">
      <w:pPr>
        <w:tabs>
          <w:tab w:val="center" w:pos="1980"/>
          <w:tab w:val="center" w:pos="7020"/>
        </w:tabs>
      </w:pPr>
      <w:r>
        <w:tab/>
        <w:t>Žig:</w:t>
      </w:r>
      <w:r>
        <w:tab/>
        <w:t>Žig:</w:t>
      </w:r>
    </w:p>
    <w:p w14:paraId="5F478C37" w14:textId="77777777" w:rsidR="001B4EFC" w:rsidRDefault="001B4EFC" w:rsidP="00C05C11"/>
    <w:p w14:paraId="56DB0880" w14:textId="77777777" w:rsidR="001B4EFC" w:rsidRDefault="001B4EFC">
      <w:pPr>
        <w:jc w:val="left"/>
      </w:pPr>
      <w:r>
        <w:br w:type="page"/>
      </w:r>
    </w:p>
    <w:p w14:paraId="2BE1ED45" w14:textId="77777777" w:rsidR="00772F2F" w:rsidRPr="00A903BB" w:rsidRDefault="00772F2F" w:rsidP="00C05C11">
      <w:pPr>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15583095" w14:textId="77777777" w:rsidR="00772F2F" w:rsidRPr="00A903BB" w:rsidRDefault="00772F2F" w:rsidP="00772F2F">
      <w:pPr>
        <w:spacing w:line="360" w:lineRule="auto"/>
      </w:pPr>
      <w:r w:rsidRPr="00A903BB">
        <w:t>Naslov .......................................................</w:t>
      </w:r>
    </w:p>
    <w:p w14:paraId="734C86AA" w14:textId="77777777" w:rsidR="00772F2F" w:rsidRPr="00A903BB" w:rsidRDefault="00772F2F" w:rsidP="00772F2F">
      <w:pPr>
        <w:spacing w:line="360" w:lineRule="auto"/>
      </w:pPr>
      <w:r w:rsidRPr="00A903BB">
        <w:t>....................................................................</w:t>
      </w:r>
    </w:p>
    <w:p w14:paraId="59D70CFC" w14:textId="77777777" w:rsidR="00772F2F" w:rsidRPr="00A903BB" w:rsidRDefault="00772F2F" w:rsidP="00772F2F">
      <w:pPr>
        <w:pStyle w:val="Footer"/>
        <w:tabs>
          <w:tab w:val="clear" w:pos="4153"/>
          <w:tab w:val="clear" w:pos="8306"/>
        </w:tabs>
        <w:rPr>
          <w:rFonts w:ascii="Arial" w:hAnsi="Arial"/>
          <w:lang w:val="sl-SI"/>
        </w:rPr>
      </w:pPr>
    </w:p>
    <w:p w14:paraId="2A1A08AC" w14:textId="77777777" w:rsidR="00772F2F" w:rsidRPr="00A903BB" w:rsidRDefault="00772F2F" w:rsidP="00772F2F"/>
    <w:p w14:paraId="43CB8241" w14:textId="77777777" w:rsidR="00772F2F" w:rsidRPr="00A903BB" w:rsidRDefault="00772F2F" w:rsidP="00772F2F"/>
    <w:p w14:paraId="7150D44C" w14:textId="77777777" w:rsidR="00772F2F" w:rsidRPr="00A903BB" w:rsidRDefault="00772F2F" w:rsidP="00772F2F"/>
    <w:p w14:paraId="44ED5BE6" w14:textId="77777777" w:rsidR="00772F2F" w:rsidRPr="00275D1A" w:rsidRDefault="00772F2F" w:rsidP="00772F2F">
      <w:pPr>
        <w:pStyle w:val="Style1"/>
        <w:rPr>
          <w:lang w:val="sl-SI"/>
        </w:rPr>
      </w:pPr>
      <w:bookmarkStart w:id="154" w:name="_Toc11644904"/>
      <w:bookmarkStart w:id="155" w:name="_Toc126544294"/>
      <w:bookmarkStart w:id="156" w:name="_Toc298224654"/>
      <w:bookmarkStart w:id="157" w:name="_Toc100132930"/>
      <w:r w:rsidRPr="00275D1A">
        <w:rPr>
          <w:lang w:val="sl-SI"/>
        </w:rPr>
        <w:t>I</w:t>
      </w:r>
      <w:bookmarkEnd w:id="154"/>
      <w:r w:rsidRPr="00275D1A">
        <w:rPr>
          <w:lang w:val="sl-SI"/>
        </w:rPr>
        <w:t>zjava o predložitvi garancije za dobro izvedbo pogodbenih obveznosti</w:t>
      </w:r>
      <w:bookmarkEnd w:id="155"/>
      <w:bookmarkEnd w:id="156"/>
      <w:bookmarkEnd w:id="157"/>
    </w:p>
    <w:p w14:paraId="60EB5CCC" w14:textId="0E687E25" w:rsidR="00772F2F" w:rsidRPr="00772F2F" w:rsidRDefault="00772F2F" w:rsidP="00772F2F">
      <w:pPr>
        <w:jc w:val="center"/>
        <w:rPr>
          <w:b/>
          <w:sz w:val="22"/>
          <w:szCs w:val="22"/>
        </w:rPr>
      </w:pPr>
      <w:r w:rsidRPr="00772F2F">
        <w:rPr>
          <w:rFonts w:cs="Arial"/>
          <w:b/>
          <w:sz w:val="22"/>
          <w:szCs w:val="22"/>
        </w:rPr>
        <w:t xml:space="preserve">ZA JAVNO NAROČILO </w:t>
      </w:r>
      <w:r w:rsidR="009F3A73">
        <w:rPr>
          <w:b/>
          <w:sz w:val="22"/>
          <w:szCs w:val="22"/>
        </w:rPr>
        <w:t>JN-</w:t>
      </w:r>
      <w:r w:rsidR="00DA59CB">
        <w:rPr>
          <w:b/>
          <w:sz w:val="22"/>
          <w:szCs w:val="22"/>
        </w:rPr>
        <w:t>S0621</w:t>
      </w:r>
    </w:p>
    <w:p w14:paraId="4053DA92" w14:textId="77777777" w:rsidR="00772F2F" w:rsidRPr="00A903BB" w:rsidRDefault="00772F2F" w:rsidP="00772F2F"/>
    <w:p w14:paraId="6BF4F26C" w14:textId="77777777" w:rsidR="00772F2F" w:rsidRPr="00A903BB" w:rsidRDefault="00772F2F" w:rsidP="00772F2F"/>
    <w:p w14:paraId="2F04FBD7" w14:textId="77777777" w:rsidR="00772F2F" w:rsidRPr="00A903BB" w:rsidRDefault="00772F2F" w:rsidP="00772F2F">
      <w:pPr>
        <w:rPr>
          <w:rFonts w:cs="Arial"/>
          <w:szCs w:val="20"/>
        </w:rPr>
      </w:pPr>
    </w:p>
    <w:p w14:paraId="6D3E4271" w14:textId="77777777" w:rsidR="00772F2F" w:rsidRPr="00A903BB" w:rsidRDefault="00772F2F" w:rsidP="00772F2F">
      <w:pPr>
        <w:rPr>
          <w:rFonts w:cs="Arial"/>
          <w:szCs w:val="20"/>
        </w:rPr>
      </w:pPr>
    </w:p>
    <w:p w14:paraId="0887D301" w14:textId="73A04EC9" w:rsidR="00772F2F" w:rsidRPr="00A903BB" w:rsidRDefault="00772F2F" w:rsidP="00772F2F">
      <w:pPr>
        <w:pStyle w:val="BodyText"/>
        <w:rPr>
          <w:rFonts w:ascii="Arial" w:hAnsi="Arial" w:cs="Arial"/>
          <w:bCs/>
          <w:sz w:val="20"/>
        </w:rPr>
      </w:pPr>
      <w:r w:rsidRPr="00A903BB">
        <w:rPr>
          <w:rFonts w:ascii="Arial" w:hAnsi="Arial" w:cs="Arial"/>
          <w:b w:val="0"/>
          <w:sz w:val="20"/>
        </w:rPr>
        <w:t xml:space="preserve">V zvezi z našo ponudbo za javno naročilo za </w:t>
      </w:r>
      <w:r w:rsidR="008249F0" w:rsidRPr="008249F0">
        <w:rPr>
          <w:rFonts w:ascii="Arial" w:hAnsi="Arial" w:cs="Arial"/>
          <w:bCs/>
          <w:sz w:val="20"/>
        </w:rPr>
        <w:t>izvajanje</w:t>
      </w:r>
      <w:r w:rsidR="008249F0">
        <w:rPr>
          <w:rFonts w:ascii="Arial" w:hAnsi="Arial" w:cs="Arial"/>
          <w:b w:val="0"/>
          <w:sz w:val="20"/>
        </w:rPr>
        <w:t xml:space="preserve"> </w:t>
      </w:r>
      <w:r w:rsidR="00442C9E" w:rsidRPr="00442C9E">
        <w:rPr>
          <w:rFonts w:ascii="Arial" w:hAnsi="Arial" w:cs="Arial"/>
          <w:sz w:val="20"/>
        </w:rPr>
        <w:t>storit</w:t>
      </w:r>
      <w:r w:rsidR="008249F0">
        <w:rPr>
          <w:rFonts w:ascii="Arial" w:hAnsi="Arial" w:cs="Arial"/>
          <w:sz w:val="20"/>
        </w:rPr>
        <w:t>ev</w:t>
      </w:r>
      <w:r w:rsidR="00442C9E" w:rsidRPr="00442C9E">
        <w:rPr>
          <w:rFonts w:ascii="Arial" w:hAnsi="Arial" w:cs="Arial"/>
          <w:sz w:val="20"/>
        </w:rPr>
        <w:t xml:space="preserve"> varovanja objektov </w:t>
      </w:r>
      <w:r w:rsidR="00052241" w:rsidRPr="00052241">
        <w:rPr>
          <w:rFonts w:ascii="Arial" w:hAnsi="Arial" w:cs="Arial"/>
          <w:sz w:val="20"/>
        </w:rPr>
        <w:t>RC Maribor in RTV studia Lendava</w:t>
      </w:r>
      <w:r w:rsidRPr="00052241">
        <w:rPr>
          <w:rFonts w:ascii="Arial" w:hAnsi="Arial" w:cs="Arial"/>
          <w:sz w:val="20"/>
        </w:rPr>
        <w:t>,</w:t>
      </w:r>
      <w:r w:rsidRPr="00A903BB">
        <w:rPr>
          <w:rFonts w:ascii="Arial" w:hAnsi="Arial" w:cs="Arial"/>
          <w:bCs/>
          <w:sz w:val="20"/>
        </w:rPr>
        <w:t xml:space="preserve"> </w:t>
      </w:r>
      <w:r w:rsidRPr="00A903BB">
        <w:rPr>
          <w:rFonts w:ascii="Arial" w:hAnsi="Arial" w:cs="Arial"/>
          <w:b w:val="0"/>
          <w:bCs/>
          <w:sz w:val="20"/>
        </w:rPr>
        <w:t>za j</w:t>
      </w:r>
      <w:r w:rsidRPr="00A903BB">
        <w:rPr>
          <w:rFonts w:ascii="Arial" w:hAnsi="Arial" w:cs="Arial"/>
          <w:b w:val="0"/>
          <w:sz w:val="20"/>
        </w:rPr>
        <w:t xml:space="preserve">avno naročilo štev. </w:t>
      </w:r>
      <w:r w:rsidR="009F3A73">
        <w:rPr>
          <w:rFonts w:ascii="Arial" w:hAnsi="Arial" w:cs="Arial"/>
          <w:b w:val="0"/>
          <w:sz w:val="20"/>
        </w:rPr>
        <w:t>JN-</w:t>
      </w:r>
      <w:r w:rsidR="00DA59CB">
        <w:rPr>
          <w:rFonts w:ascii="Arial" w:hAnsi="Arial" w:cs="Arial"/>
          <w:b w:val="0"/>
          <w:sz w:val="20"/>
        </w:rPr>
        <w:t>S0621</w:t>
      </w:r>
      <w:r w:rsidRPr="00A903BB">
        <w:rPr>
          <w:rFonts w:ascii="Arial" w:hAnsi="Arial" w:cs="Arial"/>
          <w:b w:val="0"/>
          <w:sz w:val="20"/>
        </w:rPr>
        <w:t>, ki je bil objavljen na portalu javnih naročil dne</w:t>
      </w:r>
      <w:r>
        <w:rPr>
          <w:rFonts w:ascii="Arial" w:hAnsi="Arial" w:cs="Arial"/>
          <w:b w:val="0"/>
          <w:sz w:val="20"/>
        </w:rPr>
        <w:t>…</w:t>
      </w:r>
      <w:r w:rsidRPr="00A903BB">
        <w:rPr>
          <w:rFonts w:ascii="Arial" w:hAnsi="Arial" w:cs="Arial"/>
          <w:b w:val="0"/>
          <w:sz w:val="20"/>
        </w:rPr>
        <w:t>…  pod št</w:t>
      </w:r>
      <w:r w:rsidR="00487811">
        <w:rPr>
          <w:rFonts w:ascii="Arial" w:hAnsi="Arial" w:cs="Arial"/>
          <w:b w:val="0"/>
          <w:sz w:val="20"/>
        </w:rPr>
        <w:t xml:space="preserve">. </w:t>
      </w:r>
      <w:r w:rsidR="00487811" w:rsidRPr="00A903BB">
        <w:rPr>
          <w:rFonts w:ascii="Arial" w:hAnsi="Arial" w:cs="Arial"/>
          <w:b w:val="0"/>
          <w:sz w:val="20"/>
        </w:rPr>
        <w:t>...........…</w:t>
      </w:r>
      <w:r w:rsidR="00487811">
        <w:rPr>
          <w:rFonts w:ascii="Arial" w:hAnsi="Arial" w:cs="Arial"/>
          <w:b w:val="0"/>
          <w:sz w:val="20"/>
        </w:rPr>
        <w:t xml:space="preserve"> in v Uradnem listu EU, štev. ….., z dne …………..</w:t>
      </w:r>
    </w:p>
    <w:p w14:paraId="5DB67AD8" w14:textId="77777777" w:rsidR="00772F2F" w:rsidRPr="00A903BB" w:rsidRDefault="00772F2F" w:rsidP="00772F2F">
      <w:pPr>
        <w:pStyle w:val="BodyText3"/>
        <w:rPr>
          <w:rFonts w:cs="Arial"/>
          <w:sz w:val="20"/>
          <w:lang w:val="sl-SI"/>
        </w:rPr>
      </w:pPr>
    </w:p>
    <w:p w14:paraId="3C939420" w14:textId="77777777" w:rsidR="00772F2F" w:rsidRPr="00A903BB" w:rsidRDefault="00772F2F" w:rsidP="00772F2F">
      <w:pPr>
        <w:pStyle w:val="BodyText3"/>
        <w:rPr>
          <w:sz w:val="20"/>
          <w:lang w:val="sl-SI"/>
        </w:rPr>
      </w:pPr>
    </w:p>
    <w:p w14:paraId="04A6596F" w14:textId="77777777" w:rsidR="00772F2F" w:rsidRPr="00A903BB" w:rsidRDefault="00772F2F" w:rsidP="00772F2F">
      <w:pPr>
        <w:pStyle w:val="BodyText3"/>
        <w:rPr>
          <w:sz w:val="20"/>
          <w:lang w:val="sl-SI"/>
        </w:rPr>
      </w:pPr>
      <w:r w:rsidRPr="00A903BB">
        <w:rPr>
          <w:sz w:val="20"/>
          <w:lang w:val="sl-SI"/>
        </w:rPr>
        <w:t>IZJAVLJAMO</w:t>
      </w:r>
    </w:p>
    <w:p w14:paraId="7CC1A793" w14:textId="77777777" w:rsidR="00772F2F" w:rsidRPr="00A903BB" w:rsidRDefault="00772F2F" w:rsidP="00772F2F">
      <w:pPr>
        <w:pStyle w:val="BodyText3"/>
        <w:rPr>
          <w:sz w:val="20"/>
          <w:lang w:val="sl-SI"/>
        </w:rPr>
      </w:pPr>
    </w:p>
    <w:p w14:paraId="2C46B1B5" w14:textId="77777777" w:rsidR="00772F2F" w:rsidRPr="00A903BB" w:rsidRDefault="00772F2F" w:rsidP="00772F2F"/>
    <w:p w14:paraId="2F1C379C" w14:textId="77777777" w:rsidR="00131CCB" w:rsidRPr="00A903BB" w:rsidRDefault="00131CCB" w:rsidP="00131CCB">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Pr="00635EC2">
        <w:rPr>
          <w:b/>
          <w:sz w:val="20"/>
          <w:lang w:val="sl-SI"/>
        </w:rPr>
        <w:t>10 %</w:t>
      </w:r>
      <w:r w:rsidRPr="00A903BB">
        <w:rPr>
          <w:sz w:val="20"/>
          <w:lang w:val="sl-SI"/>
        </w:rPr>
        <w:t xml:space="preserve"> pogodbene vrednosti, nepreklicno, brezpogojno in plačljivo na prvi poziv naročnika, </w:t>
      </w:r>
      <w:r>
        <w:rPr>
          <w:sz w:val="20"/>
          <w:lang w:val="sl-SI"/>
        </w:rPr>
        <w:t>z veljavnostjo 13</w:t>
      </w:r>
      <w:r w:rsidRPr="00A903BB">
        <w:rPr>
          <w:sz w:val="20"/>
          <w:lang w:val="sl-SI"/>
        </w:rPr>
        <w:t xml:space="preserve"> mesecev </w:t>
      </w:r>
      <w:r>
        <w:rPr>
          <w:sz w:val="20"/>
          <w:lang w:val="sl-SI"/>
        </w:rPr>
        <w:t>od pričetka veljavnosti pogodbe.</w:t>
      </w:r>
    </w:p>
    <w:p w14:paraId="688E20C1" w14:textId="77777777" w:rsidR="00772F2F" w:rsidRPr="00A903BB" w:rsidRDefault="00772F2F" w:rsidP="00772F2F">
      <w:pPr>
        <w:rPr>
          <w:b/>
          <w:bCs/>
        </w:rPr>
      </w:pPr>
    </w:p>
    <w:p w14:paraId="2F8B7816" w14:textId="77777777" w:rsidR="00772F2F" w:rsidRPr="00A903BB" w:rsidRDefault="00772F2F" w:rsidP="00772F2F"/>
    <w:p w14:paraId="148AB405" w14:textId="77777777" w:rsidR="00772F2F" w:rsidRPr="00A903BB" w:rsidRDefault="00772F2F" w:rsidP="00772F2F"/>
    <w:p w14:paraId="2828D6FF" w14:textId="77777777" w:rsidR="00772F2F" w:rsidRPr="00A903BB" w:rsidRDefault="00772F2F" w:rsidP="00772F2F"/>
    <w:p w14:paraId="41CCAA6F" w14:textId="77777777" w:rsidR="00772F2F" w:rsidRPr="00A903BB" w:rsidRDefault="00772F2F" w:rsidP="00772F2F"/>
    <w:p w14:paraId="63B34E32" w14:textId="77777777" w:rsidR="00772F2F" w:rsidRPr="00A903BB" w:rsidRDefault="00772F2F" w:rsidP="00772F2F"/>
    <w:p w14:paraId="70CBC740" w14:textId="77777777" w:rsidR="00772F2F" w:rsidRPr="00A903BB" w:rsidRDefault="00772F2F" w:rsidP="00772F2F"/>
    <w:p w14:paraId="54A7E274" w14:textId="77777777" w:rsidR="00772F2F" w:rsidRPr="00A903BB" w:rsidRDefault="00772F2F" w:rsidP="00772F2F"/>
    <w:p w14:paraId="47A74DE3" w14:textId="77777777" w:rsidR="00772F2F" w:rsidRPr="00A903BB" w:rsidRDefault="00772F2F" w:rsidP="00772F2F"/>
    <w:p w14:paraId="7863DDD2" w14:textId="77777777" w:rsidR="00772F2F" w:rsidRPr="00A903BB" w:rsidRDefault="00772F2F" w:rsidP="00772F2F"/>
    <w:p w14:paraId="2A41B1C2" w14:textId="77777777" w:rsidR="00772F2F" w:rsidRPr="00A903BB" w:rsidRDefault="00772F2F" w:rsidP="00772F2F"/>
    <w:p w14:paraId="354D2BAE" w14:textId="77777777" w:rsidR="00772F2F" w:rsidRPr="00A903BB" w:rsidRDefault="00772F2F" w:rsidP="00772F2F"/>
    <w:p w14:paraId="6C9181A2" w14:textId="77777777" w:rsidR="00772F2F" w:rsidRPr="00A903BB" w:rsidRDefault="00772F2F" w:rsidP="00772F2F"/>
    <w:p w14:paraId="2527125F" w14:textId="77777777" w:rsidR="00772F2F" w:rsidRPr="00A903BB" w:rsidRDefault="00772F2F" w:rsidP="00772F2F"/>
    <w:p w14:paraId="66F89D5A" w14:textId="77777777" w:rsidR="00772F2F" w:rsidRPr="00A903BB" w:rsidRDefault="00772F2F" w:rsidP="00772F2F"/>
    <w:p w14:paraId="6AB9738A" w14:textId="77777777" w:rsidR="00772F2F" w:rsidRPr="00A903BB" w:rsidRDefault="00772F2F" w:rsidP="00772F2F"/>
    <w:p w14:paraId="679259E9" w14:textId="77777777" w:rsidR="00772F2F" w:rsidRPr="00A903BB" w:rsidRDefault="00772F2F" w:rsidP="00772F2F"/>
    <w:p w14:paraId="7490253F" w14:textId="77777777" w:rsidR="00772F2F" w:rsidRPr="00A903BB" w:rsidRDefault="00772F2F" w:rsidP="00772F2F"/>
    <w:p w14:paraId="58F1C76A" w14:textId="77777777" w:rsidR="00772F2F" w:rsidRPr="00A903BB" w:rsidRDefault="00772F2F" w:rsidP="00772F2F"/>
    <w:p w14:paraId="4E7C0C24" w14:textId="77777777" w:rsidR="00772F2F" w:rsidRPr="00A903BB" w:rsidRDefault="00772F2F" w:rsidP="00772F2F"/>
    <w:p w14:paraId="07EAAABB" w14:textId="73577870" w:rsidR="00772F2F" w:rsidRPr="00A903BB" w:rsidRDefault="00772F2F" w:rsidP="00772F2F">
      <w:pPr>
        <w:spacing w:line="360" w:lineRule="auto"/>
      </w:pPr>
      <w:r w:rsidRPr="00A903BB">
        <w:t xml:space="preserve">Kraj in datum: </w:t>
      </w:r>
      <w:r w:rsidRPr="00A903BB">
        <w:tab/>
      </w:r>
      <w:r w:rsidRPr="00A903BB">
        <w:tab/>
      </w:r>
      <w:r w:rsidRPr="00A903BB">
        <w:tab/>
      </w:r>
      <w:r w:rsidRPr="00A903BB">
        <w:tab/>
      </w:r>
      <w:r w:rsidR="00A56870">
        <w:tab/>
      </w:r>
      <w:r w:rsidRPr="00A903BB">
        <w:t>Žig:</w:t>
      </w:r>
      <w:r w:rsidRPr="00A903BB">
        <w:tab/>
      </w:r>
      <w:r w:rsidRPr="00A903BB">
        <w:tab/>
      </w:r>
      <w:r w:rsidRPr="00A903BB">
        <w:tab/>
        <w:t>Podpis zastopnika</w:t>
      </w:r>
    </w:p>
    <w:p w14:paraId="50A47FC1" w14:textId="7DB464A2" w:rsidR="00772F2F" w:rsidRPr="00A903BB" w:rsidRDefault="00772F2F" w:rsidP="00772F2F">
      <w:pPr>
        <w:spacing w:line="360" w:lineRule="auto"/>
      </w:pPr>
      <w:r w:rsidRPr="00A903BB">
        <w:tab/>
      </w:r>
      <w:r w:rsidRPr="00A903BB">
        <w:tab/>
      </w:r>
      <w:r w:rsidRPr="00A903BB">
        <w:tab/>
      </w:r>
      <w:r w:rsidRPr="00A903BB">
        <w:tab/>
      </w:r>
      <w:r w:rsidRPr="00A903BB">
        <w:tab/>
      </w:r>
      <w:r w:rsidRPr="00A903BB">
        <w:tab/>
      </w:r>
      <w:r w:rsidRPr="00A903BB">
        <w:tab/>
      </w:r>
      <w:r w:rsidR="00A56870">
        <w:tab/>
      </w:r>
      <w:r w:rsidRPr="00A903BB">
        <w:tab/>
        <w:t>oz. prokurista:</w:t>
      </w:r>
    </w:p>
    <w:p w14:paraId="51C5F551" w14:textId="77777777" w:rsidR="00772F2F" w:rsidRPr="00A903BB" w:rsidRDefault="00772F2F" w:rsidP="00772F2F">
      <w:pPr>
        <w:spacing w:line="360" w:lineRule="auto"/>
      </w:pPr>
    </w:p>
    <w:p w14:paraId="3260F4FA" w14:textId="0C85961D" w:rsidR="00881FB3" w:rsidRDefault="00772F2F" w:rsidP="00772F2F">
      <w:pPr>
        <w:spacing w:line="360" w:lineRule="auto"/>
      </w:pPr>
      <w:r w:rsidRPr="00A903BB">
        <w:t>........................................</w:t>
      </w:r>
      <w:r w:rsidRPr="00A903BB">
        <w:tab/>
      </w:r>
      <w:r w:rsidRPr="00A903BB">
        <w:tab/>
      </w:r>
      <w:r w:rsidRPr="00A903BB">
        <w:tab/>
      </w:r>
      <w:r w:rsidRPr="00A903BB">
        <w:tab/>
      </w:r>
      <w:r w:rsidR="00A56870">
        <w:tab/>
      </w:r>
      <w:r w:rsidRPr="00A903BB">
        <w:tab/>
        <w:t>.........................................</w:t>
      </w:r>
      <w:r w:rsidR="00FF0C91">
        <w:br w:type="page"/>
      </w:r>
    </w:p>
    <w:p w14:paraId="4CA2D869" w14:textId="77777777" w:rsidR="00881FB3" w:rsidRDefault="0036464B" w:rsidP="00881FB3">
      <w:pPr>
        <w:framePr w:hSpace="141" w:wrap="around" w:vAnchor="text" w:hAnchor="page" w:x="6160" w:y="212"/>
      </w:pPr>
      <w:r>
        <w:rPr>
          <w:noProof/>
          <w:lang w:eastAsia="sl-SI"/>
        </w:rPr>
        <w:lastRenderedPageBreak/>
        <w:drawing>
          <wp:inline distT="0" distB="0" distL="0" distR="0" wp14:anchorId="19007415" wp14:editId="41721695">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1E5519D3" w14:textId="77777777" w:rsidR="00881FB3" w:rsidRPr="001C13AC" w:rsidRDefault="00881FB3" w:rsidP="00881FB3"/>
    <w:p w14:paraId="41CC79C9" w14:textId="77777777" w:rsidR="00881FB3" w:rsidRDefault="00881FB3" w:rsidP="00881FB3"/>
    <w:p w14:paraId="5C68EE75" w14:textId="77777777" w:rsidR="00881FB3" w:rsidRDefault="00881FB3" w:rsidP="00881FB3"/>
    <w:p w14:paraId="4090E18F" w14:textId="77777777" w:rsidR="00881FB3" w:rsidRDefault="00881FB3" w:rsidP="00881FB3"/>
    <w:p w14:paraId="112A09BD" w14:textId="77777777" w:rsidR="00881FB3" w:rsidRDefault="00881FB3" w:rsidP="00881FB3"/>
    <w:p w14:paraId="14C44286" w14:textId="77777777" w:rsidR="00772F2F" w:rsidRDefault="00772F2F" w:rsidP="00881FB3"/>
    <w:p w14:paraId="4838BE42" w14:textId="77777777" w:rsidR="00772F2F" w:rsidRDefault="00772F2F" w:rsidP="00881FB3"/>
    <w:p w14:paraId="43E7D0EE" w14:textId="77777777" w:rsidR="00772F2F" w:rsidRDefault="00772F2F" w:rsidP="00881FB3"/>
    <w:p w14:paraId="2F4703F8" w14:textId="23F85EB4" w:rsidR="00881FB3" w:rsidRPr="00761015" w:rsidRDefault="00881FB3" w:rsidP="004B66A3">
      <w:pPr>
        <w:pStyle w:val="Style1"/>
        <w:rPr>
          <w:lang w:val="sl-SI"/>
        </w:rPr>
      </w:pPr>
      <w:bookmarkStart w:id="158" w:name="_Toc233007139"/>
      <w:bookmarkStart w:id="159" w:name="_Toc100132931"/>
      <w:r w:rsidRPr="000A5C89">
        <w:rPr>
          <w:lang w:val="sl-SI"/>
        </w:rPr>
        <w:t>POTRDILO O OGLEDU LOKACIJE</w:t>
      </w:r>
      <w:bookmarkEnd w:id="158"/>
      <w:bookmarkEnd w:id="159"/>
    </w:p>
    <w:p w14:paraId="526FFBD6" w14:textId="77777777" w:rsidR="00881FB3" w:rsidRPr="00030FE8" w:rsidRDefault="00881FB3" w:rsidP="00881FB3">
      <w:pPr>
        <w:tabs>
          <w:tab w:val="left" w:pos="567"/>
          <w:tab w:val="left" w:pos="2410"/>
          <w:tab w:val="left" w:pos="5387"/>
          <w:tab w:val="left" w:pos="6663"/>
        </w:tabs>
        <w:jc w:val="center"/>
        <w:rPr>
          <w:b/>
          <w:bCs/>
          <w:szCs w:val="22"/>
        </w:rPr>
      </w:pPr>
    </w:p>
    <w:p w14:paraId="2D1D2A2B" w14:textId="4C211732"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9F3A73">
        <w:rPr>
          <w:b/>
          <w:sz w:val="22"/>
        </w:rPr>
        <w:t>JN-</w:t>
      </w:r>
      <w:r w:rsidR="00DA59CB">
        <w:rPr>
          <w:b/>
          <w:sz w:val="22"/>
        </w:rPr>
        <w:t>S0621</w:t>
      </w:r>
    </w:p>
    <w:p w14:paraId="52E77CE6" w14:textId="77777777" w:rsidR="00881FB3" w:rsidRPr="00030FE8" w:rsidRDefault="00881FB3" w:rsidP="00881FB3">
      <w:pPr>
        <w:tabs>
          <w:tab w:val="left" w:pos="567"/>
          <w:tab w:val="left" w:pos="2410"/>
          <w:tab w:val="left" w:pos="5387"/>
          <w:tab w:val="left" w:pos="6663"/>
        </w:tabs>
        <w:rPr>
          <w:szCs w:val="22"/>
        </w:rPr>
      </w:pPr>
    </w:p>
    <w:p w14:paraId="15AF761F" w14:textId="77777777" w:rsidR="00881FB3" w:rsidRPr="00030FE8" w:rsidRDefault="00881FB3" w:rsidP="00881FB3">
      <w:pPr>
        <w:tabs>
          <w:tab w:val="left" w:pos="567"/>
          <w:tab w:val="left" w:pos="2410"/>
          <w:tab w:val="left" w:pos="5387"/>
          <w:tab w:val="left" w:pos="6663"/>
        </w:tabs>
        <w:rPr>
          <w:szCs w:val="20"/>
        </w:rPr>
      </w:pPr>
    </w:p>
    <w:p w14:paraId="075352B1" w14:textId="77777777" w:rsidR="00881FB3" w:rsidRPr="00030FE8" w:rsidRDefault="00881FB3" w:rsidP="00881FB3">
      <w:pPr>
        <w:tabs>
          <w:tab w:val="left" w:pos="567"/>
          <w:tab w:val="left" w:pos="2410"/>
          <w:tab w:val="left" w:pos="5387"/>
          <w:tab w:val="left" w:pos="6663"/>
        </w:tabs>
        <w:rPr>
          <w:szCs w:val="20"/>
        </w:rPr>
      </w:pPr>
    </w:p>
    <w:p w14:paraId="2297F218" w14:textId="77777777" w:rsidR="00881FB3" w:rsidRPr="00030FE8" w:rsidRDefault="00881FB3" w:rsidP="00881FB3">
      <w:pPr>
        <w:tabs>
          <w:tab w:val="left" w:pos="567"/>
          <w:tab w:val="left" w:pos="2410"/>
          <w:tab w:val="left" w:pos="5387"/>
          <w:tab w:val="left" w:pos="6663"/>
        </w:tabs>
        <w:rPr>
          <w:szCs w:val="20"/>
        </w:rPr>
      </w:pPr>
    </w:p>
    <w:p w14:paraId="3A2F597D" w14:textId="77777777" w:rsidR="00881FB3" w:rsidRPr="00030FE8" w:rsidRDefault="00881FB3" w:rsidP="00881FB3">
      <w:pPr>
        <w:tabs>
          <w:tab w:val="left" w:pos="567"/>
          <w:tab w:val="left" w:pos="2410"/>
          <w:tab w:val="left" w:pos="5387"/>
          <w:tab w:val="left" w:pos="6663"/>
        </w:tabs>
        <w:rPr>
          <w:szCs w:val="20"/>
        </w:rPr>
      </w:pPr>
    </w:p>
    <w:p w14:paraId="4588D0EC" w14:textId="1D8F51E5" w:rsidR="00881FB3" w:rsidRPr="00030FE8" w:rsidRDefault="00881FB3" w:rsidP="00881FB3">
      <w:pPr>
        <w:rPr>
          <w:bCs/>
          <w:szCs w:val="20"/>
        </w:rPr>
      </w:pPr>
      <w:r w:rsidRPr="00030FE8">
        <w:rPr>
          <w:bCs/>
          <w:szCs w:val="20"/>
        </w:rPr>
        <w:t>Radiotelevizija Slovenija, Javni zavod, potrjujemo, da si je predstavnik ponudnika</w:t>
      </w:r>
    </w:p>
    <w:p w14:paraId="2CC3D6A3" w14:textId="77777777" w:rsidR="00881FB3" w:rsidRPr="00030FE8" w:rsidRDefault="00881FB3" w:rsidP="00881FB3">
      <w:pPr>
        <w:rPr>
          <w:bCs/>
          <w:szCs w:val="20"/>
        </w:rPr>
      </w:pPr>
    </w:p>
    <w:p w14:paraId="700DEA14" w14:textId="77777777" w:rsidR="00881FB3" w:rsidRPr="00030FE8" w:rsidRDefault="00881FB3" w:rsidP="00881FB3">
      <w:pPr>
        <w:rPr>
          <w:bCs/>
          <w:szCs w:val="20"/>
        </w:rPr>
      </w:pPr>
      <w:r w:rsidRPr="00030FE8">
        <w:rPr>
          <w:bCs/>
          <w:szCs w:val="20"/>
        </w:rPr>
        <w:t>……………………………………………………………………………………………..………………</w:t>
      </w:r>
      <w:r w:rsidR="00243A7E">
        <w:rPr>
          <w:bCs/>
          <w:szCs w:val="20"/>
        </w:rPr>
        <w:t>……...</w:t>
      </w:r>
    </w:p>
    <w:p w14:paraId="60D9EA50" w14:textId="77777777" w:rsidR="00881FB3" w:rsidRPr="00030FE8" w:rsidRDefault="00881FB3" w:rsidP="00881FB3">
      <w:pPr>
        <w:rPr>
          <w:bCs/>
          <w:szCs w:val="20"/>
        </w:rPr>
      </w:pPr>
    </w:p>
    <w:p w14:paraId="22FEF261" w14:textId="77777777" w:rsidR="00881FB3" w:rsidRPr="00030FE8" w:rsidRDefault="00881FB3" w:rsidP="00881FB3">
      <w:pPr>
        <w:rPr>
          <w:bCs/>
          <w:szCs w:val="20"/>
        </w:rPr>
      </w:pPr>
      <w:r w:rsidRPr="00030FE8">
        <w:rPr>
          <w:bCs/>
          <w:szCs w:val="20"/>
        </w:rPr>
        <w:t>gospod/gospa ……………………………………………………………….</w:t>
      </w:r>
      <w:r w:rsidR="00243A7E">
        <w:rPr>
          <w:bCs/>
          <w:szCs w:val="20"/>
        </w:rPr>
        <w:t xml:space="preserve">  </w:t>
      </w:r>
      <w:r w:rsidRPr="00030FE8">
        <w:rPr>
          <w:bCs/>
          <w:szCs w:val="20"/>
        </w:rPr>
        <w:t>dne ……………………</w:t>
      </w:r>
      <w:r w:rsidR="00243A7E">
        <w:rPr>
          <w:bCs/>
          <w:szCs w:val="20"/>
        </w:rPr>
        <w:t>………</w:t>
      </w:r>
    </w:p>
    <w:p w14:paraId="29A53B9F" w14:textId="77777777" w:rsidR="00881FB3" w:rsidRPr="00A1700F" w:rsidRDefault="00881FB3" w:rsidP="00881FB3">
      <w:pPr>
        <w:rPr>
          <w:bCs/>
          <w:szCs w:val="20"/>
        </w:rPr>
      </w:pPr>
    </w:p>
    <w:p w14:paraId="42ED0812" w14:textId="0C209379" w:rsidR="00C23C86" w:rsidRPr="00030FE8" w:rsidRDefault="000A5C89" w:rsidP="00C23C86">
      <w:pPr>
        <w:spacing w:line="360" w:lineRule="auto"/>
        <w:rPr>
          <w:szCs w:val="20"/>
        </w:rPr>
      </w:pPr>
      <w:r>
        <w:rPr>
          <w:bCs/>
          <w:szCs w:val="20"/>
        </w:rPr>
        <w:t xml:space="preserve">za potrebe oddaje ponudbe za javno naročilo št. JN-S0622 – Izvajanje storitev varovanja objektov RC Maribor </w:t>
      </w:r>
      <w:r w:rsidR="00C54DA1">
        <w:rPr>
          <w:bCs/>
          <w:szCs w:val="20"/>
        </w:rPr>
        <w:t xml:space="preserve">in RTV Studia Lendava, </w:t>
      </w:r>
      <w:r w:rsidR="00881FB3" w:rsidRPr="00030FE8">
        <w:rPr>
          <w:bCs/>
          <w:szCs w:val="20"/>
        </w:rPr>
        <w:t xml:space="preserve">ogledal/a </w:t>
      </w:r>
      <w:r w:rsidR="00442C9E">
        <w:rPr>
          <w:bCs/>
          <w:szCs w:val="20"/>
        </w:rPr>
        <w:t>lokacije naročnika</w:t>
      </w:r>
      <w:r w:rsidR="00A1700F">
        <w:rPr>
          <w:bCs/>
          <w:szCs w:val="20"/>
        </w:rPr>
        <w:t>, kjer so bodo izvajale</w:t>
      </w:r>
      <w:r w:rsidR="00C54DA1">
        <w:rPr>
          <w:bCs/>
          <w:szCs w:val="20"/>
        </w:rPr>
        <w:t xml:space="preserve"> predmetne </w:t>
      </w:r>
      <w:r w:rsidR="00A1700F">
        <w:rPr>
          <w:bCs/>
          <w:szCs w:val="20"/>
        </w:rPr>
        <w:t>storitve</w:t>
      </w:r>
      <w:r w:rsidR="00C54DA1">
        <w:rPr>
          <w:bCs/>
          <w:szCs w:val="20"/>
        </w:rPr>
        <w:t>.</w:t>
      </w:r>
      <w:r w:rsidR="00A1700F">
        <w:rPr>
          <w:bCs/>
          <w:szCs w:val="20"/>
        </w:rPr>
        <w:t xml:space="preserve"> </w:t>
      </w:r>
    </w:p>
    <w:p w14:paraId="41A65DBF" w14:textId="77777777" w:rsidR="00CF2520" w:rsidRDefault="00CF2520" w:rsidP="00C23C86">
      <w:pPr>
        <w:spacing w:line="360" w:lineRule="auto"/>
        <w:rPr>
          <w:szCs w:val="20"/>
        </w:rPr>
      </w:pPr>
    </w:p>
    <w:p w14:paraId="2667430D" w14:textId="77777777" w:rsidR="00CF2520" w:rsidRDefault="00CF2520" w:rsidP="00C23C86">
      <w:pPr>
        <w:spacing w:line="360" w:lineRule="auto"/>
        <w:rPr>
          <w:szCs w:val="20"/>
        </w:rPr>
      </w:pPr>
    </w:p>
    <w:p w14:paraId="62841B51" w14:textId="77777777" w:rsidR="00CF2520" w:rsidRPr="00030FE8" w:rsidRDefault="00CF2520" w:rsidP="00C23C86">
      <w:pPr>
        <w:spacing w:line="360" w:lineRule="auto"/>
        <w:rPr>
          <w:szCs w:val="20"/>
        </w:rPr>
      </w:pPr>
    </w:p>
    <w:p w14:paraId="0118EB37" w14:textId="77777777" w:rsidR="00881FB3" w:rsidRPr="00030FE8" w:rsidRDefault="00881FB3" w:rsidP="00881FB3">
      <w:pPr>
        <w:rPr>
          <w:b/>
          <w:szCs w:val="20"/>
        </w:rPr>
      </w:pPr>
    </w:p>
    <w:p w14:paraId="340448F7" w14:textId="3037DD7C" w:rsidR="00CF2520" w:rsidRPr="005B2C61" w:rsidRDefault="00CF2520" w:rsidP="00CF2520">
      <w:pPr>
        <w:rPr>
          <w:bCs/>
        </w:rPr>
      </w:pPr>
      <w:r w:rsidRPr="005B2C61">
        <w:rPr>
          <w:bCs/>
        </w:rPr>
        <w:t xml:space="preserve">Predstavnik ponudnika: </w:t>
      </w:r>
      <w:r w:rsidR="00C54DA1">
        <w:rPr>
          <w:bCs/>
        </w:rPr>
        <w:tab/>
      </w:r>
      <w:r w:rsidR="00C54DA1">
        <w:rPr>
          <w:bCs/>
        </w:rPr>
        <w:tab/>
      </w:r>
      <w:r w:rsidRPr="005B2C61">
        <w:rPr>
          <w:bCs/>
        </w:rPr>
        <w:t>……………………………………</w:t>
      </w:r>
      <w:r w:rsidR="00A56870">
        <w:rPr>
          <w:bCs/>
        </w:rPr>
        <w:t>………………….</w:t>
      </w:r>
    </w:p>
    <w:p w14:paraId="236FF71D" w14:textId="77777777" w:rsidR="00CF2520" w:rsidRPr="005B2C61" w:rsidRDefault="00CF2520" w:rsidP="00CF2520">
      <w:pPr>
        <w:ind w:left="2160" w:firstLine="720"/>
        <w:rPr>
          <w:bCs/>
          <w:i/>
          <w:sz w:val="16"/>
          <w:szCs w:val="16"/>
        </w:rPr>
      </w:pPr>
      <w:r w:rsidRPr="005B2C61">
        <w:rPr>
          <w:bCs/>
          <w:i/>
          <w:sz w:val="16"/>
          <w:szCs w:val="16"/>
        </w:rPr>
        <w:t>(ime in priimek, podpis)</w:t>
      </w:r>
    </w:p>
    <w:p w14:paraId="1967C82D" w14:textId="77777777" w:rsidR="00CF2520" w:rsidRPr="005B2C61" w:rsidRDefault="00CF2520" w:rsidP="00CF2520">
      <w:pPr>
        <w:rPr>
          <w:bCs/>
        </w:rPr>
      </w:pPr>
    </w:p>
    <w:p w14:paraId="3D771DC2" w14:textId="77777777" w:rsidR="00CF2520" w:rsidRPr="005B2C61" w:rsidRDefault="00CF2520" w:rsidP="00CF2520">
      <w:pPr>
        <w:rPr>
          <w:bCs/>
        </w:rPr>
      </w:pPr>
    </w:p>
    <w:p w14:paraId="1DBD6E89" w14:textId="39012122" w:rsidR="00CF2520" w:rsidRPr="005B2C61" w:rsidRDefault="00CF2520" w:rsidP="00CF2520">
      <w:pPr>
        <w:rPr>
          <w:bCs/>
        </w:rPr>
      </w:pPr>
      <w:r w:rsidRPr="005B2C61">
        <w:rPr>
          <w:bCs/>
        </w:rPr>
        <w:t xml:space="preserve">Predstavnik naročnika: </w:t>
      </w:r>
      <w:r w:rsidRPr="005B2C61">
        <w:rPr>
          <w:bCs/>
        </w:rPr>
        <w:tab/>
      </w:r>
      <w:r w:rsidRPr="005B2C61">
        <w:rPr>
          <w:bCs/>
        </w:rPr>
        <w:tab/>
        <w:t>……………………………………</w:t>
      </w:r>
      <w:r w:rsidR="00A56870">
        <w:rPr>
          <w:bCs/>
        </w:rPr>
        <w:t>…………………..</w:t>
      </w:r>
    </w:p>
    <w:p w14:paraId="074651D8" w14:textId="77777777" w:rsidR="00CF2520" w:rsidRPr="005B2C61" w:rsidRDefault="00CF2520" w:rsidP="00CF2520">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2FBE774E" w14:textId="77777777" w:rsidR="00CF2520" w:rsidRPr="005B2C61" w:rsidRDefault="00CF2520" w:rsidP="00CF2520">
      <w:pPr>
        <w:rPr>
          <w:bCs/>
        </w:rPr>
      </w:pPr>
    </w:p>
    <w:p w14:paraId="38F3A8C7" w14:textId="77777777" w:rsidR="00CF2520" w:rsidRPr="005B2C61" w:rsidRDefault="00CF2520" w:rsidP="00CF2520"/>
    <w:p w14:paraId="769EB208" w14:textId="77777777" w:rsidR="0074628C" w:rsidRDefault="0074628C" w:rsidP="00881FB3">
      <w:pPr>
        <w:rPr>
          <w:bCs/>
          <w:szCs w:val="20"/>
        </w:rPr>
      </w:pPr>
    </w:p>
    <w:p w14:paraId="0E45F3D7" w14:textId="77777777" w:rsidR="00C54DA1" w:rsidRPr="005B2C61" w:rsidRDefault="00C54DA1" w:rsidP="00C54DA1"/>
    <w:p w14:paraId="2CA82D1D" w14:textId="77777777" w:rsidR="00C54DA1" w:rsidRDefault="00C54DA1" w:rsidP="00C54DA1">
      <w:pPr>
        <w:rPr>
          <w:bCs/>
          <w:szCs w:val="20"/>
        </w:rPr>
      </w:pPr>
      <w:r>
        <w:rPr>
          <w:bCs/>
          <w:szCs w:val="20"/>
        </w:rPr>
        <w:t>-----------------------------------------------------------------------------------------------------------------------------------------------</w:t>
      </w:r>
    </w:p>
    <w:p w14:paraId="475312D8" w14:textId="77777777" w:rsidR="00C54DA1" w:rsidRPr="00687F50" w:rsidRDefault="00C54DA1" w:rsidP="00C54DA1">
      <w:pPr>
        <w:rPr>
          <w:bCs/>
          <w:szCs w:val="20"/>
        </w:rPr>
      </w:pPr>
    </w:p>
    <w:p w14:paraId="5906C1B5" w14:textId="77777777" w:rsidR="00C54DA1" w:rsidRPr="00687F50" w:rsidRDefault="00C54DA1" w:rsidP="00C54DA1">
      <w:pPr>
        <w:rPr>
          <w:bCs/>
          <w:szCs w:val="20"/>
        </w:rPr>
      </w:pPr>
    </w:p>
    <w:p w14:paraId="73422367" w14:textId="77777777" w:rsidR="00C54DA1" w:rsidRPr="00AA2CE7" w:rsidRDefault="00C54DA1" w:rsidP="00C54DA1">
      <w:pPr>
        <w:jc w:val="center"/>
        <w:rPr>
          <w:b/>
          <w:szCs w:val="20"/>
        </w:rPr>
      </w:pPr>
      <w:r w:rsidRPr="00AA2CE7">
        <w:rPr>
          <w:b/>
          <w:szCs w:val="20"/>
        </w:rPr>
        <w:t>IZJAVA</w:t>
      </w:r>
    </w:p>
    <w:p w14:paraId="4B5520C7" w14:textId="77777777" w:rsidR="00C54DA1" w:rsidRPr="00AA2CE7" w:rsidRDefault="00C54DA1" w:rsidP="00C54DA1">
      <w:pPr>
        <w:rPr>
          <w:bCs/>
          <w:szCs w:val="20"/>
        </w:rPr>
      </w:pPr>
    </w:p>
    <w:p w14:paraId="1BD73D99" w14:textId="77777777" w:rsidR="00C54DA1" w:rsidRPr="00AA2CE7" w:rsidRDefault="00C54DA1" w:rsidP="00C54DA1">
      <w:pPr>
        <w:rPr>
          <w:bCs/>
          <w:szCs w:val="20"/>
        </w:rPr>
      </w:pPr>
    </w:p>
    <w:p w14:paraId="2B62DF1D" w14:textId="77777777" w:rsidR="00C54DA1" w:rsidRPr="00687F50" w:rsidRDefault="00C54DA1" w:rsidP="00C54DA1">
      <w:pPr>
        <w:rPr>
          <w:bCs/>
          <w:szCs w:val="20"/>
        </w:rPr>
      </w:pPr>
      <w:r w:rsidRPr="00AA2CE7">
        <w:rPr>
          <w:bCs/>
          <w:szCs w:val="20"/>
        </w:rPr>
        <w:t>Ogleda lokacije se nismo udeležili, ker razpolagamo z vsemi informacijami za strokovno in kvalitetno pripravo ponudbe in, v primeru izbire, strokovno in kvalitetno izvedbo storitev varovanja naročnikovih objektov.</w:t>
      </w:r>
    </w:p>
    <w:p w14:paraId="0B162EC9" w14:textId="77777777" w:rsidR="00C54DA1" w:rsidRPr="00687F50" w:rsidRDefault="00C54DA1" w:rsidP="00C54DA1">
      <w:pPr>
        <w:rPr>
          <w:bCs/>
          <w:szCs w:val="20"/>
        </w:rPr>
      </w:pPr>
    </w:p>
    <w:p w14:paraId="6D0D80ED" w14:textId="77777777" w:rsidR="00C54DA1" w:rsidRPr="00687F50" w:rsidRDefault="00C54DA1" w:rsidP="00C54DA1">
      <w:pPr>
        <w:rPr>
          <w:bCs/>
          <w:szCs w:val="20"/>
        </w:rPr>
      </w:pPr>
    </w:p>
    <w:p w14:paraId="3A17EEDF" w14:textId="77777777" w:rsidR="00C54DA1" w:rsidRPr="00687F50" w:rsidRDefault="00C54DA1" w:rsidP="00C54DA1">
      <w:pPr>
        <w:rPr>
          <w:bCs/>
          <w:szCs w:val="20"/>
        </w:rPr>
      </w:pPr>
    </w:p>
    <w:p w14:paraId="4333B4B5" w14:textId="77777777" w:rsidR="00C54DA1" w:rsidRPr="00687F50" w:rsidRDefault="00C54DA1" w:rsidP="00C54DA1">
      <w:pPr>
        <w:rPr>
          <w:bCs/>
          <w:szCs w:val="20"/>
        </w:rPr>
      </w:pPr>
    </w:p>
    <w:p w14:paraId="31A85979" w14:textId="77777777" w:rsidR="00C54DA1" w:rsidRPr="00A903BB" w:rsidRDefault="00C54DA1" w:rsidP="00C54DA1">
      <w:pPr>
        <w:spacing w:line="360" w:lineRule="auto"/>
      </w:pPr>
      <w:r w:rsidRPr="00A903BB">
        <w:t xml:space="preserve">Kraj in datum: </w:t>
      </w:r>
      <w:r w:rsidRPr="00A903BB">
        <w:tab/>
      </w:r>
      <w:r w:rsidRPr="00A903BB">
        <w:tab/>
      </w:r>
      <w:r w:rsidRPr="00A903BB">
        <w:tab/>
      </w:r>
      <w:r w:rsidRPr="00A903BB">
        <w:tab/>
      </w:r>
      <w:r>
        <w:tab/>
      </w:r>
      <w:r w:rsidRPr="00A903BB">
        <w:t>Žig:</w:t>
      </w:r>
      <w:r w:rsidRPr="00A903BB">
        <w:tab/>
      </w:r>
      <w:r w:rsidRPr="00A903BB">
        <w:tab/>
      </w:r>
      <w:r w:rsidRPr="00A903BB">
        <w:tab/>
        <w:t>Podpis zastopnika</w:t>
      </w:r>
    </w:p>
    <w:p w14:paraId="227D4901" w14:textId="77777777" w:rsidR="00C54DA1" w:rsidRPr="00A903BB" w:rsidRDefault="00C54DA1" w:rsidP="00C54DA1">
      <w:pPr>
        <w:spacing w:line="360" w:lineRule="auto"/>
      </w:pPr>
      <w:r w:rsidRPr="00A903BB">
        <w:tab/>
      </w:r>
      <w:r w:rsidRPr="00A903BB">
        <w:tab/>
      </w:r>
      <w:r w:rsidRPr="00A903BB">
        <w:tab/>
      </w:r>
      <w:r w:rsidRPr="00A903BB">
        <w:tab/>
      </w:r>
      <w:r w:rsidRPr="00A903BB">
        <w:tab/>
      </w:r>
      <w:r>
        <w:tab/>
      </w:r>
      <w:r w:rsidRPr="00A903BB">
        <w:tab/>
      </w:r>
      <w:r w:rsidRPr="00A903BB">
        <w:tab/>
      </w:r>
      <w:r w:rsidRPr="00A903BB">
        <w:tab/>
        <w:t>oz. prokurista:</w:t>
      </w:r>
    </w:p>
    <w:p w14:paraId="3B66813B" w14:textId="77777777" w:rsidR="00C54DA1" w:rsidRPr="00A903BB" w:rsidRDefault="00C54DA1" w:rsidP="00C54DA1">
      <w:pPr>
        <w:spacing w:line="360" w:lineRule="auto"/>
      </w:pPr>
    </w:p>
    <w:p w14:paraId="6678946A" w14:textId="77777777" w:rsidR="00C54DA1" w:rsidRDefault="00C54DA1" w:rsidP="00C54DA1">
      <w:pPr>
        <w:spacing w:line="360" w:lineRule="auto"/>
      </w:pPr>
      <w:r w:rsidRPr="00A903BB">
        <w:t>........................................</w:t>
      </w:r>
      <w:r w:rsidRPr="00A903BB">
        <w:tab/>
      </w:r>
      <w:r w:rsidRPr="00A903BB">
        <w:tab/>
      </w:r>
      <w:r>
        <w:tab/>
      </w:r>
      <w:r w:rsidRPr="00A903BB">
        <w:tab/>
      </w:r>
      <w:r w:rsidRPr="00A903BB">
        <w:tab/>
      </w:r>
      <w:r w:rsidRPr="00A903BB">
        <w:tab/>
        <w:t>.........................................</w:t>
      </w:r>
    </w:p>
    <w:p w14:paraId="4120D1A5" w14:textId="77777777" w:rsidR="0074628C" w:rsidRDefault="0074628C" w:rsidP="00881FB3">
      <w:pPr>
        <w:rPr>
          <w:bCs/>
          <w:szCs w:val="20"/>
        </w:rPr>
      </w:pPr>
    </w:p>
    <w:p w14:paraId="231780C8" w14:textId="77777777" w:rsidR="00EA0C44" w:rsidRDefault="00EA0C44" w:rsidP="00881FB3">
      <w:pPr>
        <w:rPr>
          <w:bCs/>
          <w:szCs w:val="20"/>
        </w:rPr>
      </w:pPr>
    </w:p>
    <w:p w14:paraId="57B44A54" w14:textId="77777777" w:rsidR="00A1700F" w:rsidRDefault="00A1700F" w:rsidP="00881FB3">
      <w:pPr>
        <w:rPr>
          <w:bCs/>
          <w:szCs w:val="20"/>
        </w:rPr>
      </w:pPr>
    </w:p>
    <w:p w14:paraId="3A9451E8" w14:textId="77777777" w:rsidR="004E3847" w:rsidRDefault="004E3847">
      <w:pPr>
        <w:jc w:val="left"/>
        <w:rPr>
          <w:bCs/>
          <w:szCs w:val="20"/>
        </w:rPr>
      </w:pPr>
      <w:r>
        <w:rPr>
          <w:bCs/>
          <w:szCs w:val="20"/>
        </w:rPr>
        <w:br w:type="page"/>
      </w:r>
    </w:p>
    <w:p w14:paraId="6716FF81"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7854E9FA" w14:textId="77777777" w:rsidR="004E3847" w:rsidRPr="00494A7F" w:rsidRDefault="004E3847" w:rsidP="004E3847">
      <w:pPr>
        <w:rPr>
          <w:i/>
        </w:rPr>
      </w:pPr>
      <w:r w:rsidRPr="00494A7F">
        <w:rPr>
          <w:i/>
        </w:rPr>
        <w:tab/>
      </w:r>
      <w:r w:rsidRPr="00494A7F">
        <w:rPr>
          <w:i/>
        </w:rPr>
        <w:tab/>
      </w:r>
    </w:p>
    <w:p w14:paraId="6CA10E29" w14:textId="77777777" w:rsidR="004E3847" w:rsidRPr="00494A7F" w:rsidRDefault="004E3847" w:rsidP="004E3847">
      <w:pPr>
        <w:spacing w:line="360" w:lineRule="auto"/>
      </w:pPr>
      <w:r w:rsidRPr="00494A7F">
        <w:t>Naslov .......................................................</w:t>
      </w:r>
    </w:p>
    <w:p w14:paraId="79A91BEC" w14:textId="77777777" w:rsidR="004E3847" w:rsidRPr="00494A7F" w:rsidRDefault="004E3847" w:rsidP="004E3847">
      <w:pPr>
        <w:spacing w:line="360" w:lineRule="auto"/>
      </w:pPr>
      <w:r w:rsidRPr="00494A7F">
        <w:t>....................................................................</w:t>
      </w:r>
    </w:p>
    <w:p w14:paraId="67A135A0" w14:textId="77777777" w:rsidR="004E3847" w:rsidRPr="00494A7F" w:rsidRDefault="004E3847" w:rsidP="004E3847">
      <w:pPr>
        <w:spacing w:line="360" w:lineRule="auto"/>
      </w:pPr>
    </w:p>
    <w:p w14:paraId="2E9335EF" w14:textId="77777777" w:rsidR="004E3847" w:rsidRPr="00494A7F" w:rsidRDefault="004E3847" w:rsidP="004E3847">
      <w:pPr>
        <w:spacing w:line="360" w:lineRule="auto"/>
      </w:pPr>
    </w:p>
    <w:p w14:paraId="6088E07F" w14:textId="77777777" w:rsidR="004E3847" w:rsidRPr="0065419E" w:rsidRDefault="004E3847" w:rsidP="004E3847">
      <w:pPr>
        <w:pStyle w:val="Style1"/>
        <w:rPr>
          <w:lang w:val="sl-SI"/>
        </w:rPr>
      </w:pPr>
      <w:bookmarkStart w:id="160" w:name="_Toc480292298"/>
      <w:bookmarkStart w:id="161" w:name="_Toc100132932"/>
      <w:r w:rsidRPr="0065419E">
        <w:rPr>
          <w:lang w:val="sl-SI"/>
        </w:rPr>
        <w:t>Izjava O POSREDOVANJU PODATKOV O RAZKRITJU LASTNIŠTVA PONUDNIKA</w:t>
      </w:r>
      <w:bookmarkEnd w:id="160"/>
      <w:bookmarkEnd w:id="161"/>
    </w:p>
    <w:p w14:paraId="7E195DB2" w14:textId="53012456" w:rsidR="004E3847" w:rsidRPr="009E0F11" w:rsidRDefault="004E3847" w:rsidP="004E3847">
      <w:pPr>
        <w:jc w:val="center"/>
        <w:rPr>
          <w:b/>
          <w:sz w:val="22"/>
          <w:szCs w:val="20"/>
        </w:rPr>
      </w:pPr>
      <w:r w:rsidRPr="009E0F11">
        <w:rPr>
          <w:b/>
          <w:sz w:val="22"/>
        </w:rPr>
        <w:t>ZA JAVNO NAROČILO JN-</w:t>
      </w:r>
      <w:r w:rsidR="00DA59CB">
        <w:rPr>
          <w:b/>
          <w:sz w:val="22"/>
        </w:rPr>
        <w:t>S0621</w:t>
      </w:r>
    </w:p>
    <w:p w14:paraId="2E2C75A5" w14:textId="77777777" w:rsidR="004E3847" w:rsidRPr="00494A7F" w:rsidRDefault="004E3847" w:rsidP="004E3847">
      <w:pPr>
        <w:rPr>
          <w:rFonts w:cs="Arial"/>
          <w:b/>
          <w:szCs w:val="20"/>
          <w:u w:val="single"/>
        </w:rPr>
      </w:pPr>
    </w:p>
    <w:p w14:paraId="7AA9F7B4" w14:textId="77777777" w:rsidR="004E3847" w:rsidRPr="00494A7F" w:rsidRDefault="004E3847" w:rsidP="004E3847">
      <w:pPr>
        <w:rPr>
          <w:rFonts w:cs="Arial"/>
          <w:b/>
          <w:szCs w:val="20"/>
          <w:u w:val="single"/>
        </w:rPr>
      </w:pPr>
    </w:p>
    <w:p w14:paraId="6590C081" w14:textId="77777777" w:rsidR="004E3847" w:rsidRPr="00494A7F" w:rsidRDefault="004E3847" w:rsidP="004E3847">
      <w:pPr>
        <w:rPr>
          <w:rFonts w:cs="Arial"/>
          <w:b/>
          <w:szCs w:val="20"/>
          <w:u w:val="single"/>
        </w:rPr>
      </w:pPr>
    </w:p>
    <w:p w14:paraId="7D360879" w14:textId="77777777" w:rsidR="004E3847" w:rsidRPr="00494A7F" w:rsidRDefault="004E3847" w:rsidP="004E3847">
      <w:pPr>
        <w:rPr>
          <w:rFonts w:cs="Arial"/>
          <w:b/>
          <w:szCs w:val="20"/>
          <w:u w:val="single"/>
        </w:rPr>
      </w:pPr>
    </w:p>
    <w:p w14:paraId="1CF01494" w14:textId="77777777" w:rsidR="004E3847" w:rsidRPr="00494A7F" w:rsidRDefault="004E3847" w:rsidP="004E3847">
      <w:pPr>
        <w:rPr>
          <w:rFonts w:cs="Arial"/>
          <w:b/>
          <w:szCs w:val="20"/>
          <w:u w:val="single"/>
        </w:rPr>
      </w:pPr>
    </w:p>
    <w:p w14:paraId="415226BD" w14:textId="77777777" w:rsidR="004E3847" w:rsidRPr="00494A7F" w:rsidRDefault="004E3847" w:rsidP="004E3847">
      <w:pPr>
        <w:rPr>
          <w:rFonts w:cs="Arial"/>
          <w:b/>
          <w:szCs w:val="20"/>
          <w:u w:val="single"/>
        </w:rPr>
      </w:pPr>
    </w:p>
    <w:p w14:paraId="07A50A9D" w14:textId="77777777" w:rsidR="004E3847" w:rsidRPr="00494A7F" w:rsidRDefault="004E3847" w:rsidP="004E3847">
      <w:pPr>
        <w:rPr>
          <w:rFonts w:cs="Arial"/>
          <w:b/>
          <w:szCs w:val="20"/>
          <w:u w:val="single"/>
        </w:rPr>
      </w:pPr>
    </w:p>
    <w:p w14:paraId="6194D65D" w14:textId="77777777" w:rsidR="004E3847" w:rsidRPr="00494A7F" w:rsidRDefault="004E3847" w:rsidP="004E3847">
      <w:pPr>
        <w:rPr>
          <w:rFonts w:cs="Arial"/>
          <w:b/>
          <w:szCs w:val="20"/>
          <w:u w:val="single"/>
        </w:rPr>
      </w:pPr>
    </w:p>
    <w:p w14:paraId="25F0A9DE"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1CB17BB3"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5FE33188" w14:textId="77777777" w:rsidR="004E3847" w:rsidRPr="00494A7F" w:rsidRDefault="004E3847" w:rsidP="004E3847">
      <w:pPr>
        <w:rPr>
          <w:rFonts w:cs="Arial"/>
          <w:szCs w:val="20"/>
        </w:rPr>
      </w:pPr>
    </w:p>
    <w:p w14:paraId="29F00E64" w14:textId="77777777" w:rsidR="004E3847" w:rsidRPr="00494A7F" w:rsidRDefault="004E3847" w:rsidP="004E3847">
      <w:pPr>
        <w:rPr>
          <w:rFonts w:cs="Arial"/>
          <w:szCs w:val="20"/>
        </w:rPr>
      </w:pPr>
    </w:p>
    <w:p w14:paraId="7964DFF3" w14:textId="77777777" w:rsidR="004E3847" w:rsidRPr="00494A7F" w:rsidRDefault="004E3847" w:rsidP="004E3847">
      <w:pPr>
        <w:rPr>
          <w:rFonts w:cs="Arial"/>
          <w:szCs w:val="20"/>
        </w:rPr>
      </w:pPr>
    </w:p>
    <w:p w14:paraId="2DF07460" w14:textId="77777777" w:rsidR="004E3847" w:rsidRPr="00494A7F" w:rsidRDefault="004E3847" w:rsidP="004E3847">
      <w:pPr>
        <w:rPr>
          <w:rFonts w:cs="Arial"/>
          <w:szCs w:val="20"/>
        </w:rPr>
      </w:pPr>
    </w:p>
    <w:p w14:paraId="7CAD4D87" w14:textId="77777777" w:rsidR="004E3847" w:rsidRPr="00494A7F" w:rsidRDefault="004E3847" w:rsidP="004E3847">
      <w:pPr>
        <w:rPr>
          <w:rFonts w:cs="Arial"/>
          <w:szCs w:val="20"/>
        </w:rPr>
      </w:pPr>
    </w:p>
    <w:p w14:paraId="1F843F43" w14:textId="77777777" w:rsidR="004E3847" w:rsidRPr="00494A7F" w:rsidRDefault="004E3847" w:rsidP="004E3847">
      <w:pPr>
        <w:rPr>
          <w:rFonts w:cs="Arial"/>
          <w:szCs w:val="20"/>
        </w:rPr>
      </w:pPr>
    </w:p>
    <w:p w14:paraId="2F7BB3B3" w14:textId="77777777" w:rsidR="004E3847" w:rsidRPr="00494A7F" w:rsidRDefault="004E3847" w:rsidP="004E3847">
      <w:pPr>
        <w:rPr>
          <w:rFonts w:cs="Arial"/>
          <w:szCs w:val="20"/>
        </w:rPr>
      </w:pPr>
    </w:p>
    <w:p w14:paraId="37A9A302" w14:textId="77777777" w:rsidR="004E3847" w:rsidRPr="00494A7F" w:rsidRDefault="004E3847" w:rsidP="004E3847">
      <w:pPr>
        <w:rPr>
          <w:rFonts w:cs="Arial"/>
          <w:szCs w:val="20"/>
        </w:rPr>
      </w:pPr>
    </w:p>
    <w:p w14:paraId="01DF5A6C" w14:textId="77777777" w:rsidR="004E3847" w:rsidRPr="00494A7F" w:rsidRDefault="004E3847" w:rsidP="004E3847">
      <w:pPr>
        <w:rPr>
          <w:rFonts w:cs="Arial"/>
          <w:szCs w:val="20"/>
        </w:rPr>
      </w:pPr>
    </w:p>
    <w:p w14:paraId="709C9AC7" w14:textId="77777777" w:rsidR="004E3847" w:rsidRPr="00494A7F" w:rsidRDefault="004E3847" w:rsidP="004E3847">
      <w:pPr>
        <w:rPr>
          <w:rFonts w:cs="Arial"/>
          <w:szCs w:val="20"/>
        </w:rPr>
      </w:pPr>
    </w:p>
    <w:p w14:paraId="42EAB151" w14:textId="77777777" w:rsidR="004E3847" w:rsidRPr="00494A7F" w:rsidRDefault="004E3847" w:rsidP="004E3847">
      <w:pPr>
        <w:rPr>
          <w:rFonts w:cs="Arial"/>
          <w:szCs w:val="20"/>
        </w:rPr>
      </w:pPr>
    </w:p>
    <w:p w14:paraId="40A145EB" w14:textId="77777777" w:rsidR="004E3847" w:rsidRPr="00494A7F" w:rsidRDefault="004E3847" w:rsidP="004E3847">
      <w:pPr>
        <w:rPr>
          <w:rFonts w:cs="Arial"/>
          <w:szCs w:val="20"/>
        </w:rPr>
      </w:pPr>
    </w:p>
    <w:p w14:paraId="06042BE1" w14:textId="77777777" w:rsidR="004E3847" w:rsidRPr="00494A7F" w:rsidRDefault="004E3847" w:rsidP="004E3847">
      <w:pPr>
        <w:rPr>
          <w:rFonts w:cs="Arial"/>
          <w:szCs w:val="20"/>
        </w:rPr>
      </w:pPr>
    </w:p>
    <w:p w14:paraId="6914129B" w14:textId="77777777" w:rsidR="004E3847" w:rsidRPr="00494A7F" w:rsidRDefault="004E3847" w:rsidP="004E3847">
      <w:pPr>
        <w:rPr>
          <w:rFonts w:cs="Arial"/>
          <w:szCs w:val="20"/>
        </w:rPr>
      </w:pPr>
    </w:p>
    <w:p w14:paraId="421AA32B" w14:textId="77777777" w:rsidR="004E3847" w:rsidRPr="00494A7F" w:rsidRDefault="004E3847" w:rsidP="004E3847">
      <w:pPr>
        <w:rPr>
          <w:rFonts w:cs="Arial"/>
          <w:szCs w:val="20"/>
        </w:rPr>
      </w:pPr>
    </w:p>
    <w:p w14:paraId="12F280D1" w14:textId="77777777" w:rsidR="004E3847" w:rsidRPr="00494A7F" w:rsidRDefault="004E3847" w:rsidP="004E3847">
      <w:pPr>
        <w:rPr>
          <w:rFonts w:cs="Arial"/>
          <w:szCs w:val="20"/>
        </w:rPr>
      </w:pPr>
    </w:p>
    <w:p w14:paraId="7C447D61" w14:textId="77777777" w:rsidR="004E3847" w:rsidRPr="00494A7F" w:rsidRDefault="004E3847" w:rsidP="004E3847">
      <w:pPr>
        <w:rPr>
          <w:rFonts w:cs="Arial"/>
          <w:szCs w:val="20"/>
        </w:rPr>
      </w:pPr>
    </w:p>
    <w:p w14:paraId="6A8AFFED" w14:textId="77777777" w:rsidR="004E3847" w:rsidRPr="00494A7F" w:rsidRDefault="004E3847" w:rsidP="004E3847">
      <w:pPr>
        <w:rPr>
          <w:rFonts w:cs="Arial"/>
          <w:szCs w:val="20"/>
        </w:rPr>
      </w:pPr>
    </w:p>
    <w:p w14:paraId="71891384" w14:textId="77777777" w:rsidR="004E3847" w:rsidRPr="00494A7F" w:rsidRDefault="004E3847" w:rsidP="004E3847">
      <w:pPr>
        <w:rPr>
          <w:rFonts w:cs="Arial"/>
          <w:szCs w:val="20"/>
        </w:rPr>
      </w:pPr>
    </w:p>
    <w:p w14:paraId="32BEA8CA" w14:textId="7B60E6A5"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00A56870">
        <w:rPr>
          <w:rFonts w:cs="Arial"/>
          <w:szCs w:val="20"/>
        </w:rPr>
        <w:tab/>
      </w:r>
      <w:r w:rsidRPr="00494A7F">
        <w:rPr>
          <w:rFonts w:cs="Arial"/>
          <w:szCs w:val="20"/>
        </w:rPr>
        <w:tab/>
        <w:t>Žig:</w:t>
      </w:r>
      <w:r w:rsidRPr="00494A7F">
        <w:rPr>
          <w:rFonts w:cs="Arial"/>
          <w:szCs w:val="20"/>
        </w:rPr>
        <w:tab/>
      </w:r>
      <w:r w:rsidRPr="00494A7F">
        <w:rPr>
          <w:rFonts w:cs="Arial"/>
          <w:szCs w:val="20"/>
        </w:rPr>
        <w:tab/>
      </w:r>
      <w:r w:rsidRPr="00494A7F">
        <w:rPr>
          <w:rFonts w:cs="Arial"/>
          <w:szCs w:val="20"/>
        </w:rPr>
        <w:tab/>
        <w:t>Podpis zastopnika</w:t>
      </w:r>
    </w:p>
    <w:p w14:paraId="575E0E58" w14:textId="4F7D4B37"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A56870">
        <w:rPr>
          <w:rFonts w:cs="Arial"/>
          <w:szCs w:val="20"/>
        </w:rPr>
        <w:tab/>
      </w:r>
      <w:r w:rsidRPr="00494A7F">
        <w:rPr>
          <w:rFonts w:cs="Arial"/>
          <w:szCs w:val="20"/>
        </w:rPr>
        <w:tab/>
      </w:r>
      <w:r w:rsidRPr="00494A7F">
        <w:rPr>
          <w:rFonts w:cs="Arial"/>
          <w:szCs w:val="20"/>
        </w:rPr>
        <w:tab/>
        <w:t>oz. prokurista</w:t>
      </w:r>
      <w:r w:rsidRPr="00494A7F">
        <w:t>:</w:t>
      </w:r>
    </w:p>
    <w:p w14:paraId="4E593251" w14:textId="77777777" w:rsidR="004E3847" w:rsidRPr="00494A7F" w:rsidRDefault="004E3847" w:rsidP="004E3847">
      <w:pPr>
        <w:spacing w:line="360" w:lineRule="auto"/>
      </w:pPr>
    </w:p>
    <w:p w14:paraId="4EEC19ED" w14:textId="14BB5FD0" w:rsidR="004E3847" w:rsidRPr="00494A7F" w:rsidRDefault="004E3847" w:rsidP="004E3847">
      <w:pPr>
        <w:spacing w:line="360" w:lineRule="auto"/>
      </w:pPr>
      <w:r w:rsidRPr="00494A7F">
        <w:t>........................................</w:t>
      </w:r>
      <w:r w:rsidRPr="00494A7F">
        <w:tab/>
      </w:r>
      <w:r w:rsidRPr="00494A7F">
        <w:tab/>
      </w:r>
      <w:r w:rsidRPr="00494A7F">
        <w:tab/>
      </w:r>
      <w:r w:rsidRPr="00494A7F">
        <w:tab/>
      </w:r>
      <w:r w:rsidR="00A56870">
        <w:tab/>
      </w:r>
      <w:r w:rsidRPr="00494A7F">
        <w:tab/>
        <w:t>.........................................</w:t>
      </w:r>
    </w:p>
    <w:p w14:paraId="52AB8465" w14:textId="77777777" w:rsidR="004E3847" w:rsidRPr="00494A7F" w:rsidRDefault="004E3847" w:rsidP="004E3847">
      <w:pPr>
        <w:rPr>
          <w:rFonts w:cs="Arial"/>
        </w:rPr>
      </w:pPr>
    </w:p>
    <w:p w14:paraId="1902F4BB" w14:textId="77777777" w:rsidR="004E3847" w:rsidRPr="00494A7F" w:rsidRDefault="004E3847" w:rsidP="004E3847">
      <w:pPr>
        <w:spacing w:line="360" w:lineRule="auto"/>
        <w:rPr>
          <w:kern w:val="16"/>
          <w:u w:val="single"/>
        </w:rPr>
      </w:pPr>
    </w:p>
    <w:p w14:paraId="21735BD7" w14:textId="77777777" w:rsidR="004E3847" w:rsidRPr="00494A7F" w:rsidRDefault="004E3847" w:rsidP="004E3847"/>
    <w:p w14:paraId="6196F988" w14:textId="77777777" w:rsidR="004E3847" w:rsidRPr="00494A7F" w:rsidRDefault="004E3847" w:rsidP="004E3847">
      <w:pPr>
        <w:tabs>
          <w:tab w:val="center" w:pos="1980"/>
          <w:tab w:val="center" w:pos="7020"/>
        </w:tabs>
      </w:pPr>
      <w:r w:rsidRPr="00494A7F">
        <w:br w:type="page"/>
      </w:r>
      <w:r w:rsidRPr="00494A7F">
        <w:lastRenderedPageBreak/>
        <w:t xml:space="preserve">Zaradi namena iz šestega odstavka 14. Člena Zakona o integriteti in preprečevanju korupcije (Ur. l. RS, št. 45/2010 s spremembami in dopolnitvami), </w:t>
      </w:r>
      <w:proofErr w:type="spellStart"/>
      <w:r w:rsidRPr="00494A7F">
        <w:t>t.j</w:t>
      </w:r>
      <w:proofErr w:type="spellEnd"/>
      <w:r w:rsidRPr="00494A7F">
        <w:t xml:space="preserve">. zaradi zagotovitve transparentnosti in posla in preprečitve korupcijskih tveganj pri sklepanju pravnih poslov </w:t>
      </w:r>
    </w:p>
    <w:p w14:paraId="77EFB99C" w14:textId="77777777" w:rsidR="004E3847" w:rsidRPr="00494A7F" w:rsidRDefault="004E3847" w:rsidP="004E3847">
      <w:pPr>
        <w:tabs>
          <w:tab w:val="center" w:pos="1980"/>
          <w:tab w:val="center" w:pos="7020"/>
        </w:tabs>
      </w:pPr>
    </w:p>
    <w:p w14:paraId="42B08265" w14:textId="77777777" w:rsidR="004E3847" w:rsidRPr="00494A7F" w:rsidRDefault="004E3847" w:rsidP="004E3847">
      <w:pPr>
        <w:tabs>
          <w:tab w:val="center" w:pos="1980"/>
          <w:tab w:val="center" w:pos="7020"/>
        </w:tabs>
      </w:pPr>
      <w:r w:rsidRPr="00494A7F">
        <w:t>kot zakoniti zastopnik ponudnika v postopku javnega naročanja podajam naslednjo</w:t>
      </w:r>
    </w:p>
    <w:p w14:paraId="088725C0" w14:textId="77777777" w:rsidR="004E3847" w:rsidRPr="00494A7F" w:rsidRDefault="004E3847" w:rsidP="004E3847">
      <w:pPr>
        <w:tabs>
          <w:tab w:val="center" w:pos="1980"/>
          <w:tab w:val="center" w:pos="7020"/>
        </w:tabs>
      </w:pPr>
    </w:p>
    <w:p w14:paraId="43BFEE0C" w14:textId="77777777" w:rsidR="004E3847" w:rsidRPr="00494A7F" w:rsidRDefault="004E3847" w:rsidP="004E3847">
      <w:pPr>
        <w:tabs>
          <w:tab w:val="center" w:pos="1980"/>
          <w:tab w:val="center" w:pos="7020"/>
        </w:tabs>
      </w:pPr>
    </w:p>
    <w:p w14:paraId="351C1E26" w14:textId="77777777" w:rsidR="004E3847" w:rsidRPr="0065419E" w:rsidRDefault="004E3847" w:rsidP="004E3847">
      <w:pPr>
        <w:pStyle w:val="Style1"/>
        <w:rPr>
          <w:lang w:val="sl-SI"/>
        </w:rPr>
      </w:pPr>
      <w:bookmarkStart w:id="162" w:name="_Toc480292299"/>
      <w:bookmarkStart w:id="163" w:name="_Toc100132933"/>
      <w:r w:rsidRPr="0065419E">
        <w:rPr>
          <w:lang w:val="sl-SI"/>
        </w:rPr>
        <w:t>IZJAVO O UDELEŽBI FIZIČNIH IN PRAVNIH OSEB V LASTNIŠTVU PONUDNIKA</w:t>
      </w:r>
      <w:bookmarkEnd w:id="162"/>
      <w:bookmarkEnd w:id="163"/>
    </w:p>
    <w:p w14:paraId="12BD5ED7" w14:textId="2732AA4F" w:rsidR="004E3847" w:rsidRPr="004E3847" w:rsidRDefault="004E3847" w:rsidP="004E3847">
      <w:pPr>
        <w:jc w:val="center"/>
        <w:rPr>
          <w:rFonts w:cs="Arial"/>
          <w:b/>
          <w:sz w:val="22"/>
          <w:szCs w:val="20"/>
        </w:rPr>
      </w:pPr>
      <w:r w:rsidRPr="004E3847">
        <w:rPr>
          <w:rFonts w:cs="Arial"/>
          <w:b/>
          <w:sz w:val="22"/>
          <w:szCs w:val="20"/>
        </w:rPr>
        <w:t>ZA JAVNO NAROČILO JN-</w:t>
      </w:r>
      <w:r w:rsidR="00DA59CB">
        <w:rPr>
          <w:rFonts w:cs="Arial"/>
          <w:b/>
          <w:sz w:val="22"/>
          <w:szCs w:val="20"/>
        </w:rPr>
        <w:t>S0621</w:t>
      </w:r>
    </w:p>
    <w:p w14:paraId="05EC1914" w14:textId="77777777" w:rsidR="004E3847" w:rsidRPr="00494A7F" w:rsidRDefault="004E3847" w:rsidP="004E3847">
      <w:pPr>
        <w:tabs>
          <w:tab w:val="center" w:pos="1980"/>
          <w:tab w:val="center" w:pos="7020"/>
        </w:tabs>
      </w:pPr>
    </w:p>
    <w:p w14:paraId="4D8AC5DE"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D15BD3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FD5B8ED"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25244FCA" w14:textId="77777777" w:rsidR="004E3847" w:rsidRPr="00494A7F" w:rsidRDefault="004E3847" w:rsidP="0065419E">
            <w:pPr>
              <w:tabs>
                <w:tab w:val="left" w:pos="1985"/>
              </w:tabs>
              <w:spacing w:before="120"/>
              <w:rPr>
                <w:rFonts w:cs="Arial"/>
                <w:b/>
                <w:bCs/>
              </w:rPr>
            </w:pPr>
          </w:p>
        </w:tc>
      </w:tr>
      <w:tr w:rsidR="004E3847" w:rsidRPr="00494A7F" w14:paraId="295FE5A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609CA97"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00ADDF65" w14:textId="77777777" w:rsidR="004E3847" w:rsidRPr="00494A7F" w:rsidRDefault="004E3847" w:rsidP="0065419E">
            <w:pPr>
              <w:tabs>
                <w:tab w:val="left" w:pos="1985"/>
              </w:tabs>
              <w:spacing w:before="120"/>
              <w:rPr>
                <w:rFonts w:cs="Arial"/>
                <w:bCs/>
              </w:rPr>
            </w:pPr>
          </w:p>
        </w:tc>
      </w:tr>
      <w:tr w:rsidR="004E3847" w:rsidRPr="00494A7F" w14:paraId="31A89F6A"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EFB22B2"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636EEDE0" w14:textId="77777777" w:rsidR="004E3847" w:rsidRPr="00494A7F" w:rsidRDefault="004E3847" w:rsidP="0065419E">
            <w:pPr>
              <w:tabs>
                <w:tab w:val="left" w:pos="1985"/>
              </w:tabs>
              <w:spacing w:before="120"/>
              <w:rPr>
                <w:rFonts w:cs="Arial"/>
                <w:bCs/>
              </w:rPr>
            </w:pPr>
          </w:p>
        </w:tc>
      </w:tr>
      <w:tr w:rsidR="004E3847" w:rsidRPr="00494A7F" w14:paraId="304D8248"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CF874B5"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52A21D5E" w14:textId="77777777" w:rsidR="004E3847" w:rsidRPr="00494A7F" w:rsidRDefault="004E3847" w:rsidP="0065419E">
            <w:pPr>
              <w:tabs>
                <w:tab w:val="left" w:pos="1985"/>
              </w:tabs>
              <w:spacing w:before="120"/>
              <w:rPr>
                <w:rFonts w:cs="Arial"/>
                <w:bCs/>
              </w:rPr>
            </w:pPr>
            <w:r w:rsidRPr="00494A7F">
              <w:rPr>
                <w:rFonts w:cs="Arial"/>
                <w:bCs/>
              </w:rPr>
              <w:t>DA  -  NE</w:t>
            </w:r>
          </w:p>
        </w:tc>
      </w:tr>
    </w:tbl>
    <w:p w14:paraId="288BC38C" w14:textId="77777777" w:rsidR="004E3847" w:rsidRPr="00494A7F" w:rsidRDefault="004E3847" w:rsidP="004E3847">
      <w:pPr>
        <w:tabs>
          <w:tab w:val="center" w:pos="1980"/>
          <w:tab w:val="center" w:pos="7020"/>
        </w:tabs>
      </w:pPr>
    </w:p>
    <w:p w14:paraId="14D99EF7" w14:textId="77777777" w:rsidR="004E3847" w:rsidRPr="00494A7F" w:rsidRDefault="004E3847" w:rsidP="004E3847">
      <w:pPr>
        <w:tabs>
          <w:tab w:val="center" w:pos="1980"/>
          <w:tab w:val="center" w:pos="7020"/>
        </w:tabs>
        <w:rPr>
          <w:b/>
          <w:i/>
        </w:rPr>
      </w:pPr>
      <w:r w:rsidRPr="00494A7F">
        <w:rPr>
          <w:b/>
          <w:i/>
        </w:rPr>
        <w:t>Lastniška struktura ponudnika:</w:t>
      </w:r>
    </w:p>
    <w:p w14:paraId="7BB419AE" w14:textId="77777777" w:rsidR="004E3847" w:rsidRPr="00494A7F" w:rsidRDefault="004E3847" w:rsidP="00976D3F">
      <w:pPr>
        <w:numPr>
          <w:ilvl w:val="0"/>
          <w:numId w:val="14"/>
        </w:numPr>
        <w:spacing w:before="120"/>
        <w:rPr>
          <w:b/>
        </w:rPr>
      </w:pPr>
      <w:r w:rsidRPr="00494A7F">
        <w:rPr>
          <w:b/>
        </w:rPr>
        <w:t>PODATKI O UDELEŽBI FIZIČNIH OSEB V LASTNIŠTVU PONUDNIKA (VKLJUČNO S TIHIMI DRUŽBENIKI)</w:t>
      </w:r>
    </w:p>
    <w:p w14:paraId="474A3201"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5FF5985"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046D2BB4"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6B325BF9" w14:textId="77777777" w:rsidR="004E3847" w:rsidRPr="00494A7F" w:rsidRDefault="004E3847" w:rsidP="0065419E">
            <w:pPr>
              <w:tabs>
                <w:tab w:val="left" w:pos="1985"/>
              </w:tabs>
              <w:spacing w:before="120"/>
              <w:rPr>
                <w:rFonts w:cs="Arial"/>
                <w:b/>
                <w:bCs/>
              </w:rPr>
            </w:pPr>
          </w:p>
        </w:tc>
      </w:tr>
      <w:tr w:rsidR="004E3847" w:rsidRPr="00494A7F" w14:paraId="1B05DB2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19F2BF"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826266" w14:textId="77777777" w:rsidR="004E3847" w:rsidRPr="00494A7F" w:rsidRDefault="004E3847" w:rsidP="0065419E">
            <w:pPr>
              <w:tabs>
                <w:tab w:val="left" w:pos="1985"/>
              </w:tabs>
              <w:spacing w:before="120"/>
              <w:rPr>
                <w:rFonts w:cs="Arial"/>
                <w:bCs/>
              </w:rPr>
            </w:pPr>
          </w:p>
        </w:tc>
      </w:tr>
      <w:tr w:rsidR="004E3847" w:rsidRPr="00494A7F" w14:paraId="6850CFE1"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AB5BAB1"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8C7E960" w14:textId="77777777" w:rsidR="004E3847" w:rsidRPr="00494A7F" w:rsidRDefault="004E3847" w:rsidP="0065419E">
            <w:pPr>
              <w:tabs>
                <w:tab w:val="left" w:pos="1985"/>
              </w:tabs>
              <w:spacing w:before="120"/>
              <w:rPr>
                <w:rFonts w:cs="Arial"/>
                <w:bCs/>
              </w:rPr>
            </w:pPr>
          </w:p>
        </w:tc>
      </w:tr>
      <w:tr w:rsidR="004E3847" w:rsidRPr="00494A7F" w14:paraId="56958594"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43D9EE"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690C6E94"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FB0BFE" w14:textId="77777777" w:rsidR="004E3847" w:rsidRPr="00494A7F" w:rsidRDefault="004E3847" w:rsidP="0065419E">
            <w:pPr>
              <w:tabs>
                <w:tab w:val="left" w:pos="1985"/>
              </w:tabs>
              <w:spacing w:before="120"/>
              <w:rPr>
                <w:rFonts w:cs="Arial"/>
                <w:bCs/>
              </w:rPr>
            </w:pPr>
            <w:r w:rsidRPr="00494A7F">
              <w:rPr>
                <w:rFonts w:cs="Arial"/>
                <w:bCs/>
              </w:rPr>
              <w:t>DA  -  NE</w:t>
            </w:r>
          </w:p>
          <w:p w14:paraId="6607DC26" w14:textId="77777777" w:rsidR="004E3847" w:rsidRPr="00494A7F" w:rsidRDefault="004E3847" w:rsidP="0065419E">
            <w:pPr>
              <w:tabs>
                <w:tab w:val="left" w:pos="1985"/>
              </w:tabs>
              <w:spacing w:before="120"/>
              <w:rPr>
                <w:rFonts w:cs="Arial"/>
                <w:bCs/>
              </w:rPr>
            </w:pPr>
          </w:p>
        </w:tc>
      </w:tr>
    </w:tbl>
    <w:p w14:paraId="41326E8F"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37ADA0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6C83E16"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B02BF8A" w14:textId="77777777" w:rsidR="004E3847" w:rsidRPr="00494A7F" w:rsidRDefault="004E3847" w:rsidP="0065419E">
            <w:pPr>
              <w:tabs>
                <w:tab w:val="left" w:pos="1985"/>
              </w:tabs>
              <w:spacing w:before="120"/>
              <w:rPr>
                <w:rFonts w:cs="Arial"/>
                <w:b/>
                <w:bCs/>
              </w:rPr>
            </w:pPr>
          </w:p>
        </w:tc>
      </w:tr>
      <w:tr w:rsidR="004E3847" w:rsidRPr="00494A7F" w14:paraId="5D028CA3"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B0B815C"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236E6417" w14:textId="77777777" w:rsidR="004E3847" w:rsidRPr="00494A7F" w:rsidRDefault="004E3847" w:rsidP="0065419E">
            <w:pPr>
              <w:tabs>
                <w:tab w:val="left" w:pos="1985"/>
              </w:tabs>
              <w:spacing w:before="120"/>
              <w:rPr>
                <w:rFonts w:cs="Arial"/>
                <w:bCs/>
              </w:rPr>
            </w:pPr>
          </w:p>
        </w:tc>
      </w:tr>
      <w:tr w:rsidR="004E3847" w:rsidRPr="00494A7F" w14:paraId="38C9A7A8"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5DA3197"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EAD48AB" w14:textId="77777777" w:rsidR="004E3847" w:rsidRPr="00494A7F" w:rsidRDefault="004E3847" w:rsidP="0065419E">
            <w:pPr>
              <w:tabs>
                <w:tab w:val="left" w:pos="1985"/>
              </w:tabs>
              <w:spacing w:before="120"/>
              <w:rPr>
                <w:rFonts w:cs="Arial"/>
                <w:bCs/>
              </w:rPr>
            </w:pPr>
          </w:p>
        </w:tc>
      </w:tr>
      <w:tr w:rsidR="004E3847" w:rsidRPr="00494A7F" w14:paraId="5E9B7293"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B31A236"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2A28C4B7"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790F64D0" w14:textId="77777777" w:rsidR="004E3847" w:rsidRPr="00494A7F" w:rsidRDefault="004E3847" w:rsidP="0065419E">
            <w:pPr>
              <w:tabs>
                <w:tab w:val="left" w:pos="1985"/>
              </w:tabs>
              <w:spacing w:before="120"/>
              <w:rPr>
                <w:rFonts w:cs="Arial"/>
                <w:bCs/>
              </w:rPr>
            </w:pPr>
          </w:p>
        </w:tc>
      </w:tr>
    </w:tbl>
    <w:p w14:paraId="0C876AB7" w14:textId="77777777" w:rsidR="004E3847" w:rsidRPr="00494A7F" w:rsidRDefault="004E3847" w:rsidP="004E3847">
      <w:pPr>
        <w:tabs>
          <w:tab w:val="center" w:pos="1980"/>
          <w:tab w:val="center" w:pos="7020"/>
        </w:tabs>
      </w:pPr>
    </w:p>
    <w:p w14:paraId="4215A4E1" w14:textId="77777777" w:rsidR="004E3847" w:rsidRPr="00494A7F" w:rsidRDefault="004E3847" w:rsidP="004E3847">
      <w:pPr>
        <w:tabs>
          <w:tab w:val="center" w:pos="1980"/>
          <w:tab w:val="center" w:pos="7020"/>
        </w:tabs>
      </w:pPr>
      <w:r w:rsidRPr="00494A7F">
        <w:t>(ustrezno nadaljujte seznam)</w:t>
      </w:r>
    </w:p>
    <w:p w14:paraId="536320A2" w14:textId="77777777" w:rsidR="004E3847" w:rsidRPr="00494A7F" w:rsidRDefault="004E3847" w:rsidP="004E3847">
      <w:pPr>
        <w:tabs>
          <w:tab w:val="center" w:pos="1980"/>
          <w:tab w:val="center" w:pos="7020"/>
        </w:tabs>
      </w:pPr>
    </w:p>
    <w:p w14:paraId="1CE7B8FA" w14:textId="77777777" w:rsidR="004E3847" w:rsidRPr="00494A7F" w:rsidRDefault="004E3847" w:rsidP="00976D3F">
      <w:pPr>
        <w:numPr>
          <w:ilvl w:val="0"/>
          <w:numId w:val="14"/>
        </w:numPr>
        <w:spacing w:before="120"/>
        <w:rPr>
          <w:b/>
        </w:rPr>
      </w:pPr>
      <w:r w:rsidRPr="00494A7F">
        <w:rPr>
          <w:b/>
        </w:rPr>
        <w:t>PODATKI O UDELEŽBI PRAVNIH OSEB V LASTNIŠTVU PONUDNIKA (VKLJUČNO S TIHIMI DRUŽBENIKI)</w:t>
      </w:r>
    </w:p>
    <w:p w14:paraId="00B0054C"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3F93ACF"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BC7EA1B"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F6D022C" w14:textId="77777777" w:rsidR="004E3847" w:rsidRPr="00494A7F" w:rsidRDefault="004E3847" w:rsidP="0065419E">
            <w:pPr>
              <w:tabs>
                <w:tab w:val="left" w:pos="1985"/>
              </w:tabs>
              <w:spacing w:before="120"/>
              <w:rPr>
                <w:rFonts w:cs="Arial"/>
                <w:b/>
                <w:bCs/>
              </w:rPr>
            </w:pPr>
          </w:p>
        </w:tc>
      </w:tr>
      <w:tr w:rsidR="004E3847" w:rsidRPr="00494A7F" w14:paraId="3ACF974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B51F576"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24276AD" w14:textId="77777777" w:rsidR="004E3847" w:rsidRPr="00494A7F" w:rsidRDefault="004E3847" w:rsidP="0065419E">
            <w:pPr>
              <w:tabs>
                <w:tab w:val="left" w:pos="1985"/>
              </w:tabs>
              <w:spacing w:before="120"/>
              <w:rPr>
                <w:rFonts w:cs="Arial"/>
                <w:bCs/>
              </w:rPr>
            </w:pPr>
          </w:p>
        </w:tc>
      </w:tr>
      <w:tr w:rsidR="004E3847" w:rsidRPr="00494A7F" w14:paraId="6398DEB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8EB3CC2"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386C0A3" w14:textId="77777777" w:rsidR="004E3847" w:rsidRPr="00494A7F" w:rsidRDefault="004E3847" w:rsidP="0065419E">
            <w:pPr>
              <w:tabs>
                <w:tab w:val="left" w:pos="1985"/>
              </w:tabs>
              <w:spacing w:before="120"/>
              <w:rPr>
                <w:rFonts w:cs="Arial"/>
                <w:bCs/>
              </w:rPr>
            </w:pPr>
          </w:p>
        </w:tc>
      </w:tr>
      <w:tr w:rsidR="004E3847" w:rsidRPr="00494A7F" w14:paraId="5FD6C1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AA5FB55"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CA7E3B0" w14:textId="77777777" w:rsidR="004E3847" w:rsidRPr="00494A7F" w:rsidRDefault="004E3847" w:rsidP="0065419E">
            <w:pPr>
              <w:tabs>
                <w:tab w:val="left" w:pos="1985"/>
              </w:tabs>
              <w:spacing w:before="120"/>
              <w:rPr>
                <w:rFonts w:cs="Arial"/>
                <w:bCs/>
              </w:rPr>
            </w:pPr>
          </w:p>
        </w:tc>
      </w:tr>
      <w:tr w:rsidR="004E3847" w:rsidRPr="00494A7F" w14:paraId="677695B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D7F67A"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179332" w14:textId="77777777" w:rsidR="004E3847" w:rsidRPr="00494A7F" w:rsidRDefault="004E3847" w:rsidP="0065419E">
            <w:pPr>
              <w:tabs>
                <w:tab w:val="left" w:pos="1985"/>
              </w:tabs>
              <w:spacing w:before="120"/>
              <w:rPr>
                <w:rFonts w:cs="Arial"/>
                <w:bCs/>
              </w:rPr>
            </w:pPr>
            <w:r w:rsidRPr="00494A7F">
              <w:rPr>
                <w:rFonts w:cs="Arial"/>
                <w:bCs/>
              </w:rPr>
              <w:t>DA  -  NE</w:t>
            </w:r>
          </w:p>
        </w:tc>
      </w:tr>
    </w:tbl>
    <w:p w14:paraId="4B5A824B" w14:textId="77777777" w:rsidR="004E3847" w:rsidRPr="00494A7F" w:rsidRDefault="004E3847" w:rsidP="004E3847">
      <w:pPr>
        <w:tabs>
          <w:tab w:val="center" w:pos="1980"/>
          <w:tab w:val="center" w:pos="7020"/>
        </w:tabs>
        <w:rPr>
          <w:rFonts w:cs="Arial"/>
          <w:b/>
          <w:bCs/>
        </w:rPr>
      </w:pPr>
    </w:p>
    <w:p w14:paraId="6A4557E7" w14:textId="77777777" w:rsidR="004E3847" w:rsidRPr="00494A7F" w:rsidRDefault="004E3847" w:rsidP="004E3847">
      <w:pPr>
        <w:tabs>
          <w:tab w:val="center" w:pos="1980"/>
          <w:tab w:val="center" w:pos="7020"/>
        </w:tabs>
        <w:rPr>
          <w:rFonts w:cs="Arial"/>
          <w:b/>
          <w:bCs/>
        </w:rPr>
      </w:pPr>
    </w:p>
    <w:p w14:paraId="014A1EE6" w14:textId="77777777" w:rsidR="004E3847" w:rsidRPr="00494A7F" w:rsidRDefault="004E3847" w:rsidP="004E3847">
      <w:pPr>
        <w:spacing w:after="200" w:line="276" w:lineRule="auto"/>
        <w:rPr>
          <w:rFonts w:cs="Arial"/>
          <w:b/>
          <w:bCs/>
        </w:rPr>
      </w:pPr>
      <w:r w:rsidRPr="00494A7F">
        <w:rPr>
          <w:rFonts w:cs="Arial"/>
          <w:b/>
          <w:bCs/>
        </w:rPr>
        <w:br w:type="page"/>
      </w:r>
    </w:p>
    <w:p w14:paraId="13901933"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A23837C"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66809FB4"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5F77F5BD"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81B3302" w14:textId="77777777" w:rsidR="004E3847" w:rsidRPr="00494A7F" w:rsidRDefault="004E3847" w:rsidP="0065419E">
            <w:pPr>
              <w:tabs>
                <w:tab w:val="left" w:pos="1985"/>
              </w:tabs>
              <w:spacing w:before="120"/>
              <w:rPr>
                <w:rFonts w:cs="Arial"/>
                <w:b/>
                <w:bCs/>
              </w:rPr>
            </w:pPr>
          </w:p>
        </w:tc>
      </w:tr>
      <w:tr w:rsidR="004E3847" w:rsidRPr="00494A7F" w14:paraId="56A6F1EB"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F7B9D45"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44D5AF2" w14:textId="77777777" w:rsidR="004E3847" w:rsidRPr="00494A7F" w:rsidRDefault="004E3847" w:rsidP="0065419E">
            <w:pPr>
              <w:tabs>
                <w:tab w:val="left" w:pos="1985"/>
              </w:tabs>
              <w:spacing w:before="120"/>
              <w:rPr>
                <w:rFonts w:cs="Arial"/>
                <w:bCs/>
              </w:rPr>
            </w:pPr>
          </w:p>
        </w:tc>
      </w:tr>
      <w:tr w:rsidR="004E3847" w:rsidRPr="00494A7F" w14:paraId="700658B8"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5D9BB5E3"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399DA66C" w14:textId="77777777" w:rsidR="004E3847" w:rsidRPr="00494A7F" w:rsidRDefault="004E3847" w:rsidP="0065419E">
            <w:pPr>
              <w:tabs>
                <w:tab w:val="left" w:pos="1985"/>
              </w:tabs>
              <w:spacing w:before="120"/>
              <w:rPr>
                <w:rFonts w:cs="Arial"/>
                <w:bCs/>
              </w:rPr>
            </w:pPr>
          </w:p>
        </w:tc>
      </w:tr>
      <w:tr w:rsidR="004E3847" w:rsidRPr="00494A7F" w14:paraId="683C8C5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3E8682BB"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49520B63"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B8BAB6E" w14:textId="77777777" w:rsidR="004E3847" w:rsidRPr="00494A7F" w:rsidRDefault="004E3847" w:rsidP="0065419E">
            <w:pPr>
              <w:tabs>
                <w:tab w:val="left" w:pos="1985"/>
              </w:tabs>
              <w:spacing w:before="120"/>
              <w:rPr>
                <w:rFonts w:cs="Arial"/>
                <w:bCs/>
              </w:rPr>
            </w:pPr>
          </w:p>
        </w:tc>
      </w:tr>
    </w:tbl>
    <w:p w14:paraId="75E0459C" w14:textId="77777777" w:rsidR="004E3847" w:rsidRPr="00494A7F" w:rsidRDefault="004E3847" w:rsidP="004E3847">
      <w:pPr>
        <w:tabs>
          <w:tab w:val="center" w:pos="1980"/>
          <w:tab w:val="center" w:pos="7020"/>
        </w:tabs>
      </w:pPr>
    </w:p>
    <w:p w14:paraId="37DB5C5F" w14:textId="77777777" w:rsidR="004E3847" w:rsidRPr="00494A7F" w:rsidRDefault="004E3847" w:rsidP="004E3847">
      <w:pPr>
        <w:tabs>
          <w:tab w:val="center" w:pos="1980"/>
          <w:tab w:val="center" w:pos="7020"/>
        </w:tabs>
      </w:pPr>
      <w:r w:rsidRPr="00494A7F">
        <w:t>(ustrezno nadaljujte seznam)</w:t>
      </w:r>
    </w:p>
    <w:p w14:paraId="75737529" w14:textId="77777777" w:rsidR="004E3847" w:rsidRPr="00494A7F" w:rsidRDefault="004E3847" w:rsidP="004E3847">
      <w:pPr>
        <w:tabs>
          <w:tab w:val="center" w:pos="1980"/>
          <w:tab w:val="center" w:pos="7020"/>
        </w:tabs>
      </w:pPr>
    </w:p>
    <w:p w14:paraId="69629F20" w14:textId="77777777" w:rsidR="004E3847" w:rsidRPr="00494A7F" w:rsidRDefault="004E3847" w:rsidP="00976D3F">
      <w:pPr>
        <w:numPr>
          <w:ilvl w:val="0"/>
          <w:numId w:val="14"/>
        </w:numPr>
        <w:spacing w:before="120"/>
        <w:rPr>
          <w:b/>
        </w:rPr>
      </w:pPr>
      <w:r w:rsidRPr="00494A7F">
        <w:rPr>
          <w:b/>
        </w:rPr>
        <w:t>PODATKI O POVEZANIH DRUŽBAH</w:t>
      </w:r>
    </w:p>
    <w:p w14:paraId="077F8AEF"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07C5B33"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301B36A"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334CB303" w14:textId="77777777" w:rsidR="004E3847" w:rsidRPr="00494A7F" w:rsidRDefault="004E3847" w:rsidP="0065419E">
            <w:pPr>
              <w:tabs>
                <w:tab w:val="left" w:pos="1985"/>
              </w:tabs>
              <w:spacing w:before="120"/>
              <w:rPr>
                <w:rFonts w:cs="Arial"/>
                <w:b/>
                <w:bCs/>
              </w:rPr>
            </w:pPr>
          </w:p>
        </w:tc>
      </w:tr>
      <w:tr w:rsidR="004E3847" w:rsidRPr="00494A7F" w14:paraId="2F4132E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5DC37696"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2EA94823" w14:textId="77777777" w:rsidR="004E3847" w:rsidRPr="00494A7F" w:rsidRDefault="004E3847" w:rsidP="0065419E">
            <w:pPr>
              <w:tabs>
                <w:tab w:val="left" w:pos="1985"/>
              </w:tabs>
              <w:spacing w:before="120"/>
              <w:rPr>
                <w:rFonts w:cs="Arial"/>
                <w:bCs/>
              </w:rPr>
            </w:pPr>
          </w:p>
        </w:tc>
      </w:tr>
      <w:tr w:rsidR="004E3847" w:rsidRPr="00494A7F" w14:paraId="41AB698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34B30CB"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69BCA44" w14:textId="77777777" w:rsidR="004E3847" w:rsidRPr="00494A7F" w:rsidRDefault="004E3847" w:rsidP="0065419E">
            <w:pPr>
              <w:tabs>
                <w:tab w:val="left" w:pos="1985"/>
              </w:tabs>
              <w:spacing w:before="120"/>
              <w:rPr>
                <w:rFonts w:cs="Arial"/>
                <w:bCs/>
              </w:rPr>
            </w:pPr>
          </w:p>
        </w:tc>
      </w:tr>
      <w:tr w:rsidR="004E3847" w:rsidRPr="00494A7F" w14:paraId="01F76A35" w14:textId="77777777" w:rsidTr="0065419E">
        <w:tc>
          <w:tcPr>
            <w:tcW w:w="3048" w:type="dxa"/>
            <w:tcBorders>
              <w:top w:val="single" w:sz="4" w:space="0" w:color="auto"/>
              <w:left w:val="nil"/>
              <w:bottom w:val="nil"/>
              <w:right w:val="nil"/>
            </w:tcBorders>
            <w:shd w:val="clear" w:color="auto" w:fill="auto"/>
          </w:tcPr>
          <w:p w14:paraId="67FCE757"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6C43D962" w14:textId="77777777" w:rsidR="004E3847" w:rsidRPr="00494A7F" w:rsidRDefault="004E3847" w:rsidP="0065419E">
            <w:pPr>
              <w:tabs>
                <w:tab w:val="left" w:pos="1985"/>
              </w:tabs>
              <w:spacing w:before="120"/>
              <w:rPr>
                <w:rFonts w:cs="Arial"/>
                <w:bCs/>
              </w:rPr>
            </w:pPr>
          </w:p>
        </w:tc>
      </w:tr>
    </w:tbl>
    <w:p w14:paraId="0BB2326C"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4E45116F"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1E5832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ABAA2A3"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74FE112B" w14:textId="77777777" w:rsidR="004E3847" w:rsidRPr="00494A7F" w:rsidRDefault="004E3847" w:rsidP="0065419E">
            <w:pPr>
              <w:tabs>
                <w:tab w:val="left" w:pos="1985"/>
              </w:tabs>
              <w:spacing w:before="120"/>
              <w:rPr>
                <w:rFonts w:cs="Arial"/>
                <w:b/>
                <w:bCs/>
              </w:rPr>
            </w:pPr>
          </w:p>
        </w:tc>
      </w:tr>
      <w:tr w:rsidR="004E3847" w:rsidRPr="00494A7F" w14:paraId="3B3466D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CE62631"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5425A1" w14:textId="77777777" w:rsidR="004E3847" w:rsidRPr="00494A7F" w:rsidRDefault="004E3847" w:rsidP="0065419E">
            <w:pPr>
              <w:tabs>
                <w:tab w:val="left" w:pos="1985"/>
              </w:tabs>
              <w:spacing w:before="120"/>
              <w:rPr>
                <w:rFonts w:cs="Arial"/>
                <w:bCs/>
              </w:rPr>
            </w:pPr>
          </w:p>
        </w:tc>
      </w:tr>
      <w:tr w:rsidR="004E3847" w:rsidRPr="00494A7F" w14:paraId="12662814"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459CEF2"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4650463" w14:textId="77777777" w:rsidR="004E3847" w:rsidRPr="00494A7F" w:rsidRDefault="004E3847" w:rsidP="0065419E">
            <w:pPr>
              <w:tabs>
                <w:tab w:val="left" w:pos="1985"/>
              </w:tabs>
              <w:spacing w:before="120"/>
              <w:rPr>
                <w:rFonts w:cs="Arial"/>
                <w:bCs/>
              </w:rPr>
            </w:pPr>
          </w:p>
        </w:tc>
      </w:tr>
      <w:tr w:rsidR="004E3847" w:rsidRPr="00494A7F" w14:paraId="64ECBA54"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41C4022"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7AD55361" w14:textId="77777777" w:rsidR="004E3847" w:rsidRPr="00494A7F" w:rsidRDefault="004E3847" w:rsidP="0065419E">
            <w:pPr>
              <w:tabs>
                <w:tab w:val="left" w:pos="1985"/>
              </w:tabs>
              <w:spacing w:before="120"/>
              <w:rPr>
                <w:rFonts w:cs="Arial"/>
                <w:bCs/>
              </w:rPr>
            </w:pPr>
          </w:p>
        </w:tc>
      </w:tr>
    </w:tbl>
    <w:p w14:paraId="68B51FB9" w14:textId="77777777" w:rsidR="004E3847" w:rsidRPr="00494A7F" w:rsidRDefault="004E3847" w:rsidP="004E3847">
      <w:pPr>
        <w:tabs>
          <w:tab w:val="center" w:pos="1980"/>
          <w:tab w:val="center" w:pos="7020"/>
        </w:tabs>
        <w:rPr>
          <w:rFonts w:cs="Arial"/>
        </w:rPr>
      </w:pPr>
    </w:p>
    <w:p w14:paraId="078EFC0A" w14:textId="77777777" w:rsidR="004E3847" w:rsidRPr="00494A7F" w:rsidRDefault="004E3847" w:rsidP="004E3847">
      <w:pPr>
        <w:tabs>
          <w:tab w:val="center" w:pos="1980"/>
          <w:tab w:val="center" w:pos="7020"/>
        </w:tabs>
      </w:pPr>
      <w:r w:rsidRPr="00494A7F">
        <w:t>(ustrezno nadaljujte seznam)</w:t>
      </w:r>
    </w:p>
    <w:p w14:paraId="1367BA77" w14:textId="77777777" w:rsidR="004E3847" w:rsidRPr="00494A7F" w:rsidRDefault="004E3847" w:rsidP="004E3847">
      <w:pPr>
        <w:tabs>
          <w:tab w:val="center" w:pos="7020"/>
        </w:tabs>
        <w:rPr>
          <w:rFonts w:cs="Arial"/>
        </w:rPr>
      </w:pPr>
    </w:p>
    <w:p w14:paraId="0D692EDE"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1737A0A4" w14:textId="77777777" w:rsidR="004E3847" w:rsidRPr="00494A7F" w:rsidRDefault="004E3847" w:rsidP="00976D3F">
      <w:pPr>
        <w:numPr>
          <w:ilvl w:val="0"/>
          <w:numId w:val="15"/>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1A6A93" w14:textId="77777777" w:rsidR="004E3847" w:rsidRPr="00494A7F" w:rsidRDefault="004E3847" w:rsidP="00976D3F">
      <w:pPr>
        <w:numPr>
          <w:ilvl w:val="0"/>
          <w:numId w:val="15"/>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C776FAE" w14:textId="77777777" w:rsidR="004E3847" w:rsidRPr="00494A7F" w:rsidRDefault="004E3847" w:rsidP="004E3847">
      <w:pPr>
        <w:tabs>
          <w:tab w:val="center" w:pos="7020"/>
        </w:tabs>
      </w:pPr>
    </w:p>
    <w:p w14:paraId="7D043DB9" w14:textId="77777777" w:rsidR="004E3847" w:rsidRPr="00494A7F"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C0E868" w14:textId="77777777" w:rsidR="004E3847" w:rsidRPr="00494A7F" w:rsidRDefault="004E3847" w:rsidP="004E3847">
      <w:pPr>
        <w:tabs>
          <w:tab w:val="center" w:pos="7020"/>
        </w:tabs>
      </w:pPr>
    </w:p>
    <w:p w14:paraId="51A09D8B" w14:textId="77777777"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19C8CD71" w14:textId="77777777" w:rsidR="004E3847" w:rsidRPr="00494A7F" w:rsidRDefault="004E3847" w:rsidP="004E3847">
      <w:pPr>
        <w:tabs>
          <w:tab w:val="center" w:pos="7020"/>
        </w:tabs>
      </w:pPr>
    </w:p>
    <w:p w14:paraId="477E29C3" w14:textId="77777777" w:rsidR="004E3847" w:rsidRPr="00494A7F" w:rsidRDefault="004E3847" w:rsidP="004E3847">
      <w:pPr>
        <w:tabs>
          <w:tab w:val="center" w:pos="7020"/>
        </w:tabs>
      </w:pPr>
    </w:p>
    <w:p w14:paraId="4E150324" w14:textId="77777777" w:rsidR="004E3847" w:rsidRPr="00494A7F" w:rsidRDefault="004E3847" w:rsidP="004E3847">
      <w:pPr>
        <w:tabs>
          <w:tab w:val="left" w:pos="4962"/>
        </w:tabs>
      </w:pPr>
      <w:r w:rsidRPr="00494A7F">
        <w:t>Kraj in datum:</w:t>
      </w:r>
      <w:r w:rsidRPr="00494A7F">
        <w:tab/>
        <w:t>Ime in priimek zakonitega zastopnika:</w:t>
      </w:r>
    </w:p>
    <w:p w14:paraId="17266C19" w14:textId="77777777" w:rsidR="004E3847" w:rsidRPr="00494A7F" w:rsidRDefault="004E3847" w:rsidP="004E3847">
      <w:pPr>
        <w:tabs>
          <w:tab w:val="left" w:pos="4962"/>
        </w:tabs>
      </w:pPr>
    </w:p>
    <w:p w14:paraId="380DC3C3" w14:textId="77777777" w:rsidR="004E3847" w:rsidRPr="00494A7F" w:rsidRDefault="004E3847" w:rsidP="004E3847">
      <w:pPr>
        <w:tabs>
          <w:tab w:val="left" w:pos="4962"/>
        </w:tabs>
      </w:pPr>
      <w:r w:rsidRPr="00494A7F">
        <w:t>____________________________</w:t>
      </w:r>
      <w:r w:rsidRPr="00494A7F">
        <w:tab/>
        <w:t>_________________________________</w:t>
      </w:r>
    </w:p>
    <w:p w14:paraId="031BF107" w14:textId="77777777" w:rsidR="004E3847" w:rsidRPr="00494A7F" w:rsidRDefault="004E3847" w:rsidP="004E3847">
      <w:pPr>
        <w:tabs>
          <w:tab w:val="left" w:pos="4962"/>
        </w:tabs>
      </w:pPr>
    </w:p>
    <w:p w14:paraId="61FA3D35" w14:textId="77777777" w:rsidR="004E3847" w:rsidRPr="00494A7F" w:rsidRDefault="004E3847" w:rsidP="004E3847">
      <w:pPr>
        <w:tabs>
          <w:tab w:val="left" w:pos="4962"/>
        </w:tabs>
      </w:pPr>
    </w:p>
    <w:p w14:paraId="580B05C7" w14:textId="77777777" w:rsidR="004E3847" w:rsidRPr="00494A7F" w:rsidRDefault="004E3847" w:rsidP="004E3847">
      <w:pPr>
        <w:tabs>
          <w:tab w:val="left" w:pos="4962"/>
        </w:tabs>
      </w:pPr>
      <w:r w:rsidRPr="00494A7F">
        <w:tab/>
        <w:t>Podpis in žig:</w:t>
      </w:r>
    </w:p>
    <w:p w14:paraId="39E986E0" w14:textId="77777777" w:rsidR="004E3847" w:rsidRPr="00494A7F" w:rsidRDefault="004E3847" w:rsidP="004E3847">
      <w:pPr>
        <w:tabs>
          <w:tab w:val="left" w:pos="4962"/>
        </w:tabs>
      </w:pPr>
    </w:p>
    <w:p w14:paraId="4EE80236" w14:textId="77777777" w:rsidR="004E3847" w:rsidRPr="00494A7F" w:rsidRDefault="004E3847" w:rsidP="004E3847">
      <w:r w:rsidRPr="00494A7F">
        <w:tab/>
      </w:r>
    </w:p>
    <w:p w14:paraId="35A9AC5B" w14:textId="77777777" w:rsidR="00881FB3" w:rsidRDefault="00881FB3" w:rsidP="00881FB3">
      <w:pPr>
        <w:rPr>
          <w:bCs/>
          <w:szCs w:val="20"/>
        </w:rPr>
      </w:pPr>
    </w:p>
    <w:p w14:paraId="4945F7A0" w14:textId="77777777" w:rsidR="004E3847" w:rsidRDefault="004E3847" w:rsidP="00881FB3">
      <w:pPr>
        <w:rPr>
          <w:bCs/>
          <w:szCs w:val="20"/>
        </w:rPr>
      </w:pPr>
    </w:p>
    <w:p w14:paraId="1C39836D" w14:textId="490FF479" w:rsidR="00881FB3" w:rsidRDefault="00881FB3">
      <w:pPr>
        <w:pStyle w:val="BESEDILO"/>
        <w:keepLines w:val="0"/>
        <w:widowControl/>
        <w:tabs>
          <w:tab w:val="clear" w:pos="2155"/>
        </w:tabs>
        <w:rPr>
          <w:kern w:val="0"/>
        </w:rPr>
      </w:pPr>
    </w:p>
    <w:sectPr w:rsidR="00881FB3" w:rsidSect="001E287F">
      <w:headerReference w:type="default" r:id="rId20"/>
      <w:footerReference w:type="even" r:id="rId21"/>
      <w:footerReference w:type="default" r:id="rId22"/>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F744" w14:textId="77777777" w:rsidR="00A645D4" w:rsidRDefault="00A645D4">
      <w:r>
        <w:separator/>
      </w:r>
    </w:p>
  </w:endnote>
  <w:endnote w:type="continuationSeparator" w:id="0">
    <w:p w14:paraId="6500393C" w14:textId="77777777" w:rsidR="00A645D4" w:rsidRDefault="00A64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ova Cond">
    <w:altName w:val="Arial Nova Cond"/>
    <w:charset w:val="00"/>
    <w:family w:val="swiss"/>
    <w:pitch w:val="variable"/>
    <w:sig w:usb0="0000028F" w:usb1="00000002"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1BC30" w14:textId="77777777" w:rsidR="00A645D4" w:rsidRDefault="00A645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D4D4059" w14:textId="77777777" w:rsidR="00A645D4" w:rsidRDefault="00A64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EC13" w14:textId="77777777" w:rsidR="00A645D4" w:rsidRPr="00170691" w:rsidRDefault="00A645D4">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91A82" w14:textId="77777777" w:rsidR="00A645D4" w:rsidRDefault="00A645D4">
      <w:r>
        <w:separator/>
      </w:r>
    </w:p>
  </w:footnote>
  <w:footnote w:type="continuationSeparator" w:id="0">
    <w:p w14:paraId="6DBFCA11" w14:textId="77777777" w:rsidR="00A645D4" w:rsidRDefault="00A64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AC12" w14:textId="41E21C69" w:rsidR="00A645D4" w:rsidRPr="0051498C" w:rsidRDefault="00A645D4" w:rsidP="0051498C">
    <w:pPr>
      <w:pStyle w:val="Header"/>
      <w:pBdr>
        <w:bottom w:val="single" w:sz="4" w:space="1" w:color="1F497D"/>
      </w:pBdr>
      <w:jc w:val="right"/>
      <w:rPr>
        <w:rFonts w:ascii="Arial Narrow" w:hAnsi="Arial Narrow"/>
        <w:i/>
        <w:color w:val="1F497D"/>
        <w:sz w:val="18"/>
        <w:szCs w:val="18"/>
        <w:lang w:val="sl-SI"/>
      </w:rPr>
    </w:pPr>
    <w:r>
      <w:rPr>
        <w:rFonts w:ascii="Arial Narrow" w:hAnsi="Arial Narrow"/>
        <w:i/>
        <w:color w:val="1F497D"/>
        <w:sz w:val="18"/>
        <w:szCs w:val="18"/>
        <w:lang w:val="sl-SI"/>
      </w:rPr>
      <w:t>Dokumentacija v zvezi z oddajo javnega naročila št.</w:t>
    </w:r>
    <w:r w:rsidRPr="0051498C">
      <w:rPr>
        <w:rFonts w:ascii="Arial Narrow" w:hAnsi="Arial Narrow"/>
        <w:i/>
        <w:color w:val="1F497D"/>
        <w:sz w:val="18"/>
        <w:szCs w:val="18"/>
        <w:lang w:val="sl-SI"/>
      </w:rPr>
      <w:t xml:space="preserve"> JN-</w:t>
    </w:r>
    <w:r w:rsidR="00DA59CB">
      <w:rPr>
        <w:rFonts w:ascii="Arial Narrow" w:hAnsi="Arial Narrow"/>
        <w:i/>
        <w:color w:val="1F497D"/>
        <w:sz w:val="18"/>
        <w:szCs w:val="18"/>
        <w:lang w:val="sl-SI"/>
      </w:rPr>
      <w:t>S0621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5pt;height:8.85pt" o:bullet="t">
        <v:imagedata r:id="rId1"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C77A59"/>
    <w:multiLevelType w:val="hybridMultilevel"/>
    <w:tmpl w:val="F452B852"/>
    <w:lvl w:ilvl="0" w:tplc="0424000B">
      <w:start w:val="1"/>
      <w:numFmt w:val="bullet"/>
      <w:lvlText w:val=""/>
      <w:lvlJc w:val="left"/>
      <w:pPr>
        <w:tabs>
          <w:tab w:val="num" w:pos="720"/>
        </w:tabs>
        <w:ind w:left="720" w:hanging="360"/>
      </w:pPr>
      <w:rPr>
        <w:rFonts w:ascii="Wingdings" w:hAnsi="Wingdings" w:hint="default"/>
        <w:color w:val="auto"/>
      </w:rPr>
    </w:lvl>
    <w:lvl w:ilvl="1" w:tplc="04240001">
      <w:start w:val="1"/>
      <w:numFmt w:val="bullet"/>
      <w:lvlText w:val=""/>
      <w:lvlJc w:val="left"/>
      <w:pPr>
        <w:tabs>
          <w:tab w:val="num" w:pos="0"/>
        </w:tabs>
        <w:ind w:left="0" w:hanging="360"/>
      </w:pPr>
      <w:rPr>
        <w:rFonts w:ascii="Symbol" w:hAnsi="Symbol" w:hint="default"/>
      </w:rPr>
    </w:lvl>
    <w:lvl w:ilvl="2" w:tplc="04240001">
      <w:start w:val="1"/>
      <w:numFmt w:val="bullet"/>
      <w:lvlText w:val=""/>
      <w:lvlJc w:val="left"/>
      <w:pPr>
        <w:tabs>
          <w:tab w:val="num" w:pos="1980"/>
        </w:tabs>
        <w:ind w:left="1980" w:hanging="360"/>
      </w:pPr>
      <w:rPr>
        <w:rFonts w:ascii="Symbol" w:hAnsi="Symbo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240B6"/>
    <w:multiLevelType w:val="hybridMultilevel"/>
    <w:tmpl w:val="ED50A67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931F94"/>
    <w:multiLevelType w:val="hybridMultilevel"/>
    <w:tmpl w:val="5E963CE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0A74EE"/>
    <w:multiLevelType w:val="hybridMultilevel"/>
    <w:tmpl w:val="F172675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000BC"/>
    <w:multiLevelType w:val="hybridMultilevel"/>
    <w:tmpl w:val="A8789488"/>
    <w:lvl w:ilvl="0" w:tplc="0424000B">
      <w:start w:val="1"/>
      <w:numFmt w:val="bullet"/>
      <w:lvlText w:val=""/>
      <w:lvlJc w:val="left"/>
      <w:pPr>
        <w:tabs>
          <w:tab w:val="num" w:pos="1410"/>
        </w:tabs>
        <w:ind w:left="1410" w:hanging="360"/>
      </w:pPr>
      <w:rPr>
        <w:rFonts w:ascii="Wingdings" w:hAnsi="Wingdings" w:hint="default"/>
      </w:rPr>
    </w:lvl>
    <w:lvl w:ilvl="1" w:tplc="04240003" w:tentative="1">
      <w:start w:val="1"/>
      <w:numFmt w:val="bullet"/>
      <w:lvlText w:val="o"/>
      <w:lvlJc w:val="left"/>
      <w:pPr>
        <w:tabs>
          <w:tab w:val="num" w:pos="2130"/>
        </w:tabs>
        <w:ind w:left="2130" w:hanging="360"/>
      </w:pPr>
      <w:rPr>
        <w:rFonts w:ascii="Courier New" w:hAnsi="Courier New" w:hint="default"/>
      </w:rPr>
    </w:lvl>
    <w:lvl w:ilvl="2" w:tplc="04240005" w:tentative="1">
      <w:start w:val="1"/>
      <w:numFmt w:val="bullet"/>
      <w:lvlText w:val=""/>
      <w:lvlJc w:val="left"/>
      <w:pPr>
        <w:tabs>
          <w:tab w:val="num" w:pos="2850"/>
        </w:tabs>
        <w:ind w:left="2850" w:hanging="360"/>
      </w:pPr>
      <w:rPr>
        <w:rFonts w:ascii="Wingdings" w:hAnsi="Wingdings" w:hint="default"/>
      </w:rPr>
    </w:lvl>
    <w:lvl w:ilvl="3" w:tplc="04240001" w:tentative="1">
      <w:start w:val="1"/>
      <w:numFmt w:val="bullet"/>
      <w:lvlText w:val=""/>
      <w:lvlJc w:val="left"/>
      <w:pPr>
        <w:tabs>
          <w:tab w:val="num" w:pos="3570"/>
        </w:tabs>
        <w:ind w:left="3570" w:hanging="360"/>
      </w:pPr>
      <w:rPr>
        <w:rFonts w:ascii="Symbol" w:hAnsi="Symbol" w:hint="default"/>
      </w:rPr>
    </w:lvl>
    <w:lvl w:ilvl="4" w:tplc="04240003" w:tentative="1">
      <w:start w:val="1"/>
      <w:numFmt w:val="bullet"/>
      <w:lvlText w:val="o"/>
      <w:lvlJc w:val="left"/>
      <w:pPr>
        <w:tabs>
          <w:tab w:val="num" w:pos="4290"/>
        </w:tabs>
        <w:ind w:left="4290" w:hanging="360"/>
      </w:pPr>
      <w:rPr>
        <w:rFonts w:ascii="Courier New" w:hAnsi="Courier New" w:hint="default"/>
      </w:rPr>
    </w:lvl>
    <w:lvl w:ilvl="5" w:tplc="04240005" w:tentative="1">
      <w:start w:val="1"/>
      <w:numFmt w:val="bullet"/>
      <w:lvlText w:val=""/>
      <w:lvlJc w:val="left"/>
      <w:pPr>
        <w:tabs>
          <w:tab w:val="num" w:pos="5010"/>
        </w:tabs>
        <w:ind w:left="5010" w:hanging="360"/>
      </w:pPr>
      <w:rPr>
        <w:rFonts w:ascii="Wingdings" w:hAnsi="Wingdings" w:hint="default"/>
      </w:rPr>
    </w:lvl>
    <w:lvl w:ilvl="6" w:tplc="04240001" w:tentative="1">
      <w:start w:val="1"/>
      <w:numFmt w:val="bullet"/>
      <w:lvlText w:val=""/>
      <w:lvlJc w:val="left"/>
      <w:pPr>
        <w:tabs>
          <w:tab w:val="num" w:pos="5730"/>
        </w:tabs>
        <w:ind w:left="5730" w:hanging="360"/>
      </w:pPr>
      <w:rPr>
        <w:rFonts w:ascii="Symbol" w:hAnsi="Symbol" w:hint="default"/>
      </w:rPr>
    </w:lvl>
    <w:lvl w:ilvl="7" w:tplc="04240003" w:tentative="1">
      <w:start w:val="1"/>
      <w:numFmt w:val="bullet"/>
      <w:lvlText w:val="o"/>
      <w:lvlJc w:val="left"/>
      <w:pPr>
        <w:tabs>
          <w:tab w:val="num" w:pos="6450"/>
        </w:tabs>
        <w:ind w:left="6450" w:hanging="360"/>
      </w:pPr>
      <w:rPr>
        <w:rFonts w:ascii="Courier New" w:hAnsi="Courier New" w:hint="default"/>
      </w:rPr>
    </w:lvl>
    <w:lvl w:ilvl="8" w:tplc="04240005" w:tentative="1">
      <w:start w:val="1"/>
      <w:numFmt w:val="bullet"/>
      <w:lvlText w:val=""/>
      <w:lvlJc w:val="left"/>
      <w:pPr>
        <w:tabs>
          <w:tab w:val="num" w:pos="7170"/>
        </w:tabs>
        <w:ind w:left="7170" w:hanging="360"/>
      </w:pPr>
      <w:rPr>
        <w:rFonts w:ascii="Wingdings" w:hAnsi="Wingdings" w:hint="default"/>
      </w:rPr>
    </w:lvl>
  </w:abstractNum>
  <w:abstractNum w:abstractNumId="11" w15:restartNumberingAfterBreak="0">
    <w:nsid w:val="25EA2CDB"/>
    <w:multiLevelType w:val="hybridMultilevel"/>
    <w:tmpl w:val="73B8B2F0"/>
    <w:lvl w:ilvl="0" w:tplc="0424000B">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19C7A9A"/>
    <w:multiLevelType w:val="hybridMultilevel"/>
    <w:tmpl w:val="8FC60D10"/>
    <w:lvl w:ilvl="0" w:tplc="BAEC7F40">
      <w:start w:val="1"/>
      <w:numFmt w:val="bullet"/>
      <w:lvlText w:val=""/>
      <w:lvlJc w:val="left"/>
      <w:pPr>
        <w:ind w:left="720" w:hanging="360"/>
      </w:pPr>
      <w:rPr>
        <w:rFonts w:ascii="Symbol" w:hAnsi="Symbol" w:hint="default"/>
      </w:rPr>
    </w:lvl>
    <w:lvl w:ilvl="1" w:tplc="30F814B0" w:tentative="1">
      <w:start w:val="1"/>
      <w:numFmt w:val="bullet"/>
      <w:lvlText w:val="o"/>
      <w:lvlJc w:val="left"/>
      <w:pPr>
        <w:ind w:left="1440" w:hanging="360"/>
      </w:pPr>
      <w:rPr>
        <w:rFonts w:ascii="Courier New" w:hAnsi="Courier New" w:cs="Courier New" w:hint="default"/>
      </w:rPr>
    </w:lvl>
    <w:lvl w:ilvl="2" w:tplc="12CA54E6" w:tentative="1">
      <w:start w:val="1"/>
      <w:numFmt w:val="bullet"/>
      <w:lvlText w:val=""/>
      <w:lvlJc w:val="left"/>
      <w:pPr>
        <w:ind w:left="2160" w:hanging="360"/>
      </w:pPr>
      <w:rPr>
        <w:rFonts w:ascii="Wingdings" w:hAnsi="Wingdings" w:hint="default"/>
      </w:rPr>
    </w:lvl>
    <w:lvl w:ilvl="3" w:tplc="970637BC" w:tentative="1">
      <w:start w:val="1"/>
      <w:numFmt w:val="bullet"/>
      <w:lvlText w:val=""/>
      <w:lvlJc w:val="left"/>
      <w:pPr>
        <w:ind w:left="2880" w:hanging="360"/>
      </w:pPr>
      <w:rPr>
        <w:rFonts w:ascii="Symbol" w:hAnsi="Symbol" w:hint="default"/>
      </w:rPr>
    </w:lvl>
    <w:lvl w:ilvl="4" w:tplc="707A65D4" w:tentative="1">
      <w:start w:val="1"/>
      <w:numFmt w:val="bullet"/>
      <w:lvlText w:val="o"/>
      <w:lvlJc w:val="left"/>
      <w:pPr>
        <w:ind w:left="3600" w:hanging="360"/>
      </w:pPr>
      <w:rPr>
        <w:rFonts w:ascii="Courier New" w:hAnsi="Courier New" w:cs="Courier New" w:hint="default"/>
      </w:rPr>
    </w:lvl>
    <w:lvl w:ilvl="5" w:tplc="0156AB0A" w:tentative="1">
      <w:start w:val="1"/>
      <w:numFmt w:val="bullet"/>
      <w:lvlText w:val=""/>
      <w:lvlJc w:val="left"/>
      <w:pPr>
        <w:ind w:left="4320" w:hanging="360"/>
      </w:pPr>
      <w:rPr>
        <w:rFonts w:ascii="Wingdings" w:hAnsi="Wingdings" w:hint="default"/>
      </w:rPr>
    </w:lvl>
    <w:lvl w:ilvl="6" w:tplc="52F84B8C" w:tentative="1">
      <w:start w:val="1"/>
      <w:numFmt w:val="bullet"/>
      <w:lvlText w:val=""/>
      <w:lvlJc w:val="left"/>
      <w:pPr>
        <w:ind w:left="5040" w:hanging="360"/>
      </w:pPr>
      <w:rPr>
        <w:rFonts w:ascii="Symbol" w:hAnsi="Symbol" w:hint="default"/>
      </w:rPr>
    </w:lvl>
    <w:lvl w:ilvl="7" w:tplc="8EA6E7BC" w:tentative="1">
      <w:start w:val="1"/>
      <w:numFmt w:val="bullet"/>
      <w:lvlText w:val="o"/>
      <w:lvlJc w:val="left"/>
      <w:pPr>
        <w:ind w:left="5760" w:hanging="360"/>
      </w:pPr>
      <w:rPr>
        <w:rFonts w:ascii="Courier New" w:hAnsi="Courier New" w:cs="Courier New" w:hint="default"/>
      </w:rPr>
    </w:lvl>
    <w:lvl w:ilvl="8" w:tplc="D8E8C9EA" w:tentative="1">
      <w:start w:val="1"/>
      <w:numFmt w:val="bullet"/>
      <w:lvlText w:val=""/>
      <w:lvlJc w:val="left"/>
      <w:pPr>
        <w:ind w:left="6480" w:hanging="360"/>
      </w:pPr>
      <w:rPr>
        <w:rFonts w:ascii="Wingdings" w:hAnsi="Wingdings" w:hint="default"/>
      </w:rPr>
    </w:lvl>
  </w:abstractNum>
  <w:abstractNum w:abstractNumId="15" w15:restartNumberingAfterBreak="0">
    <w:nsid w:val="35D15DC5"/>
    <w:multiLevelType w:val="hybridMultilevel"/>
    <w:tmpl w:val="1B8C51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8607A02"/>
    <w:multiLevelType w:val="hybridMultilevel"/>
    <w:tmpl w:val="09066FA8"/>
    <w:lvl w:ilvl="0" w:tplc="0424000B">
      <w:start w:val="1"/>
      <w:numFmt w:val="bullet"/>
      <w:lvlText w:val=""/>
      <w:lvlJc w:val="left"/>
      <w:pPr>
        <w:tabs>
          <w:tab w:val="num" w:pos="1050"/>
        </w:tabs>
        <w:ind w:left="1050" w:hanging="360"/>
      </w:pPr>
      <w:rPr>
        <w:rFonts w:ascii="Wingdings" w:hAnsi="Wingdings" w:hint="default"/>
      </w:rPr>
    </w:lvl>
    <w:lvl w:ilvl="1" w:tplc="6FB4E39C">
      <w:start w:val="1"/>
      <w:numFmt w:val="bullet"/>
      <w:lvlText w:val=""/>
      <w:lvlJc w:val="left"/>
      <w:pPr>
        <w:tabs>
          <w:tab w:val="num" w:pos="1785"/>
        </w:tabs>
        <w:ind w:left="1785" w:hanging="360"/>
      </w:pPr>
      <w:rPr>
        <w:rFonts w:ascii="Symbol" w:hAnsi="Symbol"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3B2006B8"/>
    <w:multiLevelType w:val="hybridMultilevel"/>
    <w:tmpl w:val="C94E360C"/>
    <w:lvl w:ilvl="0" w:tplc="0424000B">
      <w:start w:val="1"/>
      <w:numFmt w:val="bullet"/>
      <w:lvlText w:val=""/>
      <w:lvlJc w:val="left"/>
      <w:pPr>
        <w:tabs>
          <w:tab w:val="num" w:pos="1410"/>
        </w:tabs>
        <w:ind w:left="141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D302F0"/>
    <w:multiLevelType w:val="multilevel"/>
    <w:tmpl w:val="E48C4D08"/>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9"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293457"/>
    <w:multiLevelType w:val="multilevel"/>
    <w:tmpl w:val="3C1A3FFE"/>
    <w:lvl w:ilvl="0">
      <w:start w:val="3"/>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4B42ED"/>
    <w:multiLevelType w:val="hybridMultilevel"/>
    <w:tmpl w:val="6512C57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1C3EE7"/>
    <w:multiLevelType w:val="hybridMultilevel"/>
    <w:tmpl w:val="B7F23046"/>
    <w:lvl w:ilvl="0" w:tplc="3B745574">
      <w:start w:val="1"/>
      <w:numFmt w:val="bullet"/>
      <w:lvlText w:val="-"/>
      <w:lvlJc w:val="left"/>
      <w:pPr>
        <w:tabs>
          <w:tab w:val="num" w:pos="360"/>
        </w:tabs>
        <w:ind w:left="360" w:hanging="360"/>
      </w:pPr>
      <w:rPr>
        <w:rFonts w:ascii="Arial" w:hAnsi="Arial" w:hint="default"/>
      </w:rPr>
    </w:lvl>
    <w:lvl w:ilvl="1" w:tplc="6FB4E39C">
      <w:start w:val="1"/>
      <w:numFmt w:val="bullet"/>
      <w:lvlText w:val=""/>
      <w:lvlJc w:val="left"/>
      <w:pPr>
        <w:tabs>
          <w:tab w:val="num" w:pos="1095"/>
        </w:tabs>
        <w:ind w:left="1095" w:hanging="360"/>
      </w:pPr>
      <w:rPr>
        <w:rFonts w:ascii="Symbol" w:hAnsi="Symbol" w:hint="default"/>
      </w:rPr>
    </w:lvl>
    <w:lvl w:ilvl="2" w:tplc="04240005" w:tentative="1">
      <w:start w:val="1"/>
      <w:numFmt w:val="bullet"/>
      <w:lvlText w:val=""/>
      <w:lvlJc w:val="left"/>
      <w:pPr>
        <w:tabs>
          <w:tab w:val="num" w:pos="1815"/>
        </w:tabs>
        <w:ind w:left="1815" w:hanging="360"/>
      </w:pPr>
      <w:rPr>
        <w:rFonts w:ascii="Wingdings" w:hAnsi="Wingdings" w:hint="default"/>
      </w:rPr>
    </w:lvl>
    <w:lvl w:ilvl="3" w:tplc="04240001" w:tentative="1">
      <w:start w:val="1"/>
      <w:numFmt w:val="bullet"/>
      <w:lvlText w:val=""/>
      <w:lvlJc w:val="left"/>
      <w:pPr>
        <w:tabs>
          <w:tab w:val="num" w:pos="2535"/>
        </w:tabs>
        <w:ind w:left="2535" w:hanging="360"/>
      </w:pPr>
      <w:rPr>
        <w:rFonts w:ascii="Symbol" w:hAnsi="Symbol" w:hint="default"/>
      </w:rPr>
    </w:lvl>
    <w:lvl w:ilvl="4" w:tplc="04240003" w:tentative="1">
      <w:start w:val="1"/>
      <w:numFmt w:val="bullet"/>
      <w:lvlText w:val="o"/>
      <w:lvlJc w:val="left"/>
      <w:pPr>
        <w:tabs>
          <w:tab w:val="num" w:pos="3255"/>
        </w:tabs>
        <w:ind w:left="3255" w:hanging="360"/>
      </w:pPr>
      <w:rPr>
        <w:rFonts w:ascii="Courier New" w:hAnsi="Courier New" w:hint="default"/>
      </w:rPr>
    </w:lvl>
    <w:lvl w:ilvl="5" w:tplc="04240005" w:tentative="1">
      <w:start w:val="1"/>
      <w:numFmt w:val="bullet"/>
      <w:lvlText w:val=""/>
      <w:lvlJc w:val="left"/>
      <w:pPr>
        <w:tabs>
          <w:tab w:val="num" w:pos="3975"/>
        </w:tabs>
        <w:ind w:left="3975" w:hanging="360"/>
      </w:pPr>
      <w:rPr>
        <w:rFonts w:ascii="Wingdings" w:hAnsi="Wingdings" w:hint="default"/>
      </w:rPr>
    </w:lvl>
    <w:lvl w:ilvl="6" w:tplc="04240001" w:tentative="1">
      <w:start w:val="1"/>
      <w:numFmt w:val="bullet"/>
      <w:lvlText w:val=""/>
      <w:lvlJc w:val="left"/>
      <w:pPr>
        <w:tabs>
          <w:tab w:val="num" w:pos="4695"/>
        </w:tabs>
        <w:ind w:left="4695" w:hanging="360"/>
      </w:pPr>
      <w:rPr>
        <w:rFonts w:ascii="Symbol" w:hAnsi="Symbol" w:hint="default"/>
      </w:rPr>
    </w:lvl>
    <w:lvl w:ilvl="7" w:tplc="04240003" w:tentative="1">
      <w:start w:val="1"/>
      <w:numFmt w:val="bullet"/>
      <w:lvlText w:val="o"/>
      <w:lvlJc w:val="left"/>
      <w:pPr>
        <w:tabs>
          <w:tab w:val="num" w:pos="5415"/>
        </w:tabs>
        <w:ind w:left="5415" w:hanging="360"/>
      </w:pPr>
      <w:rPr>
        <w:rFonts w:ascii="Courier New" w:hAnsi="Courier New" w:hint="default"/>
      </w:rPr>
    </w:lvl>
    <w:lvl w:ilvl="8" w:tplc="04240005" w:tentative="1">
      <w:start w:val="1"/>
      <w:numFmt w:val="bullet"/>
      <w:lvlText w:val=""/>
      <w:lvlJc w:val="left"/>
      <w:pPr>
        <w:tabs>
          <w:tab w:val="num" w:pos="6135"/>
        </w:tabs>
        <w:ind w:left="6135" w:hanging="360"/>
      </w:pPr>
      <w:rPr>
        <w:rFonts w:ascii="Wingdings" w:hAnsi="Wingdings" w:hint="default"/>
      </w:rPr>
    </w:lvl>
  </w:abstractNum>
  <w:abstractNum w:abstractNumId="23" w15:restartNumberingAfterBreak="0">
    <w:nsid w:val="52304E7B"/>
    <w:multiLevelType w:val="hybridMultilevel"/>
    <w:tmpl w:val="2F262F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7366F1E"/>
    <w:multiLevelType w:val="hybridMultilevel"/>
    <w:tmpl w:val="35CEA088"/>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D74ED"/>
    <w:multiLevelType w:val="hybridMultilevel"/>
    <w:tmpl w:val="EA64C33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7" w15:restartNumberingAfterBreak="0">
    <w:nsid w:val="5978174F"/>
    <w:multiLevelType w:val="hybridMultilevel"/>
    <w:tmpl w:val="D0280FC2"/>
    <w:lvl w:ilvl="0" w:tplc="1E2CC338">
      <w:start w:val="27"/>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E83BD3"/>
    <w:multiLevelType w:val="hybridMultilevel"/>
    <w:tmpl w:val="BCEEA28A"/>
    <w:lvl w:ilvl="0" w:tplc="48A2FB64">
      <w:numFmt w:val="bullet"/>
      <w:lvlText w:val="-"/>
      <w:lvlJc w:val="left"/>
      <w:pPr>
        <w:ind w:left="1068" w:hanging="360"/>
      </w:pPr>
      <w:rPr>
        <w:rFonts w:ascii="Arial" w:eastAsia="Calibri" w:hAnsi="Arial" w:cs="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D26331"/>
    <w:multiLevelType w:val="hybridMultilevel"/>
    <w:tmpl w:val="304C234A"/>
    <w:lvl w:ilvl="0" w:tplc="0409000B">
      <w:numFmt w:val="bullet"/>
      <w:lvlText w:val="-"/>
      <w:lvlJc w:val="left"/>
      <w:pPr>
        <w:tabs>
          <w:tab w:val="num" w:pos="1050"/>
        </w:tabs>
        <w:ind w:left="1050"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32"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747BD6"/>
    <w:multiLevelType w:val="hybridMultilevel"/>
    <w:tmpl w:val="227C4662"/>
    <w:lvl w:ilvl="0" w:tplc="0424000B">
      <w:start w:val="1"/>
      <w:numFmt w:val="bullet"/>
      <w:lvlText w:val=""/>
      <w:lvlJc w:val="left"/>
      <w:pPr>
        <w:tabs>
          <w:tab w:val="num" w:pos="1395"/>
        </w:tabs>
        <w:ind w:left="1395" w:hanging="360"/>
      </w:pPr>
      <w:rPr>
        <w:rFonts w:ascii="Wingdings" w:hAnsi="Wingdings" w:hint="default"/>
      </w:rPr>
    </w:lvl>
    <w:lvl w:ilvl="1" w:tplc="04240003" w:tentative="1">
      <w:start w:val="1"/>
      <w:numFmt w:val="bullet"/>
      <w:lvlText w:val="o"/>
      <w:lvlJc w:val="left"/>
      <w:pPr>
        <w:tabs>
          <w:tab w:val="num" w:pos="2115"/>
        </w:tabs>
        <w:ind w:left="2115" w:hanging="360"/>
      </w:pPr>
      <w:rPr>
        <w:rFonts w:ascii="Courier New" w:hAnsi="Courier New" w:hint="default"/>
      </w:rPr>
    </w:lvl>
    <w:lvl w:ilvl="2" w:tplc="04240005" w:tentative="1">
      <w:start w:val="1"/>
      <w:numFmt w:val="bullet"/>
      <w:lvlText w:val=""/>
      <w:lvlJc w:val="left"/>
      <w:pPr>
        <w:tabs>
          <w:tab w:val="num" w:pos="2835"/>
        </w:tabs>
        <w:ind w:left="2835" w:hanging="360"/>
      </w:pPr>
      <w:rPr>
        <w:rFonts w:ascii="Wingdings" w:hAnsi="Wingdings" w:hint="default"/>
      </w:rPr>
    </w:lvl>
    <w:lvl w:ilvl="3" w:tplc="04240001" w:tentative="1">
      <w:start w:val="1"/>
      <w:numFmt w:val="bullet"/>
      <w:lvlText w:val=""/>
      <w:lvlJc w:val="left"/>
      <w:pPr>
        <w:tabs>
          <w:tab w:val="num" w:pos="3555"/>
        </w:tabs>
        <w:ind w:left="3555" w:hanging="360"/>
      </w:pPr>
      <w:rPr>
        <w:rFonts w:ascii="Symbol" w:hAnsi="Symbol" w:hint="default"/>
      </w:rPr>
    </w:lvl>
    <w:lvl w:ilvl="4" w:tplc="04240003" w:tentative="1">
      <w:start w:val="1"/>
      <w:numFmt w:val="bullet"/>
      <w:lvlText w:val="o"/>
      <w:lvlJc w:val="left"/>
      <w:pPr>
        <w:tabs>
          <w:tab w:val="num" w:pos="4275"/>
        </w:tabs>
        <w:ind w:left="4275" w:hanging="360"/>
      </w:pPr>
      <w:rPr>
        <w:rFonts w:ascii="Courier New" w:hAnsi="Courier New" w:hint="default"/>
      </w:rPr>
    </w:lvl>
    <w:lvl w:ilvl="5" w:tplc="04240005" w:tentative="1">
      <w:start w:val="1"/>
      <w:numFmt w:val="bullet"/>
      <w:lvlText w:val=""/>
      <w:lvlJc w:val="left"/>
      <w:pPr>
        <w:tabs>
          <w:tab w:val="num" w:pos="4995"/>
        </w:tabs>
        <w:ind w:left="4995" w:hanging="360"/>
      </w:pPr>
      <w:rPr>
        <w:rFonts w:ascii="Wingdings" w:hAnsi="Wingdings" w:hint="default"/>
      </w:rPr>
    </w:lvl>
    <w:lvl w:ilvl="6" w:tplc="04240001" w:tentative="1">
      <w:start w:val="1"/>
      <w:numFmt w:val="bullet"/>
      <w:lvlText w:val=""/>
      <w:lvlJc w:val="left"/>
      <w:pPr>
        <w:tabs>
          <w:tab w:val="num" w:pos="5715"/>
        </w:tabs>
        <w:ind w:left="5715" w:hanging="360"/>
      </w:pPr>
      <w:rPr>
        <w:rFonts w:ascii="Symbol" w:hAnsi="Symbol" w:hint="default"/>
      </w:rPr>
    </w:lvl>
    <w:lvl w:ilvl="7" w:tplc="04240003" w:tentative="1">
      <w:start w:val="1"/>
      <w:numFmt w:val="bullet"/>
      <w:lvlText w:val="o"/>
      <w:lvlJc w:val="left"/>
      <w:pPr>
        <w:tabs>
          <w:tab w:val="num" w:pos="6435"/>
        </w:tabs>
        <w:ind w:left="6435" w:hanging="360"/>
      </w:pPr>
      <w:rPr>
        <w:rFonts w:ascii="Courier New" w:hAnsi="Courier New" w:hint="default"/>
      </w:rPr>
    </w:lvl>
    <w:lvl w:ilvl="8" w:tplc="04240005" w:tentative="1">
      <w:start w:val="1"/>
      <w:numFmt w:val="bullet"/>
      <w:lvlText w:val=""/>
      <w:lvlJc w:val="left"/>
      <w:pPr>
        <w:tabs>
          <w:tab w:val="num" w:pos="7155"/>
        </w:tabs>
        <w:ind w:left="7155" w:hanging="360"/>
      </w:pPr>
      <w:rPr>
        <w:rFonts w:ascii="Wingdings" w:hAnsi="Wingdings" w:hint="default"/>
      </w:rPr>
    </w:lvl>
  </w:abstractNum>
  <w:abstractNum w:abstractNumId="37" w15:restartNumberingAfterBreak="0">
    <w:nsid w:val="7AC23BD0"/>
    <w:multiLevelType w:val="hybridMultilevel"/>
    <w:tmpl w:val="9AFEA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3"/>
  </w:num>
  <w:num w:numId="3">
    <w:abstractNumId w:val="28"/>
  </w:num>
  <w:num w:numId="4">
    <w:abstractNumId w:val="4"/>
  </w:num>
  <w:num w:numId="5">
    <w:abstractNumId w:val="8"/>
  </w:num>
  <w:num w:numId="6">
    <w:abstractNumId w:val="6"/>
  </w:num>
  <w:num w:numId="7">
    <w:abstractNumId w:val="25"/>
  </w:num>
  <w:num w:numId="8">
    <w:abstractNumId w:val="3"/>
  </w:num>
  <w:num w:numId="9">
    <w:abstractNumId w:val="29"/>
  </w:num>
  <w:num w:numId="10">
    <w:abstractNumId w:val="35"/>
  </w:num>
  <w:num w:numId="11">
    <w:abstractNumId w:val="7"/>
  </w:num>
  <w:num w:numId="12">
    <w:abstractNumId w:val="24"/>
  </w:num>
  <w:num w:numId="13">
    <w:abstractNumId w:val="19"/>
  </w:num>
  <w:num w:numId="14">
    <w:abstractNumId w:val="13"/>
  </w:num>
  <w:num w:numId="15">
    <w:abstractNumId w:val="32"/>
  </w:num>
  <w:num w:numId="16">
    <w:abstractNumId w:val="30"/>
  </w:num>
  <w:num w:numId="17">
    <w:abstractNumId w:val="12"/>
  </w:num>
  <w:num w:numId="18">
    <w:abstractNumId w:val="9"/>
  </w:num>
  <w:num w:numId="19">
    <w:abstractNumId w:val="34"/>
  </w:num>
  <w:num w:numId="20">
    <w:abstractNumId w:val="11"/>
  </w:num>
  <w:num w:numId="21">
    <w:abstractNumId w:val="16"/>
  </w:num>
  <w:num w:numId="22">
    <w:abstractNumId w:val="22"/>
  </w:num>
  <w:num w:numId="23">
    <w:abstractNumId w:val="10"/>
  </w:num>
  <w:num w:numId="24">
    <w:abstractNumId w:val="17"/>
  </w:num>
  <w:num w:numId="25">
    <w:abstractNumId w:val="36"/>
  </w:num>
  <w:num w:numId="26">
    <w:abstractNumId w:val="18"/>
  </w:num>
  <w:num w:numId="27">
    <w:abstractNumId w:val="5"/>
  </w:num>
  <w:num w:numId="28">
    <w:abstractNumId w:val="26"/>
  </w:num>
  <w:num w:numId="29">
    <w:abstractNumId w:val="31"/>
  </w:num>
  <w:num w:numId="30">
    <w:abstractNumId w:val="14"/>
  </w:num>
  <w:num w:numId="31">
    <w:abstractNumId w:val="18"/>
  </w:num>
  <w:num w:numId="32">
    <w:abstractNumId w:val="37"/>
  </w:num>
  <w:num w:numId="33">
    <w:abstractNumId w:val="23"/>
  </w:num>
  <w:num w:numId="34">
    <w:abstractNumId w:val="21"/>
  </w:num>
  <w:num w:numId="35">
    <w:abstractNumId w:val="15"/>
  </w:num>
  <w:num w:numId="36">
    <w:abstractNumId w:val="20"/>
  </w:num>
  <w:num w:numId="37">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3AE2"/>
    <w:rsid w:val="00005FB7"/>
    <w:rsid w:val="000114D9"/>
    <w:rsid w:val="00014DF6"/>
    <w:rsid w:val="000213FA"/>
    <w:rsid w:val="000217E0"/>
    <w:rsid w:val="0002223D"/>
    <w:rsid w:val="00022DAA"/>
    <w:rsid w:val="00024938"/>
    <w:rsid w:val="000249B2"/>
    <w:rsid w:val="00024BBF"/>
    <w:rsid w:val="0002668B"/>
    <w:rsid w:val="00031866"/>
    <w:rsid w:val="000322D9"/>
    <w:rsid w:val="00032CA1"/>
    <w:rsid w:val="00034950"/>
    <w:rsid w:val="00034C14"/>
    <w:rsid w:val="00041156"/>
    <w:rsid w:val="000444AA"/>
    <w:rsid w:val="00045F90"/>
    <w:rsid w:val="00047878"/>
    <w:rsid w:val="00050E81"/>
    <w:rsid w:val="000519E4"/>
    <w:rsid w:val="00051DAC"/>
    <w:rsid w:val="00052241"/>
    <w:rsid w:val="0005733B"/>
    <w:rsid w:val="000618F7"/>
    <w:rsid w:val="00062010"/>
    <w:rsid w:val="0006378F"/>
    <w:rsid w:val="0006474A"/>
    <w:rsid w:val="000655DF"/>
    <w:rsid w:val="00067F1A"/>
    <w:rsid w:val="00070587"/>
    <w:rsid w:val="0007105C"/>
    <w:rsid w:val="00072A6C"/>
    <w:rsid w:val="000757EA"/>
    <w:rsid w:val="00075EBD"/>
    <w:rsid w:val="0008110B"/>
    <w:rsid w:val="00081B65"/>
    <w:rsid w:val="00084093"/>
    <w:rsid w:val="00090759"/>
    <w:rsid w:val="00093785"/>
    <w:rsid w:val="000941DC"/>
    <w:rsid w:val="00094D6F"/>
    <w:rsid w:val="000952BB"/>
    <w:rsid w:val="000966C6"/>
    <w:rsid w:val="000A0376"/>
    <w:rsid w:val="000A1668"/>
    <w:rsid w:val="000A1748"/>
    <w:rsid w:val="000A5C89"/>
    <w:rsid w:val="000A6AAE"/>
    <w:rsid w:val="000A77B5"/>
    <w:rsid w:val="000A799A"/>
    <w:rsid w:val="000B1F04"/>
    <w:rsid w:val="000B4EAA"/>
    <w:rsid w:val="000C2DD4"/>
    <w:rsid w:val="000C3821"/>
    <w:rsid w:val="000C3BCC"/>
    <w:rsid w:val="000C437C"/>
    <w:rsid w:val="000D0A8E"/>
    <w:rsid w:val="000D1912"/>
    <w:rsid w:val="000D23F4"/>
    <w:rsid w:val="000D3207"/>
    <w:rsid w:val="000D489A"/>
    <w:rsid w:val="000D59F1"/>
    <w:rsid w:val="000D66B5"/>
    <w:rsid w:val="000D6E34"/>
    <w:rsid w:val="000D79D4"/>
    <w:rsid w:val="000E0126"/>
    <w:rsid w:val="000E4083"/>
    <w:rsid w:val="000E525B"/>
    <w:rsid w:val="000E6F07"/>
    <w:rsid w:val="000F0D0E"/>
    <w:rsid w:val="000F5473"/>
    <w:rsid w:val="000F5EB9"/>
    <w:rsid w:val="000F6235"/>
    <w:rsid w:val="000F7059"/>
    <w:rsid w:val="00100E96"/>
    <w:rsid w:val="00100F41"/>
    <w:rsid w:val="00102992"/>
    <w:rsid w:val="00104A33"/>
    <w:rsid w:val="0010796D"/>
    <w:rsid w:val="00112742"/>
    <w:rsid w:val="00113AED"/>
    <w:rsid w:val="00114CFC"/>
    <w:rsid w:val="00115B4E"/>
    <w:rsid w:val="00120C76"/>
    <w:rsid w:val="00121769"/>
    <w:rsid w:val="00124B01"/>
    <w:rsid w:val="00125DB0"/>
    <w:rsid w:val="00127285"/>
    <w:rsid w:val="001274D2"/>
    <w:rsid w:val="0013009C"/>
    <w:rsid w:val="00131CCB"/>
    <w:rsid w:val="00134F8F"/>
    <w:rsid w:val="00136715"/>
    <w:rsid w:val="00141D7C"/>
    <w:rsid w:val="001430FF"/>
    <w:rsid w:val="00143470"/>
    <w:rsid w:val="00146A3D"/>
    <w:rsid w:val="001520FE"/>
    <w:rsid w:val="00153056"/>
    <w:rsid w:val="00153C48"/>
    <w:rsid w:val="001556DE"/>
    <w:rsid w:val="0015626F"/>
    <w:rsid w:val="001603F5"/>
    <w:rsid w:val="00163E9A"/>
    <w:rsid w:val="001657AA"/>
    <w:rsid w:val="00170691"/>
    <w:rsid w:val="0017069E"/>
    <w:rsid w:val="00170755"/>
    <w:rsid w:val="00171EE1"/>
    <w:rsid w:val="00173992"/>
    <w:rsid w:val="00176DD1"/>
    <w:rsid w:val="0017717B"/>
    <w:rsid w:val="00180F03"/>
    <w:rsid w:val="00182529"/>
    <w:rsid w:val="00184388"/>
    <w:rsid w:val="00193E93"/>
    <w:rsid w:val="0019503B"/>
    <w:rsid w:val="001969E4"/>
    <w:rsid w:val="001A03ED"/>
    <w:rsid w:val="001A05B4"/>
    <w:rsid w:val="001A12F1"/>
    <w:rsid w:val="001A513E"/>
    <w:rsid w:val="001A637A"/>
    <w:rsid w:val="001A6658"/>
    <w:rsid w:val="001A7430"/>
    <w:rsid w:val="001A7BE3"/>
    <w:rsid w:val="001B2A06"/>
    <w:rsid w:val="001B488D"/>
    <w:rsid w:val="001B4EFC"/>
    <w:rsid w:val="001B5F76"/>
    <w:rsid w:val="001B63B7"/>
    <w:rsid w:val="001B7B5B"/>
    <w:rsid w:val="001C13AC"/>
    <w:rsid w:val="001C299A"/>
    <w:rsid w:val="001C6250"/>
    <w:rsid w:val="001C6477"/>
    <w:rsid w:val="001C7D70"/>
    <w:rsid w:val="001C7DDE"/>
    <w:rsid w:val="001D3463"/>
    <w:rsid w:val="001D44FE"/>
    <w:rsid w:val="001D5982"/>
    <w:rsid w:val="001D6026"/>
    <w:rsid w:val="001E0E30"/>
    <w:rsid w:val="001E1347"/>
    <w:rsid w:val="001E13E0"/>
    <w:rsid w:val="001E287F"/>
    <w:rsid w:val="001E28F0"/>
    <w:rsid w:val="001E462B"/>
    <w:rsid w:val="001E765B"/>
    <w:rsid w:val="001F03F8"/>
    <w:rsid w:val="001F1E27"/>
    <w:rsid w:val="001F2FB2"/>
    <w:rsid w:val="00200D3F"/>
    <w:rsid w:val="0020112A"/>
    <w:rsid w:val="0020247F"/>
    <w:rsid w:val="00211A51"/>
    <w:rsid w:val="00211FE9"/>
    <w:rsid w:val="00212DE9"/>
    <w:rsid w:val="002130F3"/>
    <w:rsid w:val="00215494"/>
    <w:rsid w:val="00220789"/>
    <w:rsid w:val="002207D9"/>
    <w:rsid w:val="00221EE2"/>
    <w:rsid w:val="00223EA6"/>
    <w:rsid w:val="002243CD"/>
    <w:rsid w:val="00224CBD"/>
    <w:rsid w:val="00225369"/>
    <w:rsid w:val="002253E7"/>
    <w:rsid w:val="00226556"/>
    <w:rsid w:val="00231064"/>
    <w:rsid w:val="002321A1"/>
    <w:rsid w:val="00233F33"/>
    <w:rsid w:val="0023711C"/>
    <w:rsid w:val="0023759E"/>
    <w:rsid w:val="00241C85"/>
    <w:rsid w:val="00242671"/>
    <w:rsid w:val="00242B69"/>
    <w:rsid w:val="00243A7E"/>
    <w:rsid w:val="002462CA"/>
    <w:rsid w:val="00247309"/>
    <w:rsid w:val="00247909"/>
    <w:rsid w:val="0024796B"/>
    <w:rsid w:val="00251CC5"/>
    <w:rsid w:val="00255715"/>
    <w:rsid w:val="002573F1"/>
    <w:rsid w:val="00257A6E"/>
    <w:rsid w:val="00261255"/>
    <w:rsid w:val="00261FFE"/>
    <w:rsid w:val="002660CB"/>
    <w:rsid w:val="00273EE1"/>
    <w:rsid w:val="00275146"/>
    <w:rsid w:val="00275D1A"/>
    <w:rsid w:val="00280995"/>
    <w:rsid w:val="002810FD"/>
    <w:rsid w:val="0028558D"/>
    <w:rsid w:val="0028762A"/>
    <w:rsid w:val="00291856"/>
    <w:rsid w:val="002923C5"/>
    <w:rsid w:val="00293D92"/>
    <w:rsid w:val="002A0F42"/>
    <w:rsid w:val="002A20D4"/>
    <w:rsid w:val="002A61A7"/>
    <w:rsid w:val="002A62AC"/>
    <w:rsid w:val="002A6547"/>
    <w:rsid w:val="002A6BAB"/>
    <w:rsid w:val="002B2195"/>
    <w:rsid w:val="002B3113"/>
    <w:rsid w:val="002B41D3"/>
    <w:rsid w:val="002B5AF4"/>
    <w:rsid w:val="002B5AF5"/>
    <w:rsid w:val="002B713B"/>
    <w:rsid w:val="002C34D0"/>
    <w:rsid w:val="002C797D"/>
    <w:rsid w:val="002C7ECF"/>
    <w:rsid w:val="002D10C7"/>
    <w:rsid w:val="002D11BA"/>
    <w:rsid w:val="002D313E"/>
    <w:rsid w:val="002D5636"/>
    <w:rsid w:val="002D69DF"/>
    <w:rsid w:val="002E028E"/>
    <w:rsid w:val="002E2957"/>
    <w:rsid w:val="002E4798"/>
    <w:rsid w:val="002E4B09"/>
    <w:rsid w:val="002E52B3"/>
    <w:rsid w:val="002E67E7"/>
    <w:rsid w:val="002E7BA2"/>
    <w:rsid w:val="002F36F2"/>
    <w:rsid w:val="002F65B0"/>
    <w:rsid w:val="002F671E"/>
    <w:rsid w:val="00302851"/>
    <w:rsid w:val="00302E53"/>
    <w:rsid w:val="00302EAD"/>
    <w:rsid w:val="003041AE"/>
    <w:rsid w:val="0030433E"/>
    <w:rsid w:val="003045DE"/>
    <w:rsid w:val="00305B59"/>
    <w:rsid w:val="00307CC5"/>
    <w:rsid w:val="00310C90"/>
    <w:rsid w:val="00312FC6"/>
    <w:rsid w:val="00313F42"/>
    <w:rsid w:val="00320381"/>
    <w:rsid w:val="00321204"/>
    <w:rsid w:val="00325EEA"/>
    <w:rsid w:val="00325FD1"/>
    <w:rsid w:val="00327745"/>
    <w:rsid w:val="00330303"/>
    <w:rsid w:val="003306E9"/>
    <w:rsid w:val="00330926"/>
    <w:rsid w:val="00330F46"/>
    <w:rsid w:val="003333AD"/>
    <w:rsid w:val="003334CD"/>
    <w:rsid w:val="00335609"/>
    <w:rsid w:val="00335E2C"/>
    <w:rsid w:val="00343F0C"/>
    <w:rsid w:val="00344A7F"/>
    <w:rsid w:val="00344F1B"/>
    <w:rsid w:val="00346119"/>
    <w:rsid w:val="003469CC"/>
    <w:rsid w:val="0035068A"/>
    <w:rsid w:val="003510D4"/>
    <w:rsid w:val="003517B6"/>
    <w:rsid w:val="00352789"/>
    <w:rsid w:val="00357620"/>
    <w:rsid w:val="003623C4"/>
    <w:rsid w:val="0036464B"/>
    <w:rsid w:val="00365063"/>
    <w:rsid w:val="003657CC"/>
    <w:rsid w:val="00367254"/>
    <w:rsid w:val="00367F38"/>
    <w:rsid w:val="00370F0E"/>
    <w:rsid w:val="003715AF"/>
    <w:rsid w:val="003739D9"/>
    <w:rsid w:val="00373C62"/>
    <w:rsid w:val="00373EA6"/>
    <w:rsid w:val="003821D1"/>
    <w:rsid w:val="00383D9A"/>
    <w:rsid w:val="00385ADA"/>
    <w:rsid w:val="00391FDF"/>
    <w:rsid w:val="00392900"/>
    <w:rsid w:val="00392948"/>
    <w:rsid w:val="003935D5"/>
    <w:rsid w:val="003946F5"/>
    <w:rsid w:val="003971EA"/>
    <w:rsid w:val="00397638"/>
    <w:rsid w:val="0039768E"/>
    <w:rsid w:val="003A1D8A"/>
    <w:rsid w:val="003A3403"/>
    <w:rsid w:val="003B224C"/>
    <w:rsid w:val="003B4556"/>
    <w:rsid w:val="003B4F65"/>
    <w:rsid w:val="003B4FAC"/>
    <w:rsid w:val="003B57BE"/>
    <w:rsid w:val="003B5A15"/>
    <w:rsid w:val="003B5DE6"/>
    <w:rsid w:val="003B61ED"/>
    <w:rsid w:val="003B6A5F"/>
    <w:rsid w:val="003C1598"/>
    <w:rsid w:val="003C2EAA"/>
    <w:rsid w:val="003C3229"/>
    <w:rsid w:val="003C349F"/>
    <w:rsid w:val="003C69F2"/>
    <w:rsid w:val="003D00C5"/>
    <w:rsid w:val="003D3628"/>
    <w:rsid w:val="003E00EA"/>
    <w:rsid w:val="003E0689"/>
    <w:rsid w:val="003E18A0"/>
    <w:rsid w:val="003E2684"/>
    <w:rsid w:val="003E71B5"/>
    <w:rsid w:val="003F1110"/>
    <w:rsid w:val="003F2327"/>
    <w:rsid w:val="003F4720"/>
    <w:rsid w:val="003F6A5E"/>
    <w:rsid w:val="004000BD"/>
    <w:rsid w:val="0040029D"/>
    <w:rsid w:val="00402A36"/>
    <w:rsid w:val="004070F8"/>
    <w:rsid w:val="00407FFB"/>
    <w:rsid w:val="00410CFA"/>
    <w:rsid w:val="00411937"/>
    <w:rsid w:val="00412AB2"/>
    <w:rsid w:val="00415AFE"/>
    <w:rsid w:val="00416D9F"/>
    <w:rsid w:val="00417F1D"/>
    <w:rsid w:val="0042189C"/>
    <w:rsid w:val="00421A59"/>
    <w:rsid w:val="00423392"/>
    <w:rsid w:val="004346C4"/>
    <w:rsid w:val="00437CE2"/>
    <w:rsid w:val="00441133"/>
    <w:rsid w:val="00442C9E"/>
    <w:rsid w:val="00444DF9"/>
    <w:rsid w:val="00445E65"/>
    <w:rsid w:val="00447B58"/>
    <w:rsid w:val="00447DC6"/>
    <w:rsid w:val="004521F2"/>
    <w:rsid w:val="00452566"/>
    <w:rsid w:val="00455A68"/>
    <w:rsid w:val="00456C71"/>
    <w:rsid w:val="00461E57"/>
    <w:rsid w:val="004722F9"/>
    <w:rsid w:val="004744E8"/>
    <w:rsid w:val="00480667"/>
    <w:rsid w:val="00480ADA"/>
    <w:rsid w:val="00487811"/>
    <w:rsid w:val="0049022E"/>
    <w:rsid w:val="00490714"/>
    <w:rsid w:val="0049480F"/>
    <w:rsid w:val="004959D2"/>
    <w:rsid w:val="004964EA"/>
    <w:rsid w:val="004A0D7E"/>
    <w:rsid w:val="004A258F"/>
    <w:rsid w:val="004A346B"/>
    <w:rsid w:val="004A55E4"/>
    <w:rsid w:val="004A6054"/>
    <w:rsid w:val="004B40A1"/>
    <w:rsid w:val="004B40B5"/>
    <w:rsid w:val="004B4E9F"/>
    <w:rsid w:val="004B66A3"/>
    <w:rsid w:val="004C48D0"/>
    <w:rsid w:val="004C7D4C"/>
    <w:rsid w:val="004D2324"/>
    <w:rsid w:val="004D2D72"/>
    <w:rsid w:val="004D4325"/>
    <w:rsid w:val="004D5718"/>
    <w:rsid w:val="004D5DA1"/>
    <w:rsid w:val="004D7399"/>
    <w:rsid w:val="004E1C45"/>
    <w:rsid w:val="004E2773"/>
    <w:rsid w:val="004E3847"/>
    <w:rsid w:val="004E53C1"/>
    <w:rsid w:val="004E5776"/>
    <w:rsid w:val="004E5CEE"/>
    <w:rsid w:val="004F1144"/>
    <w:rsid w:val="004F306B"/>
    <w:rsid w:val="004F3788"/>
    <w:rsid w:val="004F3DC4"/>
    <w:rsid w:val="004F45CF"/>
    <w:rsid w:val="004F4DDD"/>
    <w:rsid w:val="004F6214"/>
    <w:rsid w:val="005104C1"/>
    <w:rsid w:val="0051098C"/>
    <w:rsid w:val="00511345"/>
    <w:rsid w:val="0051291F"/>
    <w:rsid w:val="00512A40"/>
    <w:rsid w:val="005135BE"/>
    <w:rsid w:val="0051498C"/>
    <w:rsid w:val="00515D24"/>
    <w:rsid w:val="005338BD"/>
    <w:rsid w:val="00534882"/>
    <w:rsid w:val="00534BF1"/>
    <w:rsid w:val="005353AD"/>
    <w:rsid w:val="00536A37"/>
    <w:rsid w:val="005461E2"/>
    <w:rsid w:val="005554D0"/>
    <w:rsid w:val="00556425"/>
    <w:rsid w:val="00557467"/>
    <w:rsid w:val="00564209"/>
    <w:rsid w:val="00564455"/>
    <w:rsid w:val="005662C2"/>
    <w:rsid w:val="005662E0"/>
    <w:rsid w:val="00567371"/>
    <w:rsid w:val="00567CBF"/>
    <w:rsid w:val="005700E1"/>
    <w:rsid w:val="00573B6D"/>
    <w:rsid w:val="00573F01"/>
    <w:rsid w:val="005740A9"/>
    <w:rsid w:val="00574E7F"/>
    <w:rsid w:val="00576AA9"/>
    <w:rsid w:val="00580990"/>
    <w:rsid w:val="00581E97"/>
    <w:rsid w:val="00582F48"/>
    <w:rsid w:val="005850A8"/>
    <w:rsid w:val="00585B85"/>
    <w:rsid w:val="005866C5"/>
    <w:rsid w:val="005868F4"/>
    <w:rsid w:val="005870BC"/>
    <w:rsid w:val="00591A42"/>
    <w:rsid w:val="0059225D"/>
    <w:rsid w:val="005933E1"/>
    <w:rsid w:val="0059499C"/>
    <w:rsid w:val="00594D03"/>
    <w:rsid w:val="00595698"/>
    <w:rsid w:val="005958B8"/>
    <w:rsid w:val="00596888"/>
    <w:rsid w:val="00596DA1"/>
    <w:rsid w:val="005A0C64"/>
    <w:rsid w:val="005A23A3"/>
    <w:rsid w:val="005A41BA"/>
    <w:rsid w:val="005A6CE4"/>
    <w:rsid w:val="005B0608"/>
    <w:rsid w:val="005B2801"/>
    <w:rsid w:val="005B2802"/>
    <w:rsid w:val="005B5C79"/>
    <w:rsid w:val="005C1FDA"/>
    <w:rsid w:val="005C3139"/>
    <w:rsid w:val="005C4019"/>
    <w:rsid w:val="005D03C5"/>
    <w:rsid w:val="005D6D19"/>
    <w:rsid w:val="005E0EA8"/>
    <w:rsid w:val="005E4CDB"/>
    <w:rsid w:val="005E771D"/>
    <w:rsid w:val="005E7D07"/>
    <w:rsid w:val="005F0F17"/>
    <w:rsid w:val="005F508C"/>
    <w:rsid w:val="005F6CDD"/>
    <w:rsid w:val="005F7E18"/>
    <w:rsid w:val="00600003"/>
    <w:rsid w:val="00601C2F"/>
    <w:rsid w:val="00602A1B"/>
    <w:rsid w:val="00603AA4"/>
    <w:rsid w:val="006055FA"/>
    <w:rsid w:val="006063A9"/>
    <w:rsid w:val="006111F4"/>
    <w:rsid w:val="0061163F"/>
    <w:rsid w:val="00611E46"/>
    <w:rsid w:val="006126A5"/>
    <w:rsid w:val="00614966"/>
    <w:rsid w:val="006167BE"/>
    <w:rsid w:val="0062109D"/>
    <w:rsid w:val="0062344F"/>
    <w:rsid w:val="0062705C"/>
    <w:rsid w:val="00627076"/>
    <w:rsid w:val="006277D0"/>
    <w:rsid w:val="0063133A"/>
    <w:rsid w:val="00632F3C"/>
    <w:rsid w:val="00635EC2"/>
    <w:rsid w:val="006365F6"/>
    <w:rsid w:val="00636A46"/>
    <w:rsid w:val="006403A3"/>
    <w:rsid w:val="006413BA"/>
    <w:rsid w:val="00642D29"/>
    <w:rsid w:val="00644638"/>
    <w:rsid w:val="00645174"/>
    <w:rsid w:val="00650695"/>
    <w:rsid w:val="00650919"/>
    <w:rsid w:val="006509A5"/>
    <w:rsid w:val="0065356F"/>
    <w:rsid w:val="0065409A"/>
    <w:rsid w:val="0065419E"/>
    <w:rsid w:val="0066359D"/>
    <w:rsid w:val="006675C1"/>
    <w:rsid w:val="00671968"/>
    <w:rsid w:val="00671970"/>
    <w:rsid w:val="006725F8"/>
    <w:rsid w:val="00676C4F"/>
    <w:rsid w:val="00681A11"/>
    <w:rsid w:val="006827C9"/>
    <w:rsid w:val="00685945"/>
    <w:rsid w:val="00687D6B"/>
    <w:rsid w:val="006925F4"/>
    <w:rsid w:val="006951C0"/>
    <w:rsid w:val="0069569B"/>
    <w:rsid w:val="006A079B"/>
    <w:rsid w:val="006A0FD1"/>
    <w:rsid w:val="006A1A48"/>
    <w:rsid w:val="006A43B9"/>
    <w:rsid w:val="006A53AC"/>
    <w:rsid w:val="006A58D6"/>
    <w:rsid w:val="006A6928"/>
    <w:rsid w:val="006B0FF2"/>
    <w:rsid w:val="006B1435"/>
    <w:rsid w:val="006B167F"/>
    <w:rsid w:val="006B32EE"/>
    <w:rsid w:val="006B49BE"/>
    <w:rsid w:val="006B6F53"/>
    <w:rsid w:val="006C1447"/>
    <w:rsid w:val="006C1E3C"/>
    <w:rsid w:val="006C23F8"/>
    <w:rsid w:val="006C30A2"/>
    <w:rsid w:val="006C4C3B"/>
    <w:rsid w:val="006C580E"/>
    <w:rsid w:val="006C6B2A"/>
    <w:rsid w:val="006C77D2"/>
    <w:rsid w:val="006D0900"/>
    <w:rsid w:val="006D1A79"/>
    <w:rsid w:val="006D37BC"/>
    <w:rsid w:val="006D5768"/>
    <w:rsid w:val="006E0ED1"/>
    <w:rsid w:val="006E18C6"/>
    <w:rsid w:val="006E2468"/>
    <w:rsid w:val="006E28A2"/>
    <w:rsid w:val="006E2ED3"/>
    <w:rsid w:val="006E33DD"/>
    <w:rsid w:val="006E695A"/>
    <w:rsid w:val="006E7AC2"/>
    <w:rsid w:val="006E7C4E"/>
    <w:rsid w:val="006F0983"/>
    <w:rsid w:val="006F5074"/>
    <w:rsid w:val="006F7244"/>
    <w:rsid w:val="00700A91"/>
    <w:rsid w:val="0070104C"/>
    <w:rsid w:val="0070119A"/>
    <w:rsid w:val="00702894"/>
    <w:rsid w:val="007039D3"/>
    <w:rsid w:val="00703EF0"/>
    <w:rsid w:val="00706289"/>
    <w:rsid w:val="00706C13"/>
    <w:rsid w:val="00707A11"/>
    <w:rsid w:val="00712D51"/>
    <w:rsid w:val="00714568"/>
    <w:rsid w:val="0071741E"/>
    <w:rsid w:val="00723E7E"/>
    <w:rsid w:val="007267AC"/>
    <w:rsid w:val="00727E62"/>
    <w:rsid w:val="00731282"/>
    <w:rsid w:val="00732819"/>
    <w:rsid w:val="00733B4E"/>
    <w:rsid w:val="00737E67"/>
    <w:rsid w:val="00741D7E"/>
    <w:rsid w:val="00744922"/>
    <w:rsid w:val="00744C16"/>
    <w:rsid w:val="0074628C"/>
    <w:rsid w:val="00752764"/>
    <w:rsid w:val="00761015"/>
    <w:rsid w:val="00761810"/>
    <w:rsid w:val="00763CDF"/>
    <w:rsid w:val="0076553C"/>
    <w:rsid w:val="00770482"/>
    <w:rsid w:val="0077112B"/>
    <w:rsid w:val="00771908"/>
    <w:rsid w:val="00772F2F"/>
    <w:rsid w:val="00772F34"/>
    <w:rsid w:val="0077353B"/>
    <w:rsid w:val="00773C94"/>
    <w:rsid w:val="007757B3"/>
    <w:rsid w:val="007800FE"/>
    <w:rsid w:val="007825B2"/>
    <w:rsid w:val="00793A2C"/>
    <w:rsid w:val="007941AC"/>
    <w:rsid w:val="00795B34"/>
    <w:rsid w:val="00796071"/>
    <w:rsid w:val="007A3D46"/>
    <w:rsid w:val="007A3FBA"/>
    <w:rsid w:val="007A6F9A"/>
    <w:rsid w:val="007A72FA"/>
    <w:rsid w:val="007B0588"/>
    <w:rsid w:val="007B2771"/>
    <w:rsid w:val="007B41E7"/>
    <w:rsid w:val="007B4881"/>
    <w:rsid w:val="007B5138"/>
    <w:rsid w:val="007C4485"/>
    <w:rsid w:val="007C52B3"/>
    <w:rsid w:val="007C5F54"/>
    <w:rsid w:val="007C6DF4"/>
    <w:rsid w:val="007D1F2D"/>
    <w:rsid w:val="007D4703"/>
    <w:rsid w:val="007D5395"/>
    <w:rsid w:val="007D6EB7"/>
    <w:rsid w:val="007E0085"/>
    <w:rsid w:val="007E020E"/>
    <w:rsid w:val="007E16A7"/>
    <w:rsid w:val="007E24CE"/>
    <w:rsid w:val="007E6002"/>
    <w:rsid w:val="007E643A"/>
    <w:rsid w:val="007F0812"/>
    <w:rsid w:val="007F09D0"/>
    <w:rsid w:val="007F350E"/>
    <w:rsid w:val="007F3CAA"/>
    <w:rsid w:val="007F4582"/>
    <w:rsid w:val="007F66D9"/>
    <w:rsid w:val="007F7199"/>
    <w:rsid w:val="008020C0"/>
    <w:rsid w:val="008059D1"/>
    <w:rsid w:val="00807F52"/>
    <w:rsid w:val="00810A41"/>
    <w:rsid w:val="008112D7"/>
    <w:rsid w:val="0081211A"/>
    <w:rsid w:val="0081452B"/>
    <w:rsid w:val="00814F9A"/>
    <w:rsid w:val="00815D24"/>
    <w:rsid w:val="00823E95"/>
    <w:rsid w:val="008243C4"/>
    <w:rsid w:val="008249F0"/>
    <w:rsid w:val="00826B99"/>
    <w:rsid w:val="0083129F"/>
    <w:rsid w:val="00832040"/>
    <w:rsid w:val="008336AD"/>
    <w:rsid w:val="0083376E"/>
    <w:rsid w:val="008360D7"/>
    <w:rsid w:val="00843F20"/>
    <w:rsid w:val="0084496B"/>
    <w:rsid w:val="0085045B"/>
    <w:rsid w:val="00850743"/>
    <w:rsid w:val="00850E0B"/>
    <w:rsid w:val="00853F15"/>
    <w:rsid w:val="00853F4B"/>
    <w:rsid w:val="0085455A"/>
    <w:rsid w:val="00854A19"/>
    <w:rsid w:val="00855D43"/>
    <w:rsid w:val="0085680E"/>
    <w:rsid w:val="008568E2"/>
    <w:rsid w:val="00861E8F"/>
    <w:rsid w:val="00865180"/>
    <w:rsid w:val="008659E0"/>
    <w:rsid w:val="00871F84"/>
    <w:rsid w:val="0087691B"/>
    <w:rsid w:val="008779AD"/>
    <w:rsid w:val="00877B1E"/>
    <w:rsid w:val="00877ED2"/>
    <w:rsid w:val="008809DB"/>
    <w:rsid w:val="00881027"/>
    <w:rsid w:val="00881D94"/>
    <w:rsid w:val="00881FB3"/>
    <w:rsid w:val="00883C85"/>
    <w:rsid w:val="008874E8"/>
    <w:rsid w:val="00887C31"/>
    <w:rsid w:val="0089623B"/>
    <w:rsid w:val="00896B02"/>
    <w:rsid w:val="008A05C8"/>
    <w:rsid w:val="008A38D6"/>
    <w:rsid w:val="008A3CCF"/>
    <w:rsid w:val="008A7BD9"/>
    <w:rsid w:val="008B2153"/>
    <w:rsid w:val="008B2A62"/>
    <w:rsid w:val="008B3B38"/>
    <w:rsid w:val="008B3C28"/>
    <w:rsid w:val="008B74AE"/>
    <w:rsid w:val="008C03DF"/>
    <w:rsid w:val="008C2902"/>
    <w:rsid w:val="008C5367"/>
    <w:rsid w:val="008C5399"/>
    <w:rsid w:val="008C60E3"/>
    <w:rsid w:val="008C61CE"/>
    <w:rsid w:val="008D0BDB"/>
    <w:rsid w:val="008D17FD"/>
    <w:rsid w:val="008D3A92"/>
    <w:rsid w:val="008D69CB"/>
    <w:rsid w:val="008E11A7"/>
    <w:rsid w:val="008E40C5"/>
    <w:rsid w:val="008E6271"/>
    <w:rsid w:val="008F1C98"/>
    <w:rsid w:val="008F3E4C"/>
    <w:rsid w:val="008F479E"/>
    <w:rsid w:val="008F64F9"/>
    <w:rsid w:val="008F6E01"/>
    <w:rsid w:val="008F77ED"/>
    <w:rsid w:val="009013D2"/>
    <w:rsid w:val="0090222C"/>
    <w:rsid w:val="00906332"/>
    <w:rsid w:val="00907DEB"/>
    <w:rsid w:val="009104A4"/>
    <w:rsid w:val="00913F3A"/>
    <w:rsid w:val="009177C8"/>
    <w:rsid w:val="009267D5"/>
    <w:rsid w:val="00927023"/>
    <w:rsid w:val="00927FBF"/>
    <w:rsid w:val="00932368"/>
    <w:rsid w:val="00932837"/>
    <w:rsid w:val="0093316B"/>
    <w:rsid w:val="00934628"/>
    <w:rsid w:val="00935146"/>
    <w:rsid w:val="00935C85"/>
    <w:rsid w:val="009377AD"/>
    <w:rsid w:val="009418C5"/>
    <w:rsid w:val="009421BA"/>
    <w:rsid w:val="00945F5C"/>
    <w:rsid w:val="009462AD"/>
    <w:rsid w:val="00950C62"/>
    <w:rsid w:val="00951096"/>
    <w:rsid w:val="00951CC3"/>
    <w:rsid w:val="009526B3"/>
    <w:rsid w:val="00953533"/>
    <w:rsid w:val="00955C51"/>
    <w:rsid w:val="00956284"/>
    <w:rsid w:val="00956F11"/>
    <w:rsid w:val="00957246"/>
    <w:rsid w:val="00957F47"/>
    <w:rsid w:val="009610D5"/>
    <w:rsid w:val="0096183A"/>
    <w:rsid w:val="009635E4"/>
    <w:rsid w:val="00963C6E"/>
    <w:rsid w:val="00964510"/>
    <w:rsid w:val="0096530D"/>
    <w:rsid w:val="00965CE9"/>
    <w:rsid w:val="009661F6"/>
    <w:rsid w:val="009700DC"/>
    <w:rsid w:val="00970E69"/>
    <w:rsid w:val="00971820"/>
    <w:rsid w:val="00971D1E"/>
    <w:rsid w:val="009721EB"/>
    <w:rsid w:val="00973D17"/>
    <w:rsid w:val="00973D2C"/>
    <w:rsid w:val="00976D3F"/>
    <w:rsid w:val="009770F6"/>
    <w:rsid w:val="0097791C"/>
    <w:rsid w:val="00983237"/>
    <w:rsid w:val="0098520F"/>
    <w:rsid w:val="00985E64"/>
    <w:rsid w:val="00987B92"/>
    <w:rsid w:val="00987BB6"/>
    <w:rsid w:val="009946CA"/>
    <w:rsid w:val="009947F0"/>
    <w:rsid w:val="00996978"/>
    <w:rsid w:val="00996B82"/>
    <w:rsid w:val="00997E96"/>
    <w:rsid w:val="009A23F1"/>
    <w:rsid w:val="009A50F4"/>
    <w:rsid w:val="009A510C"/>
    <w:rsid w:val="009A58E5"/>
    <w:rsid w:val="009A746A"/>
    <w:rsid w:val="009B132E"/>
    <w:rsid w:val="009B3475"/>
    <w:rsid w:val="009B3E14"/>
    <w:rsid w:val="009C161B"/>
    <w:rsid w:val="009C287B"/>
    <w:rsid w:val="009C40C2"/>
    <w:rsid w:val="009C45B3"/>
    <w:rsid w:val="009C45C2"/>
    <w:rsid w:val="009C51D5"/>
    <w:rsid w:val="009C6344"/>
    <w:rsid w:val="009C7ED0"/>
    <w:rsid w:val="009D17FA"/>
    <w:rsid w:val="009D1F46"/>
    <w:rsid w:val="009D2574"/>
    <w:rsid w:val="009E19BB"/>
    <w:rsid w:val="009E2C0B"/>
    <w:rsid w:val="009E5808"/>
    <w:rsid w:val="009E6A50"/>
    <w:rsid w:val="009F0E8E"/>
    <w:rsid w:val="009F3A73"/>
    <w:rsid w:val="009F7278"/>
    <w:rsid w:val="009F760C"/>
    <w:rsid w:val="009F7B9A"/>
    <w:rsid w:val="00A00D24"/>
    <w:rsid w:val="00A01296"/>
    <w:rsid w:val="00A02CEB"/>
    <w:rsid w:val="00A0609C"/>
    <w:rsid w:val="00A07359"/>
    <w:rsid w:val="00A1494A"/>
    <w:rsid w:val="00A15ACB"/>
    <w:rsid w:val="00A16D6A"/>
    <w:rsid w:val="00A1700F"/>
    <w:rsid w:val="00A1790C"/>
    <w:rsid w:val="00A212B8"/>
    <w:rsid w:val="00A221A6"/>
    <w:rsid w:val="00A24A20"/>
    <w:rsid w:val="00A27094"/>
    <w:rsid w:val="00A27782"/>
    <w:rsid w:val="00A30F4C"/>
    <w:rsid w:val="00A30F62"/>
    <w:rsid w:val="00A31356"/>
    <w:rsid w:val="00A324E7"/>
    <w:rsid w:val="00A408D0"/>
    <w:rsid w:val="00A42E1F"/>
    <w:rsid w:val="00A433B1"/>
    <w:rsid w:val="00A458C2"/>
    <w:rsid w:val="00A46659"/>
    <w:rsid w:val="00A4726D"/>
    <w:rsid w:val="00A4788C"/>
    <w:rsid w:val="00A52277"/>
    <w:rsid w:val="00A5477A"/>
    <w:rsid w:val="00A555CF"/>
    <w:rsid w:val="00A56782"/>
    <w:rsid w:val="00A56870"/>
    <w:rsid w:val="00A608A3"/>
    <w:rsid w:val="00A616D4"/>
    <w:rsid w:val="00A61D6D"/>
    <w:rsid w:val="00A645D4"/>
    <w:rsid w:val="00A651F6"/>
    <w:rsid w:val="00A66471"/>
    <w:rsid w:val="00A679A3"/>
    <w:rsid w:val="00A7245F"/>
    <w:rsid w:val="00A77560"/>
    <w:rsid w:val="00A804A6"/>
    <w:rsid w:val="00A81BA4"/>
    <w:rsid w:val="00A82733"/>
    <w:rsid w:val="00A84E62"/>
    <w:rsid w:val="00A87E5D"/>
    <w:rsid w:val="00A916D6"/>
    <w:rsid w:val="00A93008"/>
    <w:rsid w:val="00A93166"/>
    <w:rsid w:val="00A958C4"/>
    <w:rsid w:val="00A95912"/>
    <w:rsid w:val="00A97C55"/>
    <w:rsid w:val="00AA00D4"/>
    <w:rsid w:val="00AA192B"/>
    <w:rsid w:val="00AA2CE7"/>
    <w:rsid w:val="00AA3466"/>
    <w:rsid w:val="00AA395B"/>
    <w:rsid w:val="00AA5341"/>
    <w:rsid w:val="00AA53CA"/>
    <w:rsid w:val="00AA63DE"/>
    <w:rsid w:val="00AA6E6E"/>
    <w:rsid w:val="00AA790A"/>
    <w:rsid w:val="00AB06F9"/>
    <w:rsid w:val="00AB11CC"/>
    <w:rsid w:val="00AB22C1"/>
    <w:rsid w:val="00AB5E61"/>
    <w:rsid w:val="00AB603F"/>
    <w:rsid w:val="00AB6FCD"/>
    <w:rsid w:val="00AB7439"/>
    <w:rsid w:val="00AC08D6"/>
    <w:rsid w:val="00AC120D"/>
    <w:rsid w:val="00AC1D3C"/>
    <w:rsid w:val="00AC1EFD"/>
    <w:rsid w:val="00AC5E62"/>
    <w:rsid w:val="00AD250A"/>
    <w:rsid w:val="00AE0E50"/>
    <w:rsid w:val="00AE16DD"/>
    <w:rsid w:val="00AE195B"/>
    <w:rsid w:val="00AE2504"/>
    <w:rsid w:val="00AF03F2"/>
    <w:rsid w:val="00AF3A0C"/>
    <w:rsid w:val="00AF4AE2"/>
    <w:rsid w:val="00B003F6"/>
    <w:rsid w:val="00B01FEF"/>
    <w:rsid w:val="00B040E6"/>
    <w:rsid w:val="00B04904"/>
    <w:rsid w:val="00B12615"/>
    <w:rsid w:val="00B151CB"/>
    <w:rsid w:val="00B15B11"/>
    <w:rsid w:val="00B17CBE"/>
    <w:rsid w:val="00B17D72"/>
    <w:rsid w:val="00B2308D"/>
    <w:rsid w:val="00B252E6"/>
    <w:rsid w:val="00B26E16"/>
    <w:rsid w:val="00B27889"/>
    <w:rsid w:val="00B31790"/>
    <w:rsid w:val="00B326CE"/>
    <w:rsid w:val="00B3402F"/>
    <w:rsid w:val="00B343D4"/>
    <w:rsid w:val="00B455E1"/>
    <w:rsid w:val="00B46517"/>
    <w:rsid w:val="00B46F1C"/>
    <w:rsid w:val="00B47071"/>
    <w:rsid w:val="00B50226"/>
    <w:rsid w:val="00B52BFA"/>
    <w:rsid w:val="00B604C1"/>
    <w:rsid w:val="00B62FD4"/>
    <w:rsid w:val="00B63291"/>
    <w:rsid w:val="00B65384"/>
    <w:rsid w:val="00B67668"/>
    <w:rsid w:val="00B7052F"/>
    <w:rsid w:val="00B71E65"/>
    <w:rsid w:val="00B73824"/>
    <w:rsid w:val="00B73FF5"/>
    <w:rsid w:val="00B746E5"/>
    <w:rsid w:val="00B751A1"/>
    <w:rsid w:val="00B772D0"/>
    <w:rsid w:val="00B77D6A"/>
    <w:rsid w:val="00B81476"/>
    <w:rsid w:val="00B81B56"/>
    <w:rsid w:val="00B85DF3"/>
    <w:rsid w:val="00B86554"/>
    <w:rsid w:val="00B9090D"/>
    <w:rsid w:val="00B915A5"/>
    <w:rsid w:val="00B91BDD"/>
    <w:rsid w:val="00B91BE5"/>
    <w:rsid w:val="00B92414"/>
    <w:rsid w:val="00B939A5"/>
    <w:rsid w:val="00B96BDE"/>
    <w:rsid w:val="00BA0FDD"/>
    <w:rsid w:val="00BA3286"/>
    <w:rsid w:val="00BA3E5A"/>
    <w:rsid w:val="00BA41FE"/>
    <w:rsid w:val="00BB1E6E"/>
    <w:rsid w:val="00BB3EA7"/>
    <w:rsid w:val="00BB43E9"/>
    <w:rsid w:val="00BC0C80"/>
    <w:rsid w:val="00BC0E6F"/>
    <w:rsid w:val="00BC158A"/>
    <w:rsid w:val="00BC1D40"/>
    <w:rsid w:val="00BC1F3B"/>
    <w:rsid w:val="00BC62F1"/>
    <w:rsid w:val="00BC6973"/>
    <w:rsid w:val="00BC7AA0"/>
    <w:rsid w:val="00BC7B37"/>
    <w:rsid w:val="00BD0058"/>
    <w:rsid w:val="00BD0D68"/>
    <w:rsid w:val="00BD1397"/>
    <w:rsid w:val="00BD1CE0"/>
    <w:rsid w:val="00BD27A3"/>
    <w:rsid w:val="00BD2A34"/>
    <w:rsid w:val="00BD40F5"/>
    <w:rsid w:val="00BD64B5"/>
    <w:rsid w:val="00BD7329"/>
    <w:rsid w:val="00BD7F15"/>
    <w:rsid w:val="00BE33FC"/>
    <w:rsid w:val="00BE4A48"/>
    <w:rsid w:val="00BF1AEC"/>
    <w:rsid w:val="00BF3870"/>
    <w:rsid w:val="00BF564A"/>
    <w:rsid w:val="00BF5AEE"/>
    <w:rsid w:val="00C02600"/>
    <w:rsid w:val="00C0532D"/>
    <w:rsid w:val="00C05C11"/>
    <w:rsid w:val="00C05CFF"/>
    <w:rsid w:val="00C111CD"/>
    <w:rsid w:val="00C13602"/>
    <w:rsid w:val="00C13875"/>
    <w:rsid w:val="00C177FE"/>
    <w:rsid w:val="00C20BB5"/>
    <w:rsid w:val="00C20C54"/>
    <w:rsid w:val="00C22D11"/>
    <w:rsid w:val="00C23C86"/>
    <w:rsid w:val="00C259AC"/>
    <w:rsid w:val="00C26672"/>
    <w:rsid w:val="00C272E5"/>
    <w:rsid w:val="00C313FE"/>
    <w:rsid w:val="00C32884"/>
    <w:rsid w:val="00C34985"/>
    <w:rsid w:val="00C37047"/>
    <w:rsid w:val="00C37979"/>
    <w:rsid w:val="00C414D5"/>
    <w:rsid w:val="00C44E95"/>
    <w:rsid w:val="00C44F18"/>
    <w:rsid w:val="00C45DBC"/>
    <w:rsid w:val="00C461BF"/>
    <w:rsid w:val="00C471CC"/>
    <w:rsid w:val="00C504D7"/>
    <w:rsid w:val="00C5058D"/>
    <w:rsid w:val="00C515EF"/>
    <w:rsid w:val="00C52AAA"/>
    <w:rsid w:val="00C54DA1"/>
    <w:rsid w:val="00C568BF"/>
    <w:rsid w:val="00C60190"/>
    <w:rsid w:val="00C6123B"/>
    <w:rsid w:val="00C62AF3"/>
    <w:rsid w:val="00C65343"/>
    <w:rsid w:val="00C6536A"/>
    <w:rsid w:val="00C65B08"/>
    <w:rsid w:val="00C705B4"/>
    <w:rsid w:val="00C73E31"/>
    <w:rsid w:val="00C8179D"/>
    <w:rsid w:val="00C833B8"/>
    <w:rsid w:val="00C84CA8"/>
    <w:rsid w:val="00C863BF"/>
    <w:rsid w:val="00C86928"/>
    <w:rsid w:val="00C86D3F"/>
    <w:rsid w:val="00CA00B2"/>
    <w:rsid w:val="00CA3774"/>
    <w:rsid w:val="00CA45D6"/>
    <w:rsid w:val="00CA7626"/>
    <w:rsid w:val="00CB0917"/>
    <w:rsid w:val="00CB096B"/>
    <w:rsid w:val="00CB1238"/>
    <w:rsid w:val="00CB26BE"/>
    <w:rsid w:val="00CB5CAA"/>
    <w:rsid w:val="00CB6A58"/>
    <w:rsid w:val="00CB7368"/>
    <w:rsid w:val="00CB79FC"/>
    <w:rsid w:val="00CB7B2A"/>
    <w:rsid w:val="00CC2611"/>
    <w:rsid w:val="00CC47FF"/>
    <w:rsid w:val="00CC7A94"/>
    <w:rsid w:val="00CC7EA6"/>
    <w:rsid w:val="00CD08F0"/>
    <w:rsid w:val="00CD2457"/>
    <w:rsid w:val="00CD68DA"/>
    <w:rsid w:val="00CD7666"/>
    <w:rsid w:val="00CD7735"/>
    <w:rsid w:val="00CE0D3F"/>
    <w:rsid w:val="00CE1075"/>
    <w:rsid w:val="00CE4A53"/>
    <w:rsid w:val="00CE6CC5"/>
    <w:rsid w:val="00CE75C4"/>
    <w:rsid w:val="00CF2520"/>
    <w:rsid w:val="00CF5186"/>
    <w:rsid w:val="00CF5C93"/>
    <w:rsid w:val="00CF616A"/>
    <w:rsid w:val="00CF7049"/>
    <w:rsid w:val="00CF7CFF"/>
    <w:rsid w:val="00D01740"/>
    <w:rsid w:val="00D07888"/>
    <w:rsid w:val="00D14C58"/>
    <w:rsid w:val="00D15431"/>
    <w:rsid w:val="00D22B3A"/>
    <w:rsid w:val="00D24218"/>
    <w:rsid w:val="00D24BA3"/>
    <w:rsid w:val="00D26A62"/>
    <w:rsid w:val="00D274E1"/>
    <w:rsid w:val="00D319E2"/>
    <w:rsid w:val="00D32877"/>
    <w:rsid w:val="00D32879"/>
    <w:rsid w:val="00D34135"/>
    <w:rsid w:val="00D34A9E"/>
    <w:rsid w:val="00D374DE"/>
    <w:rsid w:val="00D4412E"/>
    <w:rsid w:val="00D4641F"/>
    <w:rsid w:val="00D46C5C"/>
    <w:rsid w:val="00D46F10"/>
    <w:rsid w:val="00D50C8D"/>
    <w:rsid w:val="00D514FA"/>
    <w:rsid w:val="00D523C8"/>
    <w:rsid w:val="00D56069"/>
    <w:rsid w:val="00D60409"/>
    <w:rsid w:val="00D6380D"/>
    <w:rsid w:val="00D64A89"/>
    <w:rsid w:val="00D64F1D"/>
    <w:rsid w:val="00D6534B"/>
    <w:rsid w:val="00D66B0D"/>
    <w:rsid w:val="00D670BC"/>
    <w:rsid w:val="00D676A8"/>
    <w:rsid w:val="00D678DB"/>
    <w:rsid w:val="00D70E6C"/>
    <w:rsid w:val="00D73EA5"/>
    <w:rsid w:val="00D7508A"/>
    <w:rsid w:val="00D76023"/>
    <w:rsid w:val="00D764DF"/>
    <w:rsid w:val="00D77DA8"/>
    <w:rsid w:val="00D80345"/>
    <w:rsid w:val="00D8089A"/>
    <w:rsid w:val="00D80A30"/>
    <w:rsid w:val="00D80C43"/>
    <w:rsid w:val="00D818FF"/>
    <w:rsid w:val="00D821BB"/>
    <w:rsid w:val="00D84DDC"/>
    <w:rsid w:val="00D8511E"/>
    <w:rsid w:val="00D93A42"/>
    <w:rsid w:val="00DA2C10"/>
    <w:rsid w:val="00DA59CB"/>
    <w:rsid w:val="00DB06B6"/>
    <w:rsid w:val="00DB67B7"/>
    <w:rsid w:val="00DB693C"/>
    <w:rsid w:val="00DC00E6"/>
    <w:rsid w:val="00DC31D1"/>
    <w:rsid w:val="00DD01F0"/>
    <w:rsid w:val="00DD0E18"/>
    <w:rsid w:val="00DD1A84"/>
    <w:rsid w:val="00DD1F26"/>
    <w:rsid w:val="00DD2B2E"/>
    <w:rsid w:val="00DD54F0"/>
    <w:rsid w:val="00DD74A1"/>
    <w:rsid w:val="00DE14FC"/>
    <w:rsid w:val="00DE1DE3"/>
    <w:rsid w:val="00DE210E"/>
    <w:rsid w:val="00DE24CF"/>
    <w:rsid w:val="00DE498A"/>
    <w:rsid w:val="00DE689F"/>
    <w:rsid w:val="00DE6EE4"/>
    <w:rsid w:val="00DF7C7A"/>
    <w:rsid w:val="00E0003F"/>
    <w:rsid w:val="00E00F17"/>
    <w:rsid w:val="00E02CFE"/>
    <w:rsid w:val="00E052D3"/>
    <w:rsid w:val="00E06A07"/>
    <w:rsid w:val="00E130F4"/>
    <w:rsid w:val="00E1395F"/>
    <w:rsid w:val="00E213C0"/>
    <w:rsid w:val="00E21E2E"/>
    <w:rsid w:val="00E23DD3"/>
    <w:rsid w:val="00E2414F"/>
    <w:rsid w:val="00E254DD"/>
    <w:rsid w:val="00E27F33"/>
    <w:rsid w:val="00E31258"/>
    <w:rsid w:val="00E32D55"/>
    <w:rsid w:val="00E33DB6"/>
    <w:rsid w:val="00E363F6"/>
    <w:rsid w:val="00E36CCE"/>
    <w:rsid w:val="00E431DA"/>
    <w:rsid w:val="00E4494A"/>
    <w:rsid w:val="00E44AAB"/>
    <w:rsid w:val="00E4717A"/>
    <w:rsid w:val="00E51AA2"/>
    <w:rsid w:val="00E53DF9"/>
    <w:rsid w:val="00E60479"/>
    <w:rsid w:val="00E6321F"/>
    <w:rsid w:val="00E6345D"/>
    <w:rsid w:val="00E6473A"/>
    <w:rsid w:val="00E66824"/>
    <w:rsid w:val="00E71EC1"/>
    <w:rsid w:val="00E73CF6"/>
    <w:rsid w:val="00E7607B"/>
    <w:rsid w:val="00E801A0"/>
    <w:rsid w:val="00E804C1"/>
    <w:rsid w:val="00E807A9"/>
    <w:rsid w:val="00E81BEE"/>
    <w:rsid w:val="00E8384D"/>
    <w:rsid w:val="00E8565A"/>
    <w:rsid w:val="00E87E77"/>
    <w:rsid w:val="00E901F5"/>
    <w:rsid w:val="00E904B3"/>
    <w:rsid w:val="00E906AC"/>
    <w:rsid w:val="00E91251"/>
    <w:rsid w:val="00E91C9B"/>
    <w:rsid w:val="00E93F9C"/>
    <w:rsid w:val="00E94767"/>
    <w:rsid w:val="00E95DD1"/>
    <w:rsid w:val="00E9664F"/>
    <w:rsid w:val="00E971F3"/>
    <w:rsid w:val="00EA0C44"/>
    <w:rsid w:val="00EA25A8"/>
    <w:rsid w:val="00EA4207"/>
    <w:rsid w:val="00EB11A0"/>
    <w:rsid w:val="00EB2158"/>
    <w:rsid w:val="00EB2710"/>
    <w:rsid w:val="00EB3E21"/>
    <w:rsid w:val="00EB5E20"/>
    <w:rsid w:val="00EC0BA4"/>
    <w:rsid w:val="00EC2C80"/>
    <w:rsid w:val="00EC39D1"/>
    <w:rsid w:val="00EC5F53"/>
    <w:rsid w:val="00ED414E"/>
    <w:rsid w:val="00EE13DD"/>
    <w:rsid w:val="00EE2D1C"/>
    <w:rsid w:val="00EE4038"/>
    <w:rsid w:val="00EF143D"/>
    <w:rsid w:val="00EF2C7A"/>
    <w:rsid w:val="00EF54F3"/>
    <w:rsid w:val="00EF6003"/>
    <w:rsid w:val="00EF626B"/>
    <w:rsid w:val="00EF78A5"/>
    <w:rsid w:val="00F03201"/>
    <w:rsid w:val="00F04FA4"/>
    <w:rsid w:val="00F0645D"/>
    <w:rsid w:val="00F115A8"/>
    <w:rsid w:val="00F14397"/>
    <w:rsid w:val="00F1775B"/>
    <w:rsid w:val="00F177CE"/>
    <w:rsid w:val="00F20B8B"/>
    <w:rsid w:val="00F23345"/>
    <w:rsid w:val="00F235CE"/>
    <w:rsid w:val="00F23DF1"/>
    <w:rsid w:val="00F251F4"/>
    <w:rsid w:val="00F27365"/>
    <w:rsid w:val="00F27C31"/>
    <w:rsid w:val="00F307EE"/>
    <w:rsid w:val="00F30C5B"/>
    <w:rsid w:val="00F32084"/>
    <w:rsid w:val="00F32A54"/>
    <w:rsid w:val="00F35BAB"/>
    <w:rsid w:val="00F3614D"/>
    <w:rsid w:val="00F3662C"/>
    <w:rsid w:val="00F36FED"/>
    <w:rsid w:val="00F41CA2"/>
    <w:rsid w:val="00F43227"/>
    <w:rsid w:val="00F45A5B"/>
    <w:rsid w:val="00F5212A"/>
    <w:rsid w:val="00F52288"/>
    <w:rsid w:val="00F52A44"/>
    <w:rsid w:val="00F53A62"/>
    <w:rsid w:val="00F54A89"/>
    <w:rsid w:val="00F54D95"/>
    <w:rsid w:val="00F54EA9"/>
    <w:rsid w:val="00F5737C"/>
    <w:rsid w:val="00F66C55"/>
    <w:rsid w:val="00F66CD6"/>
    <w:rsid w:val="00F671FC"/>
    <w:rsid w:val="00F71822"/>
    <w:rsid w:val="00F72BCA"/>
    <w:rsid w:val="00F74C7E"/>
    <w:rsid w:val="00F800B1"/>
    <w:rsid w:val="00F81D4C"/>
    <w:rsid w:val="00F82640"/>
    <w:rsid w:val="00F9099B"/>
    <w:rsid w:val="00F90D1A"/>
    <w:rsid w:val="00F9273E"/>
    <w:rsid w:val="00F9347E"/>
    <w:rsid w:val="00F93B72"/>
    <w:rsid w:val="00F96099"/>
    <w:rsid w:val="00FA12FD"/>
    <w:rsid w:val="00FA39A4"/>
    <w:rsid w:val="00FA4903"/>
    <w:rsid w:val="00FA65F0"/>
    <w:rsid w:val="00FA68A6"/>
    <w:rsid w:val="00FA6F96"/>
    <w:rsid w:val="00FA705B"/>
    <w:rsid w:val="00FB054D"/>
    <w:rsid w:val="00FB0616"/>
    <w:rsid w:val="00FB0DE4"/>
    <w:rsid w:val="00FC2EC5"/>
    <w:rsid w:val="00FC6EB9"/>
    <w:rsid w:val="00FC7776"/>
    <w:rsid w:val="00FC7D75"/>
    <w:rsid w:val="00FD346C"/>
    <w:rsid w:val="00FD4986"/>
    <w:rsid w:val="00FD4AAD"/>
    <w:rsid w:val="00FD5086"/>
    <w:rsid w:val="00FD5ADA"/>
    <w:rsid w:val="00FD6A84"/>
    <w:rsid w:val="00FE1830"/>
    <w:rsid w:val="00FE2FBF"/>
    <w:rsid w:val="00FE3D4F"/>
    <w:rsid w:val="00FE4D86"/>
    <w:rsid w:val="00FE55A9"/>
    <w:rsid w:val="00FE5BBA"/>
    <w:rsid w:val="00FE662A"/>
    <w:rsid w:val="00FE7A39"/>
    <w:rsid w:val="00FE7F32"/>
    <w:rsid w:val="00FF0C91"/>
    <w:rsid w:val="00FF17D7"/>
    <w:rsid w:val="00FF31AD"/>
    <w:rsid w:val="00FF427F"/>
    <w:rsid w:val="00FF43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ABDF1E"/>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AA192B"/>
    <w:pPr>
      <w:keepNext/>
      <w:numPr>
        <w:numId w:val="1"/>
      </w:numPr>
      <w:spacing w:before="240" w:after="60"/>
      <w:outlineLvl w:val="0"/>
    </w:pPr>
    <w:rPr>
      <w:rFonts w:cs="Arial"/>
      <w:kern w:val="32"/>
      <w:sz w:val="24"/>
      <w:szCs w:val="32"/>
    </w:rPr>
  </w:style>
  <w:style w:type="paragraph" w:styleId="Heading2">
    <w:name w:val="heading 2"/>
    <w:basedOn w:val="Normal"/>
    <w:next w:val="Normal"/>
    <w:link w:val="Heading2Char"/>
    <w:autoRedefine/>
    <w:qFormat/>
    <w:rsid w:val="00FD4986"/>
    <w:pPr>
      <w:keepNext/>
      <w:numPr>
        <w:ilvl w:val="1"/>
        <w:numId w:val="1"/>
      </w:numPr>
      <w:spacing w:before="120" w:after="120"/>
      <w:outlineLvl w:val="1"/>
    </w:pPr>
    <w:rPr>
      <w:caps/>
      <w:sz w:val="22"/>
      <w:szCs w:val="20"/>
    </w:rPr>
  </w:style>
  <w:style w:type="paragraph" w:styleId="Heading3">
    <w:name w:val="heading 3"/>
    <w:basedOn w:val="Normal"/>
    <w:next w:val="Normal"/>
    <w:link w:val="Heading3Char"/>
    <w:qFormat/>
    <w:rsid w:val="00557467"/>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9F1A19"/>
    <w:rPr>
      <w:rFonts w:ascii="Arial" w:hAnsi="Arial" w:cs="Arial"/>
      <w:kern w:val="32"/>
      <w:sz w:val="24"/>
      <w:szCs w:val="32"/>
      <w:lang w:eastAsia="en-US"/>
    </w:rPr>
  </w:style>
  <w:style w:type="character" w:customStyle="1" w:styleId="Heading2Char">
    <w:name w:val="Heading 2 Char"/>
    <w:link w:val="Heading2"/>
    <w:rsid w:val="00FD4986"/>
    <w:rPr>
      <w:rFonts w:ascii="Arial" w:hAnsi="Arial"/>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rsid w:val="00AA192B"/>
    <w:rPr>
      <w:rFonts w:cs="Times New Roman"/>
    </w:rPr>
  </w:style>
  <w:style w:type="paragraph" w:styleId="TOC2">
    <w:name w:val="toc 2"/>
    <w:basedOn w:val="Normal"/>
    <w:next w:val="Normal"/>
    <w:autoRedefine/>
    <w:uiPriority w:val="39"/>
    <w:rsid w:val="00AB6FCD"/>
    <w:pPr>
      <w:tabs>
        <w:tab w:val="left" w:pos="800"/>
        <w:tab w:val="right" w:leader="underscore" w:pos="9515"/>
      </w:tabs>
      <w:spacing w:before="120" w:after="120"/>
      <w:ind w:left="198"/>
      <w:jc w:val="left"/>
    </w:pPr>
    <w:rPr>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uiPriority w:val="34"/>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qFormat/>
    <w:rsid w:val="004E3847"/>
    <w:pPr>
      <w:numPr>
        <w:ilvl w:val="0"/>
        <w:numId w:val="0"/>
      </w:numPr>
      <w:jc w:val="center"/>
    </w:pPr>
    <w:rPr>
      <w:b/>
      <w:szCs w:val="22"/>
      <w:lang w:eastAsia="ar-SA"/>
    </w:rPr>
  </w:style>
  <w:style w:type="character" w:customStyle="1" w:styleId="Heading22Char">
    <w:name w:val="Heading 22 Char"/>
    <w:basedOn w:val="Heading2Char"/>
    <w:link w:val="Heading22"/>
    <w:rsid w:val="004E3847"/>
    <w:rPr>
      <w:rFonts w:ascii="Arial" w:hAnsi="Arial"/>
      <w:b/>
      <w:caps/>
      <w:sz w:val="22"/>
      <w:szCs w:val="22"/>
      <w:lang w:eastAsia="ar-SA"/>
    </w:rPr>
  </w:style>
  <w:style w:type="character" w:customStyle="1" w:styleId="ListParagraphChar">
    <w:name w:val="List Paragraph Char"/>
    <w:link w:val="ListParagraph"/>
    <w:uiPriority w:val="34"/>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2728" TargetMode="Externa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1AF0B-4C8A-4FC9-A1AE-6A6460F4D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41</Pages>
  <Words>11623</Words>
  <Characters>77267</Characters>
  <Application>Microsoft Office Word</Application>
  <DocSecurity>0</DocSecurity>
  <Lines>643</Lines>
  <Paragraphs>177</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88713</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13</cp:revision>
  <cp:lastPrinted>2019-03-13T11:26:00Z</cp:lastPrinted>
  <dcterms:created xsi:type="dcterms:W3CDTF">2022-04-05T08:49:00Z</dcterms:created>
  <dcterms:modified xsi:type="dcterms:W3CDTF">2022-04-06T10:53:00Z</dcterms:modified>
</cp:coreProperties>
</file>